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0008" w:rsidRPr="00BB1B65" w:rsidRDefault="00150008" w:rsidP="00A87544">
      <w:pPr>
        <w:jc w:val="center"/>
        <w:rPr>
          <w:sz w:val="28"/>
          <w:szCs w:val="28"/>
        </w:rPr>
      </w:pPr>
      <w:r w:rsidRPr="00BB1B65">
        <w:rPr>
          <w:sz w:val="28"/>
          <w:szCs w:val="28"/>
        </w:rPr>
        <w:t>МИНОБРНАУКИ РОССИИ</w:t>
      </w:r>
    </w:p>
    <w:p w:rsidR="00150008" w:rsidRPr="00BB1B65" w:rsidRDefault="00150008"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50008" w:rsidRPr="00BB1B65" w:rsidRDefault="00150008" w:rsidP="00A87544">
      <w:pPr>
        <w:jc w:val="center"/>
        <w:rPr>
          <w:b/>
          <w:sz w:val="28"/>
          <w:szCs w:val="28"/>
        </w:rPr>
      </w:pPr>
      <w:r w:rsidRPr="00BB1B65">
        <w:rPr>
          <w:b/>
          <w:sz w:val="28"/>
          <w:szCs w:val="28"/>
        </w:rPr>
        <w:t>«Гжельский государственный университет»</w:t>
      </w:r>
    </w:p>
    <w:p w:rsidR="00150008" w:rsidRPr="00BB1B65" w:rsidRDefault="00150008" w:rsidP="00A87544">
      <w:pPr>
        <w:jc w:val="center"/>
        <w:rPr>
          <w:sz w:val="28"/>
          <w:szCs w:val="28"/>
        </w:rPr>
      </w:pPr>
      <w:r w:rsidRPr="00BB1B65">
        <w:rPr>
          <w:sz w:val="28"/>
          <w:szCs w:val="28"/>
        </w:rPr>
        <w:t>(ГГУ)</w:t>
      </w:r>
    </w:p>
    <w:p w:rsidR="00150008" w:rsidRPr="00BB1B65" w:rsidRDefault="00150008" w:rsidP="00A87544">
      <w:pPr>
        <w:rPr>
          <w:sz w:val="28"/>
          <w:szCs w:val="28"/>
        </w:rPr>
      </w:pPr>
    </w:p>
    <w:p w:rsidR="00150008" w:rsidRPr="00BB1B65" w:rsidRDefault="00150008" w:rsidP="00A87544">
      <w:pPr>
        <w:pStyle w:val="Style15"/>
        <w:tabs>
          <w:tab w:val="left" w:leader="underscore" w:pos="9760"/>
        </w:tabs>
        <w:spacing w:line="360" w:lineRule="auto"/>
        <w:rPr>
          <w:rStyle w:val="FontStyle53"/>
          <w:bCs/>
          <w:sz w:val="28"/>
          <w:szCs w:val="28"/>
        </w:rPr>
      </w:pPr>
    </w:p>
    <w:p w:rsidR="00150008" w:rsidRPr="00BB1B65" w:rsidRDefault="00150008" w:rsidP="00A87544">
      <w:pPr>
        <w:pStyle w:val="Style15"/>
        <w:tabs>
          <w:tab w:val="left" w:leader="underscore" w:pos="9760"/>
        </w:tabs>
        <w:spacing w:line="360" w:lineRule="auto"/>
        <w:rPr>
          <w:rStyle w:val="FontStyle53"/>
          <w:bCs/>
          <w:sz w:val="28"/>
          <w:szCs w:val="28"/>
        </w:rPr>
      </w:pPr>
    </w:p>
    <w:p w:rsidR="00150008" w:rsidRPr="00BB1B65" w:rsidRDefault="00150008" w:rsidP="00A87544">
      <w:pPr>
        <w:pStyle w:val="Style15"/>
        <w:tabs>
          <w:tab w:val="left" w:leader="underscore" w:pos="9760"/>
        </w:tabs>
        <w:spacing w:line="360" w:lineRule="auto"/>
        <w:rPr>
          <w:rStyle w:val="FontStyle53"/>
          <w:bCs/>
          <w:sz w:val="28"/>
          <w:szCs w:val="28"/>
        </w:rPr>
      </w:pPr>
    </w:p>
    <w:p w:rsidR="00150008" w:rsidRPr="00BB1B65" w:rsidRDefault="00150008" w:rsidP="00460A84">
      <w:pPr>
        <w:tabs>
          <w:tab w:val="left" w:pos="680"/>
          <w:tab w:val="left" w:pos="851"/>
          <w:tab w:val="left" w:pos="6240"/>
        </w:tabs>
        <w:jc w:val="center"/>
        <w:rPr>
          <w:noProof/>
          <w:sz w:val="28"/>
          <w:szCs w:val="28"/>
        </w:rPr>
      </w:pPr>
      <w:r w:rsidRPr="00460A84">
        <w:rPr>
          <w:rStyle w:val="FontStyle53"/>
          <w:b w:val="0"/>
          <w:bCs/>
          <w:i/>
          <w:sz w:val="28"/>
          <w:szCs w:val="28"/>
        </w:rPr>
        <w:t>Кафедра декоративно-прикладного искусства и дизайна</w:t>
      </w:r>
    </w:p>
    <w:p w:rsidR="00150008" w:rsidRPr="00BB1B65" w:rsidRDefault="00150008" w:rsidP="00A87544">
      <w:pPr>
        <w:tabs>
          <w:tab w:val="left" w:pos="680"/>
          <w:tab w:val="left" w:pos="851"/>
          <w:tab w:val="left" w:pos="6240"/>
        </w:tabs>
        <w:rPr>
          <w:noProof/>
          <w:sz w:val="28"/>
          <w:szCs w:val="28"/>
        </w:rPr>
      </w:pPr>
    </w:p>
    <w:p w:rsidR="00150008" w:rsidRPr="00BB1B65" w:rsidRDefault="00150008" w:rsidP="00A87544">
      <w:pPr>
        <w:tabs>
          <w:tab w:val="left" w:pos="680"/>
          <w:tab w:val="left" w:pos="851"/>
          <w:tab w:val="left" w:pos="6240"/>
        </w:tabs>
        <w:rPr>
          <w:sz w:val="28"/>
          <w:szCs w:val="28"/>
        </w:rPr>
      </w:pPr>
    </w:p>
    <w:p w:rsidR="00150008" w:rsidRPr="00BB1B65" w:rsidRDefault="00150008" w:rsidP="00A87544">
      <w:pPr>
        <w:pStyle w:val="Style11"/>
        <w:widowControl/>
        <w:rPr>
          <w:bCs/>
          <w:sz w:val="28"/>
          <w:szCs w:val="28"/>
          <w:u w:val="single"/>
        </w:rPr>
      </w:pPr>
      <w:r w:rsidRPr="00BB1B65">
        <w:rPr>
          <w:bCs/>
          <w:sz w:val="28"/>
          <w:szCs w:val="28"/>
          <w:u w:val="single"/>
        </w:rPr>
        <w:t>Рабочая программа дисциплины</w:t>
      </w:r>
    </w:p>
    <w:p w:rsidR="00150008" w:rsidRPr="00BB1B65" w:rsidRDefault="00150008" w:rsidP="00A87544">
      <w:pPr>
        <w:tabs>
          <w:tab w:val="left" w:pos="680"/>
          <w:tab w:val="left" w:pos="851"/>
        </w:tabs>
        <w:jc w:val="center"/>
        <w:rPr>
          <w:sz w:val="28"/>
          <w:szCs w:val="28"/>
        </w:rPr>
      </w:pPr>
    </w:p>
    <w:p w:rsidR="00150008" w:rsidRPr="00BB1B65" w:rsidRDefault="00150008" w:rsidP="00A87544">
      <w:pPr>
        <w:tabs>
          <w:tab w:val="left" w:pos="680"/>
          <w:tab w:val="left" w:pos="851"/>
        </w:tabs>
        <w:jc w:val="center"/>
        <w:rPr>
          <w:b/>
          <w:sz w:val="28"/>
          <w:szCs w:val="28"/>
        </w:rPr>
      </w:pPr>
      <w:r>
        <w:rPr>
          <w:b/>
          <w:sz w:val="28"/>
          <w:szCs w:val="28"/>
        </w:rPr>
        <w:t>Теория и практика инклюзивного взаимодействия</w:t>
      </w:r>
    </w:p>
    <w:p w:rsidR="00150008" w:rsidRPr="00BB1B65" w:rsidRDefault="00150008" w:rsidP="00A87544">
      <w:pPr>
        <w:pStyle w:val="Style15"/>
        <w:tabs>
          <w:tab w:val="left" w:leader="underscore" w:pos="9856"/>
        </w:tabs>
        <w:ind w:firstLine="720"/>
        <w:rPr>
          <w:rStyle w:val="FontStyle53"/>
          <w:bCs/>
          <w:sz w:val="28"/>
          <w:szCs w:val="28"/>
        </w:rPr>
      </w:pPr>
    </w:p>
    <w:p w:rsidR="00150008" w:rsidRPr="00BB1B65" w:rsidRDefault="00150008" w:rsidP="00057CBB">
      <w:pPr>
        <w:pStyle w:val="Style12"/>
        <w:spacing w:line="240" w:lineRule="auto"/>
        <w:rPr>
          <w:rStyle w:val="FontStyle60"/>
          <w:sz w:val="28"/>
          <w:szCs w:val="28"/>
          <w:vertAlign w:val="superscript"/>
        </w:rPr>
      </w:pPr>
    </w:p>
    <w:p w:rsidR="00150008" w:rsidRPr="00BB1B65" w:rsidRDefault="00150008"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50008" w:rsidRPr="00BB1B65">
        <w:trPr>
          <w:trHeight w:val="409"/>
        </w:trPr>
        <w:tc>
          <w:tcPr>
            <w:tcW w:w="3646" w:type="dxa"/>
          </w:tcPr>
          <w:p w:rsidR="00150008" w:rsidRPr="00BB1B65" w:rsidRDefault="00150008"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50008" w:rsidRPr="00BB1B65" w:rsidRDefault="00150008" w:rsidP="00066BE9">
            <w:pPr>
              <w:rPr>
                <w:rStyle w:val="FontStyle53"/>
                <w:b w:val="0"/>
                <w:color w:val="000000"/>
                <w:sz w:val="28"/>
                <w:szCs w:val="28"/>
              </w:rPr>
            </w:pPr>
            <w:r>
              <w:rPr>
                <w:sz w:val="28"/>
                <w:szCs w:val="28"/>
              </w:rPr>
              <w:t>54.03.01Дизайн</w:t>
            </w:r>
          </w:p>
        </w:tc>
      </w:tr>
      <w:tr w:rsidR="00150008" w:rsidRPr="00BB1B65">
        <w:trPr>
          <w:trHeight w:val="402"/>
        </w:trPr>
        <w:tc>
          <w:tcPr>
            <w:tcW w:w="3646" w:type="dxa"/>
          </w:tcPr>
          <w:p w:rsidR="00150008" w:rsidRPr="00BB1B65" w:rsidRDefault="00150008"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50008" w:rsidRPr="003130B4" w:rsidRDefault="00150008" w:rsidP="003130B4">
            <w:pPr>
              <w:jc w:val="both"/>
              <w:rPr>
                <w:rStyle w:val="FontStyle53"/>
                <w:b w:val="0"/>
                <w:sz w:val="28"/>
                <w:szCs w:val="28"/>
              </w:rPr>
            </w:pPr>
            <w:r>
              <w:rPr>
                <w:rStyle w:val="FontStyle53"/>
                <w:b w:val="0"/>
                <w:sz w:val="28"/>
                <w:szCs w:val="28"/>
              </w:rPr>
              <w:t>Дизайн среды</w:t>
            </w:r>
          </w:p>
        </w:tc>
      </w:tr>
      <w:tr w:rsidR="00150008" w:rsidRPr="00BB1B65">
        <w:tc>
          <w:tcPr>
            <w:tcW w:w="3646" w:type="dxa"/>
          </w:tcPr>
          <w:p w:rsidR="00150008" w:rsidRPr="00BB1B65" w:rsidRDefault="00150008"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50008" w:rsidRPr="00BB1B65" w:rsidRDefault="00150008" w:rsidP="00A87544">
            <w:pPr>
              <w:pStyle w:val="Style15"/>
              <w:tabs>
                <w:tab w:val="left" w:leader="underscore" w:pos="9768"/>
              </w:tabs>
              <w:jc w:val="center"/>
              <w:rPr>
                <w:rStyle w:val="FontStyle53"/>
                <w:b w:val="0"/>
                <w:bCs/>
                <w:sz w:val="28"/>
                <w:szCs w:val="28"/>
              </w:rPr>
            </w:pPr>
          </w:p>
        </w:tc>
      </w:tr>
      <w:tr w:rsidR="00150008" w:rsidRPr="00BB1B65">
        <w:tc>
          <w:tcPr>
            <w:tcW w:w="3646" w:type="dxa"/>
          </w:tcPr>
          <w:p w:rsidR="00150008" w:rsidRPr="00BB1B65" w:rsidRDefault="00150008" w:rsidP="00A87544">
            <w:pPr>
              <w:pStyle w:val="Style15"/>
              <w:tabs>
                <w:tab w:val="left" w:leader="underscore" w:pos="9768"/>
              </w:tabs>
              <w:jc w:val="left"/>
              <w:rPr>
                <w:rStyle w:val="FontStyle53"/>
                <w:b w:val="0"/>
                <w:bCs/>
                <w:i/>
                <w:sz w:val="28"/>
                <w:szCs w:val="28"/>
              </w:rPr>
            </w:pPr>
          </w:p>
          <w:p w:rsidR="00150008" w:rsidRPr="00BB1B65" w:rsidRDefault="00150008" w:rsidP="00A87544">
            <w:pPr>
              <w:pStyle w:val="Style15"/>
              <w:tabs>
                <w:tab w:val="left" w:leader="underscore" w:pos="9768"/>
              </w:tabs>
              <w:jc w:val="left"/>
              <w:rPr>
                <w:rStyle w:val="FontStyle53"/>
                <w:b w:val="0"/>
                <w:bCs/>
                <w:i/>
                <w:sz w:val="28"/>
                <w:szCs w:val="28"/>
              </w:rPr>
            </w:pPr>
          </w:p>
          <w:p w:rsidR="00150008" w:rsidRPr="00BB1B65" w:rsidRDefault="00150008"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50008" w:rsidRPr="00BB1B65" w:rsidRDefault="00150008" w:rsidP="00A87544">
            <w:pPr>
              <w:pStyle w:val="Style15"/>
              <w:tabs>
                <w:tab w:val="left" w:leader="underscore" w:pos="9768"/>
              </w:tabs>
              <w:rPr>
                <w:rStyle w:val="FontStyle53"/>
                <w:b w:val="0"/>
                <w:bCs/>
                <w:sz w:val="28"/>
                <w:szCs w:val="28"/>
              </w:rPr>
            </w:pPr>
          </w:p>
          <w:p w:rsidR="00150008" w:rsidRPr="00BB1B65" w:rsidRDefault="00150008" w:rsidP="00A87544">
            <w:pPr>
              <w:pStyle w:val="Style15"/>
              <w:tabs>
                <w:tab w:val="left" w:leader="underscore" w:pos="9768"/>
              </w:tabs>
              <w:rPr>
                <w:rStyle w:val="FontStyle53"/>
                <w:b w:val="0"/>
                <w:bCs/>
                <w:sz w:val="28"/>
                <w:szCs w:val="28"/>
              </w:rPr>
            </w:pPr>
          </w:p>
          <w:p w:rsidR="00150008" w:rsidRPr="00BB1B65" w:rsidRDefault="00150008" w:rsidP="00FE027E">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150008" w:rsidRPr="00BB1B65" w:rsidRDefault="00150008" w:rsidP="00A87544">
      <w:pPr>
        <w:pStyle w:val="Style15"/>
        <w:tabs>
          <w:tab w:val="left" w:leader="underscore" w:pos="9768"/>
        </w:tabs>
        <w:jc w:val="center"/>
        <w:rPr>
          <w:rStyle w:val="FontStyle53"/>
          <w:bCs/>
          <w:sz w:val="28"/>
          <w:szCs w:val="28"/>
        </w:rPr>
      </w:pPr>
    </w:p>
    <w:p w:rsidR="00150008" w:rsidRPr="00BB1B65" w:rsidRDefault="00150008" w:rsidP="00A87544">
      <w:pPr>
        <w:pStyle w:val="Style15"/>
        <w:tabs>
          <w:tab w:val="left" w:leader="underscore" w:pos="9768"/>
        </w:tabs>
        <w:jc w:val="center"/>
        <w:rPr>
          <w:rStyle w:val="FontStyle53"/>
          <w:bCs/>
          <w:sz w:val="28"/>
          <w:szCs w:val="28"/>
        </w:rPr>
      </w:pPr>
    </w:p>
    <w:p w:rsidR="00150008" w:rsidRPr="00BB1B65" w:rsidRDefault="00150008" w:rsidP="00A87544">
      <w:pPr>
        <w:pStyle w:val="Style15"/>
        <w:tabs>
          <w:tab w:val="left" w:leader="underscore" w:pos="9768"/>
        </w:tabs>
        <w:jc w:val="center"/>
        <w:rPr>
          <w:rStyle w:val="FontStyle53"/>
          <w:bCs/>
          <w:sz w:val="28"/>
          <w:szCs w:val="28"/>
        </w:rPr>
      </w:pPr>
    </w:p>
    <w:p w:rsidR="00150008" w:rsidRDefault="00150008" w:rsidP="00A87544">
      <w:pPr>
        <w:pStyle w:val="Style15"/>
        <w:tabs>
          <w:tab w:val="left" w:leader="underscore" w:pos="9768"/>
        </w:tabs>
        <w:rPr>
          <w:rStyle w:val="FontStyle53"/>
          <w:bCs/>
          <w:sz w:val="28"/>
          <w:szCs w:val="28"/>
        </w:rPr>
      </w:pPr>
    </w:p>
    <w:p w:rsidR="00150008" w:rsidRDefault="00150008" w:rsidP="00A87544">
      <w:pPr>
        <w:pStyle w:val="Style15"/>
        <w:tabs>
          <w:tab w:val="left" w:leader="underscore" w:pos="9768"/>
        </w:tabs>
        <w:rPr>
          <w:rStyle w:val="FontStyle53"/>
          <w:bCs/>
          <w:sz w:val="28"/>
          <w:szCs w:val="28"/>
        </w:rPr>
      </w:pPr>
    </w:p>
    <w:p w:rsidR="00150008" w:rsidRDefault="00150008" w:rsidP="00A87544">
      <w:pPr>
        <w:pStyle w:val="Style15"/>
        <w:tabs>
          <w:tab w:val="left" w:leader="underscore" w:pos="9768"/>
        </w:tabs>
        <w:rPr>
          <w:rStyle w:val="FontStyle53"/>
          <w:bCs/>
          <w:sz w:val="28"/>
          <w:szCs w:val="28"/>
        </w:rPr>
      </w:pPr>
    </w:p>
    <w:p w:rsidR="00150008" w:rsidRDefault="00150008" w:rsidP="00A87544">
      <w:pPr>
        <w:pStyle w:val="Style15"/>
        <w:tabs>
          <w:tab w:val="left" w:leader="underscore" w:pos="9768"/>
        </w:tabs>
        <w:rPr>
          <w:rStyle w:val="FontStyle53"/>
          <w:bCs/>
          <w:sz w:val="28"/>
          <w:szCs w:val="28"/>
        </w:rPr>
      </w:pPr>
    </w:p>
    <w:p w:rsidR="00150008" w:rsidRDefault="00150008" w:rsidP="00A87544">
      <w:pPr>
        <w:pStyle w:val="Style15"/>
        <w:tabs>
          <w:tab w:val="left" w:leader="underscore" w:pos="9768"/>
        </w:tabs>
        <w:rPr>
          <w:rStyle w:val="FontStyle53"/>
          <w:bCs/>
          <w:sz w:val="28"/>
          <w:szCs w:val="28"/>
        </w:rPr>
      </w:pPr>
    </w:p>
    <w:p w:rsidR="005139AB" w:rsidRDefault="005139AB" w:rsidP="00A87544">
      <w:pPr>
        <w:pStyle w:val="Style15"/>
        <w:tabs>
          <w:tab w:val="left" w:leader="underscore" w:pos="9768"/>
        </w:tabs>
        <w:rPr>
          <w:rStyle w:val="FontStyle53"/>
          <w:bCs/>
          <w:sz w:val="28"/>
          <w:szCs w:val="28"/>
        </w:rPr>
      </w:pPr>
      <w:bookmarkStart w:id="0" w:name="_GoBack"/>
      <w:bookmarkEnd w:id="0"/>
    </w:p>
    <w:p w:rsidR="00150008" w:rsidRPr="00BB1B65" w:rsidRDefault="00150008" w:rsidP="00A87544">
      <w:pPr>
        <w:pStyle w:val="Style15"/>
        <w:tabs>
          <w:tab w:val="left" w:leader="underscore" w:pos="9768"/>
        </w:tabs>
        <w:rPr>
          <w:rStyle w:val="FontStyle53"/>
          <w:bCs/>
          <w:sz w:val="28"/>
          <w:szCs w:val="28"/>
        </w:rPr>
      </w:pPr>
    </w:p>
    <w:p w:rsidR="00150008" w:rsidRPr="00BB1B65" w:rsidRDefault="00150008"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150008" w:rsidRDefault="00150008" w:rsidP="00F03BF0">
      <w:pPr>
        <w:tabs>
          <w:tab w:val="left" w:pos="680"/>
          <w:tab w:val="left" w:pos="851"/>
        </w:tabs>
        <w:jc w:val="center"/>
      </w:pPr>
    </w:p>
    <w:p w:rsidR="00150008" w:rsidRDefault="00150008" w:rsidP="00F03BF0">
      <w:pPr>
        <w:tabs>
          <w:tab w:val="left" w:pos="680"/>
          <w:tab w:val="left" w:pos="851"/>
        </w:tabs>
        <w:jc w:val="center"/>
      </w:pPr>
    </w:p>
    <w:p w:rsidR="00150008" w:rsidRDefault="00150008" w:rsidP="00A87544">
      <w:pPr>
        <w:tabs>
          <w:tab w:val="left" w:pos="680"/>
          <w:tab w:val="left" w:pos="851"/>
        </w:tabs>
        <w:jc w:val="both"/>
      </w:pPr>
    </w:p>
    <w:p w:rsidR="00150008" w:rsidRDefault="00150008" w:rsidP="00A87544">
      <w:pPr>
        <w:tabs>
          <w:tab w:val="left" w:pos="680"/>
          <w:tab w:val="left" w:pos="851"/>
        </w:tabs>
        <w:jc w:val="both"/>
      </w:pPr>
    </w:p>
    <w:p w:rsidR="00150008" w:rsidRPr="00DC11F5" w:rsidRDefault="00150008" w:rsidP="00BE57FE">
      <w:pPr>
        <w:tabs>
          <w:tab w:val="left" w:pos="680"/>
          <w:tab w:val="left" w:pos="851"/>
        </w:tabs>
        <w:ind w:firstLine="709"/>
        <w:jc w:val="both"/>
        <w:rPr>
          <w:b/>
        </w:rPr>
      </w:pPr>
      <w:r w:rsidRPr="00DC11F5">
        <w:lastRenderedPageBreak/>
        <w:t>Рабочая программа дисциплины «</w:t>
      </w:r>
      <w:r>
        <w:t>Теория и практика инклюзивного взаимодействия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54</w:t>
      </w:r>
      <w:r w:rsidRPr="00DC11F5">
        <w:t>.03</w:t>
      </w:r>
      <w:r>
        <w:t>.01Дизайн</w:t>
      </w:r>
      <w:r w:rsidRPr="00DC11F5">
        <w:t>.</w:t>
      </w:r>
    </w:p>
    <w:p w:rsidR="00150008" w:rsidRPr="00DC11F5" w:rsidRDefault="00150008" w:rsidP="00D455A5">
      <w:pPr>
        <w:ind w:firstLine="709"/>
        <w:jc w:val="both"/>
      </w:pPr>
      <w:r w:rsidRPr="00DC11F5">
        <w:t>Дисциплина относится к</w:t>
      </w:r>
      <w:r>
        <w:t xml:space="preserve">обязательной </w:t>
      </w:r>
      <w:r w:rsidRPr="00DC11F5">
        <w:t>части Блока 1 «Дисциплины (модули)»</w:t>
      </w:r>
      <w:r>
        <w:t xml:space="preserve"> учебного плана.</w:t>
      </w:r>
    </w:p>
    <w:p w:rsidR="00150008" w:rsidRPr="00E765B9" w:rsidRDefault="00150008" w:rsidP="00D455A5">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150008" w:rsidRPr="00E765B9" w:rsidRDefault="00150008" w:rsidP="00D455A5">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50008" w:rsidRPr="00DC11F5" w:rsidRDefault="00150008" w:rsidP="00A87544">
      <w:pPr>
        <w:ind w:firstLine="709"/>
        <w:jc w:val="both"/>
      </w:pPr>
    </w:p>
    <w:p w:rsidR="00150008" w:rsidRPr="00DC11F5" w:rsidRDefault="00150008" w:rsidP="00A87544">
      <w:pPr>
        <w:ind w:firstLine="709"/>
        <w:jc w:val="both"/>
      </w:pPr>
    </w:p>
    <w:p w:rsidR="00150008" w:rsidRPr="00DC11F5" w:rsidRDefault="00150008" w:rsidP="00A87544">
      <w:pPr>
        <w:ind w:firstLine="709"/>
        <w:jc w:val="both"/>
      </w:pPr>
    </w:p>
    <w:p w:rsidR="00150008" w:rsidRPr="00DC11F5" w:rsidRDefault="00150008" w:rsidP="00A87544"/>
    <w:p w:rsidR="00150008" w:rsidRPr="00DC11F5" w:rsidRDefault="00150008" w:rsidP="00A87544"/>
    <w:p w:rsidR="00150008" w:rsidRPr="00DC11F5" w:rsidRDefault="00150008" w:rsidP="00D00133">
      <w:pPr>
        <w:autoSpaceDE w:val="0"/>
        <w:autoSpaceDN w:val="0"/>
        <w:adjustRightInd w:val="0"/>
        <w:jc w:val="center"/>
      </w:pPr>
    </w:p>
    <w:p w:rsidR="00150008" w:rsidRPr="00DC11F5" w:rsidRDefault="00150008" w:rsidP="00D00133">
      <w:pPr>
        <w:autoSpaceDE w:val="0"/>
        <w:autoSpaceDN w:val="0"/>
        <w:adjustRightInd w:val="0"/>
        <w:jc w:val="center"/>
      </w:pPr>
    </w:p>
    <w:p w:rsidR="00150008" w:rsidRPr="00DC11F5" w:rsidRDefault="00150008" w:rsidP="00D00133">
      <w:pPr>
        <w:autoSpaceDE w:val="0"/>
        <w:autoSpaceDN w:val="0"/>
        <w:adjustRightInd w:val="0"/>
        <w:jc w:val="center"/>
      </w:pPr>
    </w:p>
    <w:p w:rsidR="00150008" w:rsidRPr="00DC11F5" w:rsidRDefault="00150008" w:rsidP="00D00133">
      <w:pPr>
        <w:autoSpaceDE w:val="0"/>
        <w:autoSpaceDN w:val="0"/>
        <w:adjustRightInd w:val="0"/>
        <w:ind w:firstLine="709"/>
        <w:jc w:val="both"/>
      </w:pPr>
    </w:p>
    <w:p w:rsidR="00150008" w:rsidRPr="00DC11F5" w:rsidRDefault="00150008" w:rsidP="00D00133">
      <w:pPr>
        <w:autoSpaceDE w:val="0"/>
        <w:autoSpaceDN w:val="0"/>
        <w:adjustRightInd w:val="0"/>
        <w:ind w:firstLine="709"/>
        <w:jc w:val="both"/>
      </w:pPr>
    </w:p>
    <w:p w:rsidR="00150008" w:rsidRPr="00DC11F5" w:rsidRDefault="00150008" w:rsidP="00D00133">
      <w:pPr>
        <w:autoSpaceDE w:val="0"/>
        <w:autoSpaceDN w:val="0"/>
        <w:adjustRightInd w:val="0"/>
        <w:jc w:val="both"/>
      </w:pPr>
    </w:p>
    <w:p w:rsidR="00150008" w:rsidRPr="00DC11F5" w:rsidRDefault="00150008" w:rsidP="00D00133">
      <w:pPr>
        <w:autoSpaceDE w:val="0"/>
        <w:autoSpaceDN w:val="0"/>
        <w:adjustRightInd w:val="0"/>
      </w:pPr>
    </w:p>
    <w:p w:rsidR="00150008" w:rsidRPr="00DC11F5" w:rsidRDefault="00150008" w:rsidP="00D00133">
      <w:pPr>
        <w:autoSpaceDE w:val="0"/>
        <w:autoSpaceDN w:val="0"/>
        <w:adjustRightInd w:val="0"/>
      </w:pPr>
    </w:p>
    <w:p w:rsidR="00150008" w:rsidRPr="00DC11F5" w:rsidRDefault="00150008" w:rsidP="00D00133">
      <w:pPr>
        <w:autoSpaceDE w:val="0"/>
        <w:autoSpaceDN w:val="0"/>
        <w:adjustRightInd w:val="0"/>
      </w:pPr>
    </w:p>
    <w:p w:rsidR="00150008" w:rsidRPr="00DC11F5" w:rsidRDefault="00150008" w:rsidP="00D00133">
      <w:pPr>
        <w:autoSpaceDE w:val="0"/>
        <w:autoSpaceDN w:val="0"/>
        <w:adjustRightInd w:val="0"/>
      </w:pPr>
    </w:p>
    <w:p w:rsidR="00150008" w:rsidRPr="00DC11F5" w:rsidRDefault="00150008" w:rsidP="00D00133">
      <w:pPr>
        <w:autoSpaceDE w:val="0"/>
        <w:autoSpaceDN w:val="0"/>
        <w:adjustRightInd w:val="0"/>
      </w:pPr>
    </w:p>
    <w:p w:rsidR="00150008" w:rsidRDefault="00150008" w:rsidP="00D00133">
      <w:pPr>
        <w:autoSpaceDE w:val="0"/>
        <w:autoSpaceDN w:val="0"/>
        <w:adjustRightInd w:val="0"/>
      </w:pPr>
    </w:p>
    <w:p w:rsidR="00150008" w:rsidRDefault="00150008" w:rsidP="00D00133">
      <w:pPr>
        <w:autoSpaceDE w:val="0"/>
        <w:autoSpaceDN w:val="0"/>
        <w:adjustRightInd w:val="0"/>
      </w:pPr>
    </w:p>
    <w:p w:rsidR="00150008" w:rsidRDefault="00150008" w:rsidP="00D00133">
      <w:pPr>
        <w:autoSpaceDE w:val="0"/>
        <w:autoSpaceDN w:val="0"/>
        <w:adjustRightInd w:val="0"/>
      </w:pPr>
    </w:p>
    <w:p w:rsidR="00150008" w:rsidRDefault="00150008" w:rsidP="00D00133">
      <w:pPr>
        <w:autoSpaceDE w:val="0"/>
        <w:autoSpaceDN w:val="0"/>
        <w:adjustRightInd w:val="0"/>
      </w:pPr>
    </w:p>
    <w:p w:rsidR="00150008" w:rsidRDefault="00150008" w:rsidP="00D00133">
      <w:pPr>
        <w:autoSpaceDE w:val="0"/>
        <w:autoSpaceDN w:val="0"/>
        <w:adjustRightInd w:val="0"/>
      </w:pPr>
    </w:p>
    <w:p w:rsidR="00150008" w:rsidRDefault="00150008" w:rsidP="00D00133">
      <w:pPr>
        <w:autoSpaceDE w:val="0"/>
        <w:autoSpaceDN w:val="0"/>
        <w:adjustRightInd w:val="0"/>
      </w:pPr>
    </w:p>
    <w:p w:rsidR="00150008" w:rsidRDefault="00150008" w:rsidP="00D00133">
      <w:pPr>
        <w:autoSpaceDE w:val="0"/>
        <w:autoSpaceDN w:val="0"/>
        <w:adjustRightInd w:val="0"/>
      </w:pPr>
    </w:p>
    <w:p w:rsidR="00150008" w:rsidRDefault="00150008" w:rsidP="00D00133">
      <w:pPr>
        <w:autoSpaceDE w:val="0"/>
        <w:autoSpaceDN w:val="0"/>
        <w:adjustRightInd w:val="0"/>
      </w:pPr>
    </w:p>
    <w:p w:rsidR="00150008" w:rsidRDefault="00150008" w:rsidP="00D00133">
      <w:pPr>
        <w:autoSpaceDE w:val="0"/>
        <w:autoSpaceDN w:val="0"/>
        <w:adjustRightInd w:val="0"/>
      </w:pPr>
    </w:p>
    <w:p w:rsidR="00150008" w:rsidRDefault="00150008" w:rsidP="00D00133">
      <w:pPr>
        <w:autoSpaceDE w:val="0"/>
        <w:autoSpaceDN w:val="0"/>
        <w:adjustRightInd w:val="0"/>
      </w:pPr>
    </w:p>
    <w:p w:rsidR="00150008" w:rsidRDefault="00150008" w:rsidP="00D00133">
      <w:pPr>
        <w:autoSpaceDE w:val="0"/>
        <w:autoSpaceDN w:val="0"/>
        <w:adjustRightInd w:val="0"/>
      </w:pPr>
    </w:p>
    <w:p w:rsidR="00150008" w:rsidRDefault="00150008" w:rsidP="00D00133">
      <w:pPr>
        <w:autoSpaceDE w:val="0"/>
        <w:autoSpaceDN w:val="0"/>
        <w:adjustRightInd w:val="0"/>
      </w:pPr>
    </w:p>
    <w:p w:rsidR="00150008" w:rsidRDefault="00150008" w:rsidP="00D00133">
      <w:pPr>
        <w:autoSpaceDE w:val="0"/>
        <w:autoSpaceDN w:val="0"/>
        <w:adjustRightInd w:val="0"/>
      </w:pPr>
    </w:p>
    <w:p w:rsidR="00150008" w:rsidRDefault="00150008" w:rsidP="00D00133">
      <w:pPr>
        <w:autoSpaceDE w:val="0"/>
        <w:autoSpaceDN w:val="0"/>
        <w:adjustRightInd w:val="0"/>
      </w:pPr>
    </w:p>
    <w:p w:rsidR="00150008" w:rsidRDefault="00150008" w:rsidP="00D00133">
      <w:pPr>
        <w:autoSpaceDE w:val="0"/>
        <w:autoSpaceDN w:val="0"/>
        <w:adjustRightInd w:val="0"/>
      </w:pPr>
    </w:p>
    <w:p w:rsidR="00150008" w:rsidRPr="00DC11F5" w:rsidRDefault="00150008" w:rsidP="00D00133">
      <w:pPr>
        <w:autoSpaceDE w:val="0"/>
        <w:autoSpaceDN w:val="0"/>
        <w:adjustRightInd w:val="0"/>
      </w:pPr>
    </w:p>
    <w:p w:rsidR="00150008" w:rsidRDefault="00150008" w:rsidP="00314A5D">
      <w:pPr>
        <w:numPr>
          <w:ilvl w:val="0"/>
          <w:numId w:val="13"/>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150008" w:rsidRDefault="00150008" w:rsidP="00D455A5">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150008" w:rsidRPr="00DC11F5" w:rsidTr="001615E8">
        <w:tc>
          <w:tcPr>
            <w:tcW w:w="2552" w:type="dxa"/>
          </w:tcPr>
          <w:p w:rsidR="00150008" w:rsidRPr="00707E3B" w:rsidRDefault="00150008" w:rsidP="001615E8">
            <w:pPr>
              <w:jc w:val="center"/>
              <w:rPr>
                <w:b/>
              </w:rPr>
            </w:pPr>
            <w:r w:rsidRPr="00707E3B">
              <w:rPr>
                <w:b/>
              </w:rPr>
              <w:t>Компетенция</w:t>
            </w:r>
          </w:p>
        </w:tc>
        <w:tc>
          <w:tcPr>
            <w:tcW w:w="3402" w:type="dxa"/>
          </w:tcPr>
          <w:p w:rsidR="00150008" w:rsidRPr="00707E3B" w:rsidRDefault="00150008" w:rsidP="001615E8">
            <w:pPr>
              <w:jc w:val="center"/>
              <w:rPr>
                <w:b/>
              </w:rPr>
            </w:pPr>
            <w:r w:rsidRPr="00707E3B">
              <w:rPr>
                <w:b/>
              </w:rPr>
              <w:t>Индикаторы достижения компетенций</w:t>
            </w:r>
          </w:p>
        </w:tc>
        <w:tc>
          <w:tcPr>
            <w:tcW w:w="4111" w:type="dxa"/>
          </w:tcPr>
          <w:p w:rsidR="00150008" w:rsidRPr="00707E3B" w:rsidRDefault="00150008" w:rsidP="001615E8">
            <w:pPr>
              <w:jc w:val="center"/>
              <w:rPr>
                <w:b/>
              </w:rPr>
            </w:pPr>
            <w:r w:rsidRPr="00707E3B">
              <w:rPr>
                <w:b/>
              </w:rPr>
              <w:t>Планируемые результаты обучения по дисциплине</w:t>
            </w:r>
          </w:p>
        </w:tc>
      </w:tr>
      <w:tr w:rsidR="00150008" w:rsidRPr="00DC11F5" w:rsidTr="00685DAE">
        <w:trPr>
          <w:trHeight w:val="416"/>
        </w:trPr>
        <w:tc>
          <w:tcPr>
            <w:tcW w:w="2552" w:type="dxa"/>
          </w:tcPr>
          <w:p w:rsidR="00150008" w:rsidRPr="00DC11F5" w:rsidRDefault="00150008" w:rsidP="00E2285E">
            <w:r>
              <w:t>У</w:t>
            </w:r>
            <w:r w:rsidRPr="00CB3A31">
              <w:t>К-</w:t>
            </w:r>
            <w:r>
              <w:t>9</w:t>
            </w:r>
            <w:r w:rsidRPr="00CB3A31">
              <w:t xml:space="preserve">. </w:t>
            </w:r>
            <w:r w:rsidRPr="00680AF3">
              <w:t>Способен использовать базовые дефектологические знания в  социальной и профессиональнойсферах</w:t>
            </w:r>
          </w:p>
        </w:tc>
        <w:tc>
          <w:tcPr>
            <w:tcW w:w="3402" w:type="dxa"/>
          </w:tcPr>
          <w:p w:rsidR="00150008" w:rsidRPr="00E2285E" w:rsidRDefault="00150008" w:rsidP="00E2285E">
            <w:pPr>
              <w:pStyle w:val="TableParagraph"/>
              <w:ind w:right="95"/>
              <w:rPr>
                <w:sz w:val="24"/>
                <w:szCs w:val="24"/>
              </w:rPr>
            </w:pPr>
            <w:r w:rsidRPr="00E2285E">
              <w:rPr>
                <w:sz w:val="24"/>
                <w:szCs w:val="24"/>
              </w:rPr>
              <w:t>УК-9.1 Знает понятие инклюзивной компетентности, ее компоненты и структуру; особенности применения базовых дефектологических знаний в социальной и профессиональной сферах</w:t>
            </w:r>
          </w:p>
          <w:p w:rsidR="00150008" w:rsidRPr="00E2285E" w:rsidRDefault="00150008" w:rsidP="00E2285E">
            <w:pPr>
              <w:pStyle w:val="TableParagraph"/>
              <w:ind w:right="94"/>
              <w:rPr>
                <w:sz w:val="24"/>
                <w:szCs w:val="24"/>
              </w:rPr>
            </w:pPr>
            <w:r w:rsidRPr="00E2285E">
              <w:rPr>
                <w:sz w:val="24"/>
                <w:szCs w:val="24"/>
              </w:rPr>
              <w:t>УК-9.2 Умеет планировать и осуществлять профессиональную деятельность с лицами с ограниченными возможностями здоровья и инвалидами</w:t>
            </w:r>
          </w:p>
          <w:p w:rsidR="00150008" w:rsidRPr="00E2285E" w:rsidRDefault="00150008" w:rsidP="00E2285E">
            <w:pPr>
              <w:pStyle w:val="TableParagraph"/>
              <w:spacing w:line="235" w:lineRule="auto"/>
              <w:ind w:right="95"/>
              <w:rPr>
                <w:sz w:val="24"/>
                <w:szCs w:val="24"/>
              </w:rPr>
            </w:pPr>
            <w:r w:rsidRPr="00E2285E">
              <w:rPr>
                <w:sz w:val="24"/>
                <w:szCs w:val="24"/>
              </w:rPr>
              <w:t>УК 9.3. Владеет навыками взаимодействия в социальной и профессиональной сферах с лицами с ограниченными возможностями</w:t>
            </w:r>
          </w:p>
          <w:p w:rsidR="00150008" w:rsidRPr="00685DAE" w:rsidRDefault="00150008" w:rsidP="00E2285E">
            <w:pPr>
              <w:pStyle w:val="TableParagraph"/>
              <w:tabs>
                <w:tab w:val="left" w:pos="1082"/>
                <w:tab w:val="left" w:pos="1949"/>
                <w:tab w:val="left" w:pos="3545"/>
                <w:tab w:val="left" w:pos="3912"/>
                <w:tab w:val="left" w:pos="5488"/>
              </w:tabs>
              <w:ind w:right="95"/>
              <w:rPr>
                <w:sz w:val="24"/>
                <w:szCs w:val="24"/>
              </w:rPr>
            </w:pPr>
            <w:r w:rsidRPr="00E2285E">
              <w:rPr>
                <w:sz w:val="24"/>
                <w:szCs w:val="24"/>
              </w:rPr>
              <w:t>здоровья и инвалидами</w:t>
            </w:r>
          </w:p>
        </w:tc>
        <w:tc>
          <w:tcPr>
            <w:tcW w:w="4111" w:type="dxa"/>
          </w:tcPr>
          <w:p w:rsidR="00150008" w:rsidRDefault="00150008" w:rsidP="00124491">
            <w:pPr>
              <w:autoSpaceDE w:val="0"/>
              <w:autoSpaceDN w:val="0"/>
              <w:adjustRightInd w:val="0"/>
              <w:rPr>
                <w:lang w:eastAsia="en-US"/>
              </w:rPr>
            </w:pPr>
            <w:r>
              <w:rPr>
                <w:lang w:eastAsia="en-US"/>
              </w:rPr>
              <w:t>Зна</w:t>
            </w:r>
            <w:r w:rsidRPr="006A0271">
              <w:rPr>
                <w:lang w:eastAsia="en-US"/>
              </w:rPr>
              <w:t>т</w:t>
            </w:r>
            <w:r>
              <w:rPr>
                <w:lang w:eastAsia="en-US"/>
              </w:rPr>
              <w:t>ь</w:t>
            </w:r>
            <w:r w:rsidRPr="006A0271">
              <w:rPr>
                <w:lang w:eastAsia="en-US"/>
              </w:rPr>
              <w:t xml:space="preserve">: </w:t>
            </w:r>
          </w:p>
          <w:p w:rsidR="00150008" w:rsidRDefault="00150008" w:rsidP="00124491">
            <w:pPr>
              <w:autoSpaceDE w:val="0"/>
              <w:autoSpaceDN w:val="0"/>
              <w:adjustRightInd w:val="0"/>
            </w:pPr>
            <w:r>
              <w:rPr>
                <w:lang w:eastAsia="en-US"/>
              </w:rPr>
              <w:t xml:space="preserve">- </w:t>
            </w:r>
            <w:r>
              <w:t xml:space="preserve">общие, специфические закономерности и индивидуальные особенности психического и психофизиологического развития, особенности регуляции поведения и деятельности лиц с ограниченными возможностями здоровья; </w:t>
            </w:r>
          </w:p>
          <w:p w:rsidR="00150008" w:rsidRDefault="00150008" w:rsidP="00124491">
            <w:pPr>
              <w:autoSpaceDE w:val="0"/>
              <w:autoSpaceDN w:val="0"/>
              <w:adjustRightInd w:val="0"/>
              <w:rPr>
                <w:lang w:eastAsia="en-US"/>
              </w:rPr>
            </w:pPr>
            <w:r>
              <w:t>- этические и социальные нормы общения с лицами с ограниченными возможностями;</w:t>
            </w:r>
          </w:p>
          <w:p w:rsidR="00150008" w:rsidRDefault="00150008" w:rsidP="005C134D">
            <w:pPr>
              <w:autoSpaceDE w:val="0"/>
              <w:autoSpaceDN w:val="0"/>
              <w:adjustRightInd w:val="0"/>
              <w:rPr>
                <w:lang w:eastAsia="en-US"/>
              </w:rPr>
            </w:pPr>
            <w:r>
              <w:rPr>
                <w:lang w:eastAsia="en-US"/>
              </w:rPr>
              <w:t xml:space="preserve">- </w:t>
            </w:r>
            <w:r w:rsidRPr="00731FDE">
              <w:rPr>
                <w:lang w:eastAsia="en-US"/>
              </w:rPr>
              <w:t>законы развития личности ипроявления личностных свойств,психологические законыпериодизации и кризисов развития;психолого-педагогические технологии индивидуализации  развития</w:t>
            </w:r>
            <w:r>
              <w:rPr>
                <w:lang w:eastAsia="en-US"/>
              </w:rPr>
              <w:t xml:space="preserve"> человека в социальных и профессиональных условиях инклюзивного взаимодействия;</w:t>
            </w:r>
          </w:p>
          <w:p w:rsidR="00150008" w:rsidRDefault="00150008" w:rsidP="005C134D">
            <w:pPr>
              <w:autoSpaceDE w:val="0"/>
              <w:autoSpaceDN w:val="0"/>
              <w:adjustRightInd w:val="0"/>
              <w:rPr>
                <w:lang w:eastAsia="en-US"/>
              </w:rPr>
            </w:pPr>
            <w:r>
              <w:t>- модели инклюзивного взаимодействия.</w:t>
            </w:r>
          </w:p>
          <w:p w:rsidR="00150008" w:rsidRDefault="00150008" w:rsidP="00E2285E">
            <w:pPr>
              <w:autoSpaceDE w:val="0"/>
              <w:autoSpaceDN w:val="0"/>
              <w:adjustRightInd w:val="0"/>
              <w:jc w:val="both"/>
              <w:rPr>
                <w:lang w:eastAsia="en-US"/>
              </w:rPr>
            </w:pPr>
            <w:r>
              <w:rPr>
                <w:lang w:eastAsia="en-US"/>
              </w:rPr>
              <w:t>Уме</w:t>
            </w:r>
            <w:r w:rsidRPr="006A0271">
              <w:rPr>
                <w:lang w:eastAsia="en-US"/>
              </w:rPr>
              <w:t>т</w:t>
            </w:r>
            <w:r>
              <w:rPr>
                <w:lang w:eastAsia="en-US"/>
              </w:rPr>
              <w:t>ь</w:t>
            </w:r>
            <w:r w:rsidRPr="006A0271">
              <w:rPr>
                <w:lang w:eastAsia="en-US"/>
              </w:rPr>
              <w:t xml:space="preserve">: </w:t>
            </w:r>
          </w:p>
          <w:p w:rsidR="00150008" w:rsidRDefault="00150008" w:rsidP="00BD3490">
            <w:pPr>
              <w:autoSpaceDE w:val="0"/>
              <w:autoSpaceDN w:val="0"/>
              <w:adjustRightInd w:val="0"/>
              <w:rPr>
                <w:lang w:eastAsia="en-US"/>
              </w:rPr>
            </w:pPr>
            <w:r>
              <w:rPr>
                <w:lang w:eastAsia="en-US"/>
              </w:rPr>
              <w:t xml:space="preserve">- разрабатывать </w:t>
            </w:r>
            <w:r w:rsidRPr="003F4274">
              <w:rPr>
                <w:lang w:eastAsia="en-US"/>
              </w:rPr>
              <w:t>(совместно с другими</w:t>
            </w:r>
            <w:r>
              <w:rPr>
                <w:lang w:eastAsia="en-US"/>
              </w:rPr>
              <w:t xml:space="preserve"> специалистами) и реализовывать </w:t>
            </w:r>
            <w:r w:rsidRPr="003F4274">
              <w:rPr>
                <w:lang w:eastAsia="en-US"/>
              </w:rPr>
              <w:t xml:space="preserve">совместно с </w:t>
            </w:r>
            <w:r>
              <w:rPr>
                <w:lang w:eastAsia="en-US"/>
              </w:rPr>
              <w:t xml:space="preserve">участниками инклюзивного взаимодействия </w:t>
            </w:r>
            <w:r w:rsidRPr="003F4274">
              <w:rPr>
                <w:lang w:eastAsia="en-US"/>
              </w:rPr>
              <w:t>программ</w:t>
            </w:r>
            <w:r>
              <w:rPr>
                <w:lang w:eastAsia="en-US"/>
              </w:rPr>
              <w:t xml:space="preserve">ы </w:t>
            </w:r>
            <w:r w:rsidRPr="003F4274">
              <w:rPr>
                <w:lang w:eastAsia="en-US"/>
              </w:rPr>
              <w:t>индивидуального</w:t>
            </w:r>
            <w:r>
              <w:rPr>
                <w:lang w:eastAsia="en-US"/>
              </w:rPr>
              <w:t xml:space="preserve"> и группового </w:t>
            </w:r>
            <w:r w:rsidRPr="003F4274">
              <w:rPr>
                <w:lang w:eastAsia="en-US"/>
              </w:rPr>
              <w:t xml:space="preserve"> развития </w:t>
            </w:r>
            <w:r>
              <w:rPr>
                <w:lang w:eastAsia="en-US"/>
              </w:rPr>
              <w:t>лиц с ОВЗ в условиях профессиональной деятельности</w:t>
            </w:r>
            <w:r w:rsidRPr="003F4274">
              <w:rPr>
                <w:lang w:eastAsia="en-US"/>
              </w:rPr>
              <w:t>;</w:t>
            </w:r>
          </w:p>
          <w:p w:rsidR="00150008" w:rsidRDefault="00150008" w:rsidP="00E2285E">
            <w:pPr>
              <w:autoSpaceDE w:val="0"/>
              <w:autoSpaceDN w:val="0"/>
              <w:adjustRightInd w:val="0"/>
              <w:jc w:val="both"/>
            </w:pPr>
            <w:r>
              <w:rPr>
                <w:lang w:eastAsia="en-US"/>
              </w:rPr>
              <w:t xml:space="preserve">- </w:t>
            </w:r>
            <w:r>
              <w:t xml:space="preserve">взаимодействовать с лицами с ОВЗ и инвалидностью, учитывая их коммуникативные и личностные особенности и потребности в профессиональной среде; </w:t>
            </w:r>
          </w:p>
          <w:p w:rsidR="00150008" w:rsidRDefault="00150008" w:rsidP="00BD3490">
            <w:pPr>
              <w:autoSpaceDE w:val="0"/>
              <w:autoSpaceDN w:val="0"/>
              <w:adjustRightInd w:val="0"/>
            </w:pPr>
            <w:r>
              <w:t xml:space="preserve">- использовать методы диагностики профессионального развития, общения, деятельности участников инклюзивного взаимодействия; </w:t>
            </w:r>
          </w:p>
          <w:p w:rsidR="00150008" w:rsidRDefault="00150008" w:rsidP="00BD3490">
            <w:pPr>
              <w:autoSpaceDE w:val="0"/>
              <w:autoSpaceDN w:val="0"/>
              <w:adjustRightInd w:val="0"/>
            </w:pPr>
            <w:r>
              <w:t xml:space="preserve">- оценивать доступность информационной и организационной среды с учетом особых коммуникативных потребностей лиц </w:t>
            </w:r>
            <w:r>
              <w:lastRenderedPageBreak/>
              <w:t>с ограниченными возможностями здоровья;</w:t>
            </w:r>
          </w:p>
          <w:p w:rsidR="00150008" w:rsidRDefault="00150008" w:rsidP="00BD3490">
            <w:pPr>
              <w:autoSpaceDE w:val="0"/>
              <w:autoSpaceDN w:val="0"/>
              <w:adjustRightInd w:val="0"/>
              <w:rPr>
                <w:lang w:eastAsia="en-US"/>
              </w:rPr>
            </w:pPr>
            <w:r>
              <w:t xml:space="preserve">- </w:t>
            </w:r>
            <w:r w:rsidRPr="00EC05C7">
              <w:rPr>
                <w:lang w:eastAsia="en-US"/>
              </w:rPr>
              <w:t>использовать знания обособенностях гендерного развития</w:t>
            </w:r>
            <w:r>
              <w:rPr>
                <w:lang w:eastAsia="en-US"/>
              </w:rPr>
              <w:t>лиц с особыми потребностями при решении профессиональных задач.</w:t>
            </w:r>
          </w:p>
          <w:p w:rsidR="00150008" w:rsidRDefault="00150008" w:rsidP="00E2285E">
            <w:pPr>
              <w:autoSpaceDE w:val="0"/>
              <w:autoSpaceDN w:val="0"/>
              <w:adjustRightInd w:val="0"/>
              <w:jc w:val="both"/>
              <w:rPr>
                <w:lang w:eastAsia="en-US"/>
              </w:rPr>
            </w:pPr>
            <w:r>
              <w:rPr>
                <w:lang w:eastAsia="en-US"/>
              </w:rPr>
              <w:t>Влад</w:t>
            </w:r>
            <w:r w:rsidRPr="006A0271">
              <w:rPr>
                <w:lang w:eastAsia="en-US"/>
              </w:rPr>
              <w:t>ет</w:t>
            </w:r>
            <w:r>
              <w:rPr>
                <w:lang w:eastAsia="en-US"/>
              </w:rPr>
              <w:t>ь</w:t>
            </w:r>
            <w:r w:rsidRPr="006A0271">
              <w:rPr>
                <w:lang w:eastAsia="en-US"/>
              </w:rPr>
              <w:t xml:space="preserve">: </w:t>
            </w:r>
          </w:p>
          <w:p w:rsidR="00150008" w:rsidRDefault="00150008" w:rsidP="001033D8">
            <w:pPr>
              <w:autoSpaceDE w:val="0"/>
              <w:autoSpaceDN w:val="0"/>
              <w:adjustRightInd w:val="0"/>
              <w:rPr>
                <w:lang w:eastAsia="en-US"/>
              </w:rPr>
            </w:pPr>
            <w:r>
              <w:t>- навыками организации, планирования и проведения социального и профессионального сопровождения в условиях инклюзивного взаимодействия;</w:t>
            </w:r>
          </w:p>
          <w:p w:rsidR="00150008" w:rsidRDefault="00150008" w:rsidP="00BD3490">
            <w:pPr>
              <w:autoSpaceDE w:val="0"/>
              <w:autoSpaceDN w:val="0"/>
              <w:adjustRightInd w:val="0"/>
            </w:pPr>
            <w:r>
              <w:t xml:space="preserve">- коммуникативными и рефлексивными умениями и навыками инклюзивного взаимодействия; </w:t>
            </w:r>
          </w:p>
          <w:p w:rsidR="00150008" w:rsidRPr="00685DAE" w:rsidRDefault="00150008" w:rsidP="001033D8">
            <w:pPr>
              <w:autoSpaceDE w:val="0"/>
              <w:autoSpaceDN w:val="0"/>
              <w:adjustRightInd w:val="0"/>
              <w:rPr>
                <w:b/>
              </w:rPr>
            </w:pPr>
            <w:r>
              <w:t>- навыками оценки особых коммуникативных потребностей людей с ограниченными возможностями здоровья с учетом их</w:t>
            </w:r>
            <w:r w:rsidRPr="003F4274">
              <w:rPr>
                <w:lang w:eastAsia="en-US"/>
              </w:rPr>
              <w:t xml:space="preserve"> личностных и возрастных </w:t>
            </w:r>
            <w:r>
              <w:rPr>
                <w:lang w:eastAsia="en-US"/>
              </w:rPr>
              <w:t xml:space="preserve">особенностей </w:t>
            </w:r>
          </w:p>
        </w:tc>
      </w:tr>
    </w:tbl>
    <w:p w:rsidR="00150008" w:rsidRPr="001615E8" w:rsidRDefault="00150008" w:rsidP="00E67765">
      <w:pPr>
        <w:tabs>
          <w:tab w:val="left" w:pos="6131"/>
        </w:tabs>
        <w:autoSpaceDE w:val="0"/>
        <w:autoSpaceDN w:val="0"/>
        <w:adjustRightInd w:val="0"/>
        <w:ind w:left="142"/>
        <w:jc w:val="both"/>
        <w:rPr>
          <w:b/>
          <w:bCs/>
          <w:iCs/>
        </w:rPr>
      </w:pPr>
    </w:p>
    <w:p w:rsidR="00150008" w:rsidRDefault="00150008"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150008" w:rsidRPr="00DC11F5" w:rsidRDefault="00150008" w:rsidP="00D455A5">
      <w:pPr>
        <w:pStyle w:val="a3"/>
        <w:ind w:left="360"/>
        <w:jc w:val="both"/>
        <w:rPr>
          <w:b/>
          <w:i/>
        </w:rPr>
      </w:pPr>
    </w:p>
    <w:p w:rsidR="00150008" w:rsidRDefault="00150008" w:rsidP="004B7BC0">
      <w:pPr>
        <w:ind w:firstLine="48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50008" w:rsidRPr="006237AC" w:rsidRDefault="00150008"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150008" w:rsidRPr="00DC11F5" w:rsidRDefault="00150008" w:rsidP="004B7BC0">
      <w:pPr>
        <w:ind w:firstLine="482"/>
        <w:jc w:val="both"/>
        <w:rPr>
          <w:color w:val="FF0000"/>
        </w:rPr>
      </w:pPr>
      <w:r w:rsidRPr="003777FE">
        <w:t>В рамках освоения пр</w:t>
      </w:r>
      <w:r>
        <w:t>ограммы бакалавриата выпускники</w:t>
      </w:r>
      <w:r w:rsidRPr="003777FE">
        <w:t xml:space="preserve"> готовятся к решениюзадач профессиональной деятельности</w:t>
      </w:r>
      <w:r>
        <w:t xml:space="preserve"> следующих типов: художественных, проектных, педагогических</w:t>
      </w:r>
    </w:p>
    <w:p w:rsidR="00150008" w:rsidRPr="00DC11F5" w:rsidRDefault="00150008" w:rsidP="004B7BC0">
      <w:pPr>
        <w:pStyle w:val="3"/>
        <w:shd w:val="clear" w:color="auto" w:fill="auto"/>
        <w:spacing w:line="240" w:lineRule="auto"/>
        <w:ind w:firstLine="48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150008" w:rsidRPr="00DC11F5" w:rsidRDefault="00150008"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4"/>
        <w:gridCol w:w="2836"/>
        <w:gridCol w:w="2662"/>
        <w:gridCol w:w="2669"/>
      </w:tblGrid>
      <w:tr w:rsidR="00150008" w:rsidRPr="00DC11F5" w:rsidTr="00C64C95">
        <w:tc>
          <w:tcPr>
            <w:tcW w:w="1864" w:type="dxa"/>
          </w:tcPr>
          <w:p w:rsidR="00150008" w:rsidRPr="00DC11F5" w:rsidRDefault="00150008" w:rsidP="00637074">
            <w:pPr>
              <w:suppressAutoHyphens/>
              <w:jc w:val="both"/>
            </w:pPr>
            <w:r w:rsidRPr="00DC11F5">
              <w:t>Код компетенции</w:t>
            </w:r>
          </w:p>
        </w:tc>
        <w:tc>
          <w:tcPr>
            <w:tcW w:w="2836" w:type="dxa"/>
          </w:tcPr>
          <w:p w:rsidR="00150008" w:rsidRPr="00DC11F5" w:rsidRDefault="00150008" w:rsidP="00637074">
            <w:pPr>
              <w:suppressAutoHyphens/>
              <w:jc w:val="both"/>
            </w:pPr>
            <w:r w:rsidRPr="00DC11F5">
              <w:t>Предшествующие дисциплины</w:t>
            </w:r>
          </w:p>
        </w:tc>
        <w:tc>
          <w:tcPr>
            <w:tcW w:w="2662" w:type="dxa"/>
          </w:tcPr>
          <w:p w:rsidR="00150008" w:rsidRPr="00DC11F5" w:rsidRDefault="00150008" w:rsidP="00637074">
            <w:pPr>
              <w:suppressAutoHyphens/>
              <w:jc w:val="both"/>
            </w:pPr>
            <w:r w:rsidRPr="00DC11F5">
              <w:t>Параллельно осваиваемые</w:t>
            </w:r>
          </w:p>
        </w:tc>
        <w:tc>
          <w:tcPr>
            <w:tcW w:w="2669" w:type="dxa"/>
          </w:tcPr>
          <w:p w:rsidR="00150008" w:rsidRPr="00DC11F5" w:rsidRDefault="00150008" w:rsidP="00637074">
            <w:pPr>
              <w:suppressAutoHyphens/>
              <w:jc w:val="both"/>
            </w:pPr>
            <w:r w:rsidRPr="00DC11F5">
              <w:t>Последующие дисциплины</w:t>
            </w:r>
          </w:p>
        </w:tc>
      </w:tr>
      <w:tr w:rsidR="00150008" w:rsidRPr="00DC11F5" w:rsidTr="00C64C95">
        <w:tc>
          <w:tcPr>
            <w:tcW w:w="1864" w:type="dxa"/>
          </w:tcPr>
          <w:p w:rsidR="00150008" w:rsidRPr="00DC11F5" w:rsidRDefault="00150008" w:rsidP="005057B8">
            <w:pPr>
              <w:suppressAutoHyphens/>
              <w:jc w:val="both"/>
            </w:pPr>
            <w:r>
              <w:t>УК</w:t>
            </w:r>
            <w:r w:rsidRPr="00DC11F5">
              <w:t>-</w:t>
            </w:r>
            <w:r>
              <w:t>9</w:t>
            </w:r>
          </w:p>
        </w:tc>
        <w:tc>
          <w:tcPr>
            <w:tcW w:w="2836" w:type="dxa"/>
          </w:tcPr>
          <w:p w:rsidR="00150008" w:rsidRPr="009658B9" w:rsidRDefault="00150008" w:rsidP="008F1C9B">
            <w:pPr>
              <w:suppressAutoHyphens/>
            </w:pPr>
          </w:p>
        </w:tc>
        <w:tc>
          <w:tcPr>
            <w:tcW w:w="2662" w:type="dxa"/>
          </w:tcPr>
          <w:p w:rsidR="00150008" w:rsidRPr="00DC11F5" w:rsidRDefault="00150008" w:rsidP="003D4C87">
            <w:pPr>
              <w:suppressAutoHyphens/>
            </w:pPr>
          </w:p>
        </w:tc>
        <w:tc>
          <w:tcPr>
            <w:tcW w:w="2669" w:type="dxa"/>
          </w:tcPr>
          <w:p w:rsidR="00150008" w:rsidRDefault="00150008" w:rsidP="004B0482">
            <w:r>
              <w:t>Преддипломная практика</w:t>
            </w:r>
          </w:p>
          <w:p w:rsidR="00150008" w:rsidRPr="00E80F41" w:rsidRDefault="00150008" w:rsidP="004B0482">
            <w:r w:rsidRPr="003F521A">
              <w:t>Защита выпускной квалификационной работы, включая подготовку к процедуре защиты и процедуру защиты</w:t>
            </w:r>
          </w:p>
        </w:tc>
      </w:tr>
    </w:tbl>
    <w:p w:rsidR="00150008" w:rsidRPr="00DC11F5" w:rsidRDefault="00150008" w:rsidP="00E8101E">
      <w:pPr>
        <w:suppressAutoHyphens/>
        <w:ind w:firstLine="709"/>
        <w:jc w:val="both"/>
        <w:rPr>
          <w:highlight w:val="yellow"/>
        </w:rPr>
      </w:pPr>
    </w:p>
    <w:p w:rsidR="00150008" w:rsidRPr="00E765B9" w:rsidRDefault="00150008" w:rsidP="00D455A5">
      <w:pPr>
        <w:ind w:firstLine="708"/>
      </w:pPr>
      <w:r w:rsidRPr="00C50DF2">
        <w:lastRenderedPageBreak/>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50008" w:rsidRPr="00DC11F5" w:rsidRDefault="00150008" w:rsidP="00E8101E">
      <w:pPr>
        <w:suppressAutoHyphens/>
        <w:ind w:firstLine="709"/>
        <w:jc w:val="both"/>
        <w:rPr>
          <w:highlight w:val="yellow"/>
        </w:rPr>
      </w:pPr>
    </w:p>
    <w:p w:rsidR="00150008" w:rsidRPr="00DC11F5" w:rsidRDefault="00150008" w:rsidP="00034A75">
      <w:pPr>
        <w:pStyle w:val="a3"/>
        <w:numPr>
          <w:ilvl w:val="0"/>
          <w:numId w:val="2"/>
        </w:numPr>
        <w:jc w:val="both"/>
        <w:rPr>
          <w:b/>
          <w:i/>
        </w:rPr>
      </w:pPr>
      <w:r w:rsidRPr="00DC11F5">
        <w:rPr>
          <w:b/>
          <w:i/>
        </w:rPr>
        <w:t>Объем дисциплины</w:t>
      </w:r>
    </w:p>
    <w:p w:rsidR="00150008" w:rsidRPr="00DC11F5" w:rsidRDefault="00150008"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50008"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50008" w:rsidRPr="00DC11F5" w:rsidRDefault="00150008"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50008" w:rsidRPr="00DC11F5" w:rsidRDefault="00150008" w:rsidP="00637074">
            <w:pPr>
              <w:jc w:val="center"/>
              <w:rPr>
                <w:lang w:val="en-US"/>
              </w:rPr>
            </w:pPr>
            <w:r w:rsidRPr="00DC11F5">
              <w:rPr>
                <w:b/>
                <w:bCs/>
                <w:i/>
                <w:iCs/>
              </w:rPr>
              <w:t>Формы обучения</w:t>
            </w:r>
          </w:p>
        </w:tc>
      </w:tr>
      <w:tr w:rsidR="00150008"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50008" w:rsidRPr="00DC11F5" w:rsidRDefault="00150008"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DC11F5" w:rsidRDefault="00150008"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DC11F5" w:rsidRDefault="00150008" w:rsidP="00637074">
            <w:pPr>
              <w:jc w:val="center"/>
              <w:rPr>
                <w:lang w:val="en-US"/>
              </w:rPr>
            </w:pPr>
            <w:r>
              <w:rPr>
                <w:b/>
                <w:bCs/>
                <w:i/>
                <w:iCs/>
              </w:rPr>
              <w:t>Очно-з</w:t>
            </w:r>
            <w:r w:rsidRPr="00DC11F5">
              <w:rPr>
                <w:b/>
                <w:bCs/>
                <w:i/>
                <w:iCs/>
              </w:rPr>
              <w:t>аочная</w:t>
            </w:r>
          </w:p>
        </w:tc>
      </w:tr>
      <w:tr w:rsidR="0015000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50008" w:rsidRPr="00DC11F5" w:rsidRDefault="00150008"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DC11F5" w:rsidRDefault="00150008" w:rsidP="00CF5BDE">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DC11F5" w:rsidRDefault="00150008" w:rsidP="00CF5BDE">
            <w:pPr>
              <w:jc w:val="center"/>
              <w:rPr>
                <w:lang w:val="en-US"/>
              </w:rPr>
            </w:pPr>
            <w:r>
              <w:rPr>
                <w:color w:val="000000"/>
              </w:rPr>
              <w:t>2/72</w:t>
            </w:r>
          </w:p>
        </w:tc>
      </w:tr>
      <w:tr w:rsidR="0015000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50008" w:rsidRPr="00DC11F5" w:rsidRDefault="00150008" w:rsidP="004448E5">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DC11F5" w:rsidRDefault="00150008" w:rsidP="004448E5">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DC11F5" w:rsidRDefault="00150008" w:rsidP="00637074">
            <w:pPr>
              <w:jc w:val="center"/>
              <w:rPr>
                <w:color w:val="000000"/>
              </w:rPr>
            </w:pPr>
            <w:r>
              <w:rPr>
                <w:color w:val="000000"/>
              </w:rPr>
              <w:t>9</w:t>
            </w:r>
          </w:p>
        </w:tc>
      </w:tr>
      <w:tr w:rsidR="0015000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50008" w:rsidRPr="00DC11F5" w:rsidRDefault="00150008"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DC11F5" w:rsidRDefault="00150008"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DC11F5" w:rsidRDefault="00150008" w:rsidP="00637074">
            <w:pPr>
              <w:jc w:val="center"/>
            </w:pPr>
          </w:p>
        </w:tc>
      </w:tr>
      <w:tr w:rsidR="00150008"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50008" w:rsidRPr="00DC11F5" w:rsidRDefault="00150008"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0A5A62" w:rsidRDefault="00150008"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4448E5" w:rsidRDefault="00150008" w:rsidP="00637074">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BE57FE" w:rsidRDefault="00150008" w:rsidP="00637074">
            <w:pPr>
              <w:jc w:val="center"/>
            </w:pPr>
            <w:r>
              <w:t>4</w:t>
            </w:r>
          </w:p>
        </w:tc>
      </w:tr>
      <w:tr w:rsidR="00150008" w:rsidRPr="00DC11F5" w:rsidTr="00637074">
        <w:trPr>
          <w:trHeight w:val="1"/>
        </w:trPr>
        <w:tc>
          <w:tcPr>
            <w:tcW w:w="250" w:type="dxa"/>
            <w:vMerge/>
            <w:tcBorders>
              <w:left w:val="single" w:sz="2" w:space="0" w:color="000000"/>
              <w:right w:val="single" w:sz="2" w:space="0" w:color="000000"/>
            </w:tcBorders>
            <w:shd w:val="clear" w:color="000000" w:fill="FFFFFF"/>
          </w:tcPr>
          <w:p w:rsidR="00150008" w:rsidRPr="00DC11F5" w:rsidRDefault="00150008"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DC11F5" w:rsidRDefault="00150008" w:rsidP="005949A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4448E5" w:rsidRDefault="00150008" w:rsidP="000A5A62">
            <w:pPr>
              <w:jc w:val="cente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BE57FE" w:rsidRDefault="00150008" w:rsidP="000A5A62">
            <w:pPr>
              <w:jc w:val="center"/>
            </w:pPr>
            <w:r>
              <w:t>6</w:t>
            </w:r>
          </w:p>
        </w:tc>
      </w:tr>
      <w:tr w:rsidR="00150008" w:rsidRPr="00DC11F5" w:rsidTr="00637074">
        <w:trPr>
          <w:trHeight w:val="1"/>
        </w:trPr>
        <w:tc>
          <w:tcPr>
            <w:tcW w:w="250" w:type="dxa"/>
            <w:vMerge/>
            <w:tcBorders>
              <w:left w:val="single" w:sz="2" w:space="0" w:color="000000"/>
              <w:right w:val="single" w:sz="2" w:space="0" w:color="000000"/>
            </w:tcBorders>
            <w:shd w:val="clear" w:color="000000" w:fill="FFFFFF"/>
          </w:tcPr>
          <w:p w:rsidR="00150008" w:rsidRPr="00DC11F5" w:rsidRDefault="0015000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3F2293" w:rsidRDefault="00150008"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0A5A62" w:rsidRDefault="0015000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0A5A62" w:rsidRDefault="00150008" w:rsidP="000A5A62">
            <w:pPr>
              <w:jc w:val="center"/>
            </w:pPr>
          </w:p>
        </w:tc>
      </w:tr>
      <w:tr w:rsidR="00150008" w:rsidRPr="00DC11F5" w:rsidTr="00637074">
        <w:trPr>
          <w:trHeight w:val="1"/>
        </w:trPr>
        <w:tc>
          <w:tcPr>
            <w:tcW w:w="250" w:type="dxa"/>
            <w:vMerge/>
            <w:tcBorders>
              <w:left w:val="single" w:sz="2" w:space="0" w:color="000000"/>
              <w:right w:val="single" w:sz="2" w:space="0" w:color="000000"/>
            </w:tcBorders>
            <w:shd w:val="clear" w:color="000000" w:fill="FFFFFF"/>
          </w:tcPr>
          <w:p w:rsidR="00150008" w:rsidRPr="00DC11F5" w:rsidRDefault="0015000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DC11F5" w:rsidRDefault="00150008"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FD2413" w:rsidRDefault="0015000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DC11F5" w:rsidRDefault="00150008" w:rsidP="000A5A62">
            <w:pPr>
              <w:jc w:val="center"/>
              <w:rPr>
                <w:lang w:val="en-US"/>
              </w:rPr>
            </w:pPr>
          </w:p>
        </w:tc>
      </w:tr>
      <w:tr w:rsidR="00150008" w:rsidRPr="00DC11F5" w:rsidTr="00637074">
        <w:trPr>
          <w:trHeight w:val="1"/>
        </w:trPr>
        <w:tc>
          <w:tcPr>
            <w:tcW w:w="250" w:type="dxa"/>
            <w:vMerge/>
            <w:tcBorders>
              <w:left w:val="single" w:sz="2" w:space="0" w:color="000000"/>
              <w:right w:val="single" w:sz="2" w:space="0" w:color="000000"/>
            </w:tcBorders>
            <w:shd w:val="clear" w:color="000000" w:fill="FFFFFF"/>
          </w:tcPr>
          <w:p w:rsidR="00150008" w:rsidRPr="00DC11F5" w:rsidRDefault="0015000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50008" w:rsidRDefault="00150008" w:rsidP="005949AA">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0008" w:rsidRDefault="0015000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DC11F5" w:rsidRDefault="00150008" w:rsidP="000A5A62">
            <w:pPr>
              <w:jc w:val="center"/>
              <w:rPr>
                <w:lang w:val="en-US"/>
              </w:rPr>
            </w:pPr>
          </w:p>
        </w:tc>
      </w:tr>
      <w:tr w:rsidR="00150008" w:rsidRPr="00DC11F5" w:rsidTr="00637074">
        <w:trPr>
          <w:trHeight w:val="1"/>
        </w:trPr>
        <w:tc>
          <w:tcPr>
            <w:tcW w:w="250" w:type="dxa"/>
            <w:vMerge/>
            <w:tcBorders>
              <w:left w:val="single" w:sz="2" w:space="0" w:color="000000"/>
              <w:right w:val="single" w:sz="2" w:space="0" w:color="000000"/>
            </w:tcBorders>
            <w:shd w:val="clear" w:color="000000" w:fill="FFFFFF"/>
          </w:tcPr>
          <w:p w:rsidR="00150008" w:rsidRPr="00DC11F5" w:rsidRDefault="00150008"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DC11F5" w:rsidRDefault="00150008" w:rsidP="005949AA">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B13684" w:rsidRDefault="00150008"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BE57FE" w:rsidRDefault="00150008" w:rsidP="000A5A62">
            <w:pPr>
              <w:jc w:val="center"/>
            </w:pPr>
            <w:r>
              <w:t>2</w:t>
            </w:r>
          </w:p>
        </w:tc>
      </w:tr>
      <w:tr w:rsidR="0015000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50008" w:rsidRPr="00DC11F5" w:rsidRDefault="00150008"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5949AA" w:rsidRDefault="00150008" w:rsidP="000A5A62">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0008" w:rsidRPr="00BE57FE" w:rsidRDefault="00150008" w:rsidP="000A5A62">
            <w:pPr>
              <w:jc w:val="center"/>
            </w:pPr>
            <w:r>
              <w:t>60</w:t>
            </w:r>
          </w:p>
        </w:tc>
      </w:tr>
    </w:tbl>
    <w:p w:rsidR="00150008" w:rsidRPr="00DC11F5" w:rsidRDefault="00150008" w:rsidP="00292248">
      <w:pPr>
        <w:autoSpaceDE w:val="0"/>
        <w:autoSpaceDN w:val="0"/>
        <w:adjustRightInd w:val="0"/>
        <w:jc w:val="both"/>
        <w:rPr>
          <w:b/>
          <w:bCs/>
          <w:i/>
          <w:iCs/>
        </w:rPr>
      </w:pPr>
    </w:p>
    <w:p w:rsidR="00150008" w:rsidRPr="00DC11F5" w:rsidRDefault="0015000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50008" w:rsidRPr="00DC11F5" w:rsidRDefault="00150008" w:rsidP="0099483A">
      <w:pPr>
        <w:pStyle w:val="a3"/>
        <w:ind w:left="502"/>
        <w:jc w:val="both"/>
        <w:rPr>
          <w:b/>
          <w:i/>
        </w:rPr>
      </w:pPr>
    </w:p>
    <w:p w:rsidR="00150008" w:rsidRPr="00DC11F5" w:rsidRDefault="00150008" w:rsidP="00034A75">
      <w:pPr>
        <w:pStyle w:val="a3"/>
        <w:ind w:left="862"/>
        <w:rPr>
          <w:b/>
        </w:rPr>
      </w:pPr>
      <w:r w:rsidRPr="00DC11F5">
        <w:rPr>
          <w:b/>
        </w:rPr>
        <w:t>4.1Распределение часов по разделам/темам и видам работы</w:t>
      </w:r>
    </w:p>
    <w:p w:rsidR="00150008" w:rsidRPr="00DC11F5" w:rsidRDefault="00150008" w:rsidP="00A430D9">
      <w:pPr>
        <w:pStyle w:val="a3"/>
        <w:ind w:left="1724"/>
        <w:jc w:val="both"/>
        <w:rPr>
          <w:b/>
        </w:rPr>
      </w:pPr>
      <w:r w:rsidRPr="00DC11F5">
        <w:rPr>
          <w:b/>
        </w:rPr>
        <w:t>4.1.1Очная форма обучения</w:t>
      </w:r>
    </w:p>
    <w:p w:rsidR="00150008" w:rsidRDefault="00150008"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150008" w:rsidRPr="00DC11F5" w:rsidTr="00FD2413">
        <w:tc>
          <w:tcPr>
            <w:tcW w:w="924" w:type="dxa"/>
            <w:vMerge w:val="restart"/>
          </w:tcPr>
          <w:p w:rsidR="00150008" w:rsidRPr="00DC11F5" w:rsidRDefault="00150008" w:rsidP="00935672">
            <w:pPr>
              <w:jc w:val="center"/>
              <w:rPr>
                <w:b/>
              </w:rPr>
            </w:pPr>
          </w:p>
          <w:p w:rsidR="00150008" w:rsidRPr="00DC11F5" w:rsidRDefault="00150008" w:rsidP="00935672">
            <w:pPr>
              <w:jc w:val="center"/>
              <w:rPr>
                <w:b/>
              </w:rPr>
            </w:pPr>
            <w:r w:rsidRPr="00DC11F5">
              <w:rPr>
                <w:b/>
              </w:rPr>
              <w:t>№ п/п</w:t>
            </w:r>
          </w:p>
        </w:tc>
        <w:tc>
          <w:tcPr>
            <w:tcW w:w="2708" w:type="dxa"/>
            <w:vMerge w:val="restart"/>
          </w:tcPr>
          <w:p w:rsidR="00150008" w:rsidRPr="00DC11F5" w:rsidRDefault="00150008" w:rsidP="00935672">
            <w:pPr>
              <w:jc w:val="center"/>
              <w:rPr>
                <w:b/>
              </w:rPr>
            </w:pPr>
          </w:p>
          <w:p w:rsidR="00150008" w:rsidRPr="00DC11F5" w:rsidRDefault="00150008" w:rsidP="00935672">
            <w:pPr>
              <w:jc w:val="center"/>
              <w:rPr>
                <w:b/>
              </w:rPr>
            </w:pPr>
            <w:r w:rsidRPr="00DC11F5">
              <w:rPr>
                <w:b/>
              </w:rPr>
              <w:t>Раздел/тема</w:t>
            </w:r>
          </w:p>
        </w:tc>
        <w:tc>
          <w:tcPr>
            <w:tcW w:w="5188" w:type="dxa"/>
            <w:gridSpan w:val="4"/>
          </w:tcPr>
          <w:p w:rsidR="00150008" w:rsidRPr="00DC11F5" w:rsidRDefault="00150008" w:rsidP="00935672">
            <w:pPr>
              <w:jc w:val="center"/>
              <w:rPr>
                <w:b/>
              </w:rPr>
            </w:pPr>
            <w:r w:rsidRPr="00DC11F5">
              <w:rPr>
                <w:b/>
              </w:rPr>
              <w:t>Виды учебной работы (в часах)</w:t>
            </w:r>
          </w:p>
        </w:tc>
      </w:tr>
      <w:tr w:rsidR="00150008" w:rsidRPr="00DC11F5" w:rsidTr="00FD2413">
        <w:tc>
          <w:tcPr>
            <w:tcW w:w="924" w:type="dxa"/>
            <w:vMerge/>
          </w:tcPr>
          <w:p w:rsidR="00150008" w:rsidRPr="00DC11F5" w:rsidRDefault="00150008" w:rsidP="00935672">
            <w:pPr>
              <w:jc w:val="center"/>
              <w:rPr>
                <w:b/>
              </w:rPr>
            </w:pPr>
          </w:p>
        </w:tc>
        <w:tc>
          <w:tcPr>
            <w:tcW w:w="2708" w:type="dxa"/>
            <w:vMerge/>
          </w:tcPr>
          <w:p w:rsidR="00150008" w:rsidRPr="00DC11F5" w:rsidRDefault="00150008" w:rsidP="00935672">
            <w:pPr>
              <w:jc w:val="center"/>
              <w:rPr>
                <w:b/>
              </w:rPr>
            </w:pPr>
          </w:p>
        </w:tc>
        <w:tc>
          <w:tcPr>
            <w:tcW w:w="3046" w:type="dxa"/>
            <w:gridSpan w:val="3"/>
          </w:tcPr>
          <w:p w:rsidR="00150008" w:rsidRPr="00DC11F5" w:rsidRDefault="00150008" w:rsidP="00935672">
            <w:pPr>
              <w:jc w:val="center"/>
              <w:rPr>
                <w:b/>
              </w:rPr>
            </w:pPr>
            <w:r w:rsidRPr="00DC11F5">
              <w:rPr>
                <w:b/>
              </w:rPr>
              <w:t>Аудиторная работа</w:t>
            </w:r>
          </w:p>
        </w:tc>
        <w:tc>
          <w:tcPr>
            <w:tcW w:w="2142" w:type="dxa"/>
            <w:vMerge w:val="restart"/>
          </w:tcPr>
          <w:p w:rsidR="00150008" w:rsidRPr="00DC11F5" w:rsidRDefault="00150008" w:rsidP="00935672">
            <w:pPr>
              <w:jc w:val="center"/>
              <w:rPr>
                <w:b/>
              </w:rPr>
            </w:pPr>
            <w:r w:rsidRPr="00DC11F5">
              <w:rPr>
                <w:b/>
              </w:rPr>
              <w:t>Самостоятельная работа</w:t>
            </w:r>
          </w:p>
        </w:tc>
      </w:tr>
      <w:tr w:rsidR="00150008" w:rsidRPr="00DC11F5" w:rsidTr="00FD2413">
        <w:tc>
          <w:tcPr>
            <w:tcW w:w="924" w:type="dxa"/>
            <w:vMerge/>
          </w:tcPr>
          <w:p w:rsidR="00150008" w:rsidRPr="00DC11F5" w:rsidRDefault="00150008" w:rsidP="00935672">
            <w:pPr>
              <w:jc w:val="both"/>
            </w:pPr>
          </w:p>
        </w:tc>
        <w:tc>
          <w:tcPr>
            <w:tcW w:w="2708" w:type="dxa"/>
            <w:vMerge/>
          </w:tcPr>
          <w:p w:rsidR="00150008" w:rsidRPr="00DC11F5" w:rsidRDefault="00150008" w:rsidP="00935672">
            <w:pPr>
              <w:jc w:val="both"/>
            </w:pPr>
          </w:p>
        </w:tc>
        <w:tc>
          <w:tcPr>
            <w:tcW w:w="1173" w:type="dxa"/>
          </w:tcPr>
          <w:p w:rsidR="00150008" w:rsidRPr="00DC11F5" w:rsidRDefault="00150008" w:rsidP="00935672">
            <w:pPr>
              <w:jc w:val="center"/>
              <w:rPr>
                <w:b/>
              </w:rPr>
            </w:pPr>
            <w:r w:rsidRPr="00DC11F5">
              <w:rPr>
                <w:b/>
              </w:rPr>
              <w:t>ЛЗ</w:t>
            </w:r>
          </w:p>
        </w:tc>
        <w:tc>
          <w:tcPr>
            <w:tcW w:w="1035" w:type="dxa"/>
          </w:tcPr>
          <w:p w:rsidR="00150008" w:rsidRPr="00DC11F5" w:rsidRDefault="00150008" w:rsidP="00935672">
            <w:pPr>
              <w:jc w:val="center"/>
              <w:rPr>
                <w:b/>
              </w:rPr>
            </w:pPr>
            <w:r w:rsidRPr="00DC11F5">
              <w:rPr>
                <w:b/>
              </w:rPr>
              <w:t>ПЗ</w:t>
            </w:r>
          </w:p>
        </w:tc>
        <w:tc>
          <w:tcPr>
            <w:tcW w:w="838" w:type="dxa"/>
          </w:tcPr>
          <w:p w:rsidR="00150008" w:rsidRPr="00DC11F5" w:rsidRDefault="00150008" w:rsidP="00B97BE2">
            <w:pPr>
              <w:rPr>
                <w:b/>
              </w:rPr>
            </w:pPr>
            <w:r w:rsidRPr="00DC11F5">
              <w:rPr>
                <w:b/>
              </w:rPr>
              <w:t>ЛабЗ</w:t>
            </w:r>
          </w:p>
        </w:tc>
        <w:tc>
          <w:tcPr>
            <w:tcW w:w="2142" w:type="dxa"/>
            <w:vMerge/>
          </w:tcPr>
          <w:p w:rsidR="00150008" w:rsidRPr="00DC11F5" w:rsidRDefault="00150008" w:rsidP="00935672">
            <w:pPr>
              <w:jc w:val="both"/>
            </w:pPr>
          </w:p>
        </w:tc>
      </w:tr>
      <w:tr w:rsidR="00150008" w:rsidRPr="00DC11F5" w:rsidTr="00FD2413">
        <w:tc>
          <w:tcPr>
            <w:tcW w:w="8820" w:type="dxa"/>
            <w:gridSpan w:val="6"/>
          </w:tcPr>
          <w:p w:rsidR="00150008" w:rsidRPr="00DC11F5" w:rsidRDefault="00150008" w:rsidP="00935672">
            <w:pPr>
              <w:jc w:val="center"/>
            </w:pPr>
            <w:r>
              <w:t>7 семестр</w:t>
            </w:r>
          </w:p>
        </w:tc>
      </w:tr>
      <w:tr w:rsidR="00150008" w:rsidRPr="00DC11F5" w:rsidTr="00FD2413">
        <w:tc>
          <w:tcPr>
            <w:tcW w:w="924" w:type="dxa"/>
          </w:tcPr>
          <w:p w:rsidR="00150008" w:rsidRPr="00DC11F5" w:rsidRDefault="00150008" w:rsidP="008E11D1">
            <w:pPr>
              <w:pStyle w:val="a3"/>
              <w:numPr>
                <w:ilvl w:val="0"/>
                <w:numId w:val="8"/>
              </w:numPr>
              <w:ind w:left="0"/>
              <w:jc w:val="both"/>
            </w:pPr>
            <w:r>
              <w:t>1</w:t>
            </w:r>
          </w:p>
        </w:tc>
        <w:tc>
          <w:tcPr>
            <w:tcW w:w="2708" w:type="dxa"/>
          </w:tcPr>
          <w:p w:rsidR="00150008" w:rsidRPr="006D24AA" w:rsidRDefault="00150008" w:rsidP="003F56A6">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Теоретико-методологические основы и к</w:t>
            </w:r>
            <w:r w:rsidRPr="00355645">
              <w:rPr>
                <w:rFonts w:ascii="Times New Roman" w:hAnsi="Times New Roman"/>
                <w:sz w:val="24"/>
                <w:szCs w:val="24"/>
              </w:rPr>
              <w:t xml:space="preserve">атегориальный аппарат </w:t>
            </w:r>
            <w:r>
              <w:rPr>
                <w:rFonts w:ascii="Times New Roman" w:hAnsi="Times New Roman"/>
                <w:sz w:val="24"/>
                <w:szCs w:val="24"/>
              </w:rPr>
              <w:t>инклюзивного взаимодействия</w:t>
            </w:r>
          </w:p>
        </w:tc>
        <w:tc>
          <w:tcPr>
            <w:tcW w:w="1173" w:type="dxa"/>
          </w:tcPr>
          <w:p w:rsidR="00150008" w:rsidRDefault="00150008" w:rsidP="008E11D1">
            <w:pPr>
              <w:jc w:val="center"/>
            </w:pPr>
            <w:r>
              <w:t>4</w:t>
            </w:r>
          </w:p>
          <w:p w:rsidR="00150008" w:rsidRPr="00DC11F5" w:rsidRDefault="00150008" w:rsidP="008E11D1">
            <w:pPr>
              <w:jc w:val="center"/>
            </w:pPr>
          </w:p>
        </w:tc>
        <w:tc>
          <w:tcPr>
            <w:tcW w:w="1035" w:type="dxa"/>
          </w:tcPr>
          <w:p w:rsidR="00150008" w:rsidRPr="00DC11F5" w:rsidRDefault="00150008" w:rsidP="008E11D1">
            <w:pPr>
              <w:jc w:val="center"/>
            </w:pPr>
            <w:r>
              <w:t>4</w:t>
            </w:r>
          </w:p>
        </w:tc>
        <w:tc>
          <w:tcPr>
            <w:tcW w:w="838" w:type="dxa"/>
          </w:tcPr>
          <w:p w:rsidR="00150008" w:rsidRPr="00DC11F5" w:rsidRDefault="00150008" w:rsidP="008E11D1">
            <w:pPr>
              <w:jc w:val="center"/>
            </w:pPr>
          </w:p>
        </w:tc>
        <w:tc>
          <w:tcPr>
            <w:tcW w:w="2142" w:type="dxa"/>
          </w:tcPr>
          <w:p w:rsidR="00150008" w:rsidRPr="00DC11F5" w:rsidRDefault="00150008" w:rsidP="008E11D1">
            <w:pPr>
              <w:jc w:val="center"/>
            </w:pPr>
            <w:r>
              <w:t>8</w:t>
            </w:r>
          </w:p>
        </w:tc>
      </w:tr>
      <w:tr w:rsidR="00150008" w:rsidRPr="00DC11F5" w:rsidTr="00FD2413">
        <w:tc>
          <w:tcPr>
            <w:tcW w:w="924" w:type="dxa"/>
          </w:tcPr>
          <w:p w:rsidR="00150008" w:rsidRDefault="00150008" w:rsidP="008E11D1">
            <w:pPr>
              <w:pStyle w:val="a3"/>
              <w:numPr>
                <w:ilvl w:val="0"/>
                <w:numId w:val="8"/>
              </w:numPr>
              <w:ind w:left="0"/>
              <w:jc w:val="both"/>
            </w:pPr>
            <w:r>
              <w:t>2</w:t>
            </w:r>
          </w:p>
        </w:tc>
        <w:tc>
          <w:tcPr>
            <w:tcW w:w="2708" w:type="dxa"/>
          </w:tcPr>
          <w:p w:rsidR="00150008" w:rsidRPr="00773DBC" w:rsidRDefault="00150008" w:rsidP="006933B9">
            <w:r w:rsidRPr="0046752F">
              <w:t>Психический дизонтогенез в инклюзивно</w:t>
            </w:r>
            <w:r>
              <w:t>м</w:t>
            </w:r>
            <w:r w:rsidRPr="0046752F">
              <w:t xml:space="preserve"> взаимодействи</w:t>
            </w:r>
            <w:r>
              <w:t>и</w:t>
            </w:r>
          </w:p>
        </w:tc>
        <w:tc>
          <w:tcPr>
            <w:tcW w:w="1173" w:type="dxa"/>
          </w:tcPr>
          <w:p w:rsidR="00150008" w:rsidRPr="00DC11F5" w:rsidRDefault="00150008" w:rsidP="008E11D1">
            <w:pPr>
              <w:jc w:val="center"/>
            </w:pPr>
            <w:r>
              <w:t>4</w:t>
            </w:r>
          </w:p>
        </w:tc>
        <w:tc>
          <w:tcPr>
            <w:tcW w:w="1035" w:type="dxa"/>
          </w:tcPr>
          <w:p w:rsidR="00150008" w:rsidRPr="00DC11F5" w:rsidRDefault="00150008" w:rsidP="008E11D1">
            <w:pPr>
              <w:jc w:val="center"/>
            </w:pPr>
            <w:r>
              <w:t>4</w:t>
            </w:r>
          </w:p>
        </w:tc>
        <w:tc>
          <w:tcPr>
            <w:tcW w:w="838" w:type="dxa"/>
          </w:tcPr>
          <w:p w:rsidR="00150008" w:rsidRPr="00DC11F5" w:rsidRDefault="00150008" w:rsidP="008E11D1">
            <w:pPr>
              <w:jc w:val="center"/>
            </w:pPr>
          </w:p>
        </w:tc>
        <w:tc>
          <w:tcPr>
            <w:tcW w:w="2142" w:type="dxa"/>
          </w:tcPr>
          <w:p w:rsidR="00150008" w:rsidRPr="00DC11F5" w:rsidRDefault="00150008" w:rsidP="00CF5BDE">
            <w:pPr>
              <w:jc w:val="center"/>
            </w:pPr>
            <w:r>
              <w:t>10</w:t>
            </w:r>
          </w:p>
        </w:tc>
      </w:tr>
      <w:tr w:rsidR="00150008" w:rsidRPr="00DC11F5" w:rsidTr="00FD2413">
        <w:tc>
          <w:tcPr>
            <w:tcW w:w="924" w:type="dxa"/>
          </w:tcPr>
          <w:p w:rsidR="00150008" w:rsidRDefault="00150008" w:rsidP="008E11D1">
            <w:pPr>
              <w:pStyle w:val="a3"/>
              <w:numPr>
                <w:ilvl w:val="0"/>
                <w:numId w:val="8"/>
              </w:numPr>
              <w:ind w:left="0"/>
              <w:jc w:val="both"/>
            </w:pPr>
            <w:r>
              <w:lastRenderedPageBreak/>
              <w:t>3</w:t>
            </w:r>
          </w:p>
        </w:tc>
        <w:tc>
          <w:tcPr>
            <w:tcW w:w="2708" w:type="dxa"/>
          </w:tcPr>
          <w:p w:rsidR="00150008" w:rsidRPr="00773DBC" w:rsidRDefault="00150008" w:rsidP="008E11D1">
            <w:r>
              <w:t>Особенности субъектов инклюзивного взаимодействия и решения его психолого-педагогических, организационных проблем</w:t>
            </w:r>
          </w:p>
        </w:tc>
        <w:tc>
          <w:tcPr>
            <w:tcW w:w="1173" w:type="dxa"/>
          </w:tcPr>
          <w:p w:rsidR="00150008" w:rsidRDefault="00150008" w:rsidP="008E11D1">
            <w:pPr>
              <w:jc w:val="center"/>
            </w:pPr>
            <w:r>
              <w:t>6</w:t>
            </w:r>
          </w:p>
        </w:tc>
        <w:tc>
          <w:tcPr>
            <w:tcW w:w="1035" w:type="dxa"/>
          </w:tcPr>
          <w:p w:rsidR="00150008" w:rsidRDefault="00150008" w:rsidP="0070738A">
            <w:pPr>
              <w:jc w:val="center"/>
            </w:pPr>
            <w:r>
              <w:t>4</w:t>
            </w:r>
          </w:p>
        </w:tc>
        <w:tc>
          <w:tcPr>
            <w:tcW w:w="838" w:type="dxa"/>
          </w:tcPr>
          <w:p w:rsidR="00150008" w:rsidRPr="00DC11F5" w:rsidRDefault="00150008" w:rsidP="008E11D1">
            <w:pPr>
              <w:jc w:val="center"/>
            </w:pPr>
          </w:p>
        </w:tc>
        <w:tc>
          <w:tcPr>
            <w:tcW w:w="2142" w:type="dxa"/>
          </w:tcPr>
          <w:p w:rsidR="00150008" w:rsidRPr="00DC11F5" w:rsidRDefault="00150008" w:rsidP="00A93560">
            <w:pPr>
              <w:jc w:val="center"/>
            </w:pPr>
            <w:r>
              <w:t>10</w:t>
            </w:r>
          </w:p>
        </w:tc>
      </w:tr>
      <w:tr w:rsidR="00150008" w:rsidRPr="00DC11F5" w:rsidTr="00FD2413">
        <w:trPr>
          <w:trHeight w:val="875"/>
        </w:trPr>
        <w:tc>
          <w:tcPr>
            <w:tcW w:w="924" w:type="dxa"/>
          </w:tcPr>
          <w:p w:rsidR="00150008" w:rsidRDefault="00150008" w:rsidP="008E11D1">
            <w:pPr>
              <w:jc w:val="both"/>
            </w:pPr>
            <w:r>
              <w:t>4</w:t>
            </w:r>
          </w:p>
          <w:p w:rsidR="00150008" w:rsidRPr="00DC11F5" w:rsidRDefault="00150008" w:rsidP="008E11D1">
            <w:pPr>
              <w:jc w:val="both"/>
            </w:pPr>
          </w:p>
        </w:tc>
        <w:tc>
          <w:tcPr>
            <w:tcW w:w="2708" w:type="dxa"/>
          </w:tcPr>
          <w:p w:rsidR="00150008" w:rsidRPr="00773DBC" w:rsidRDefault="00150008" w:rsidP="00CE11ED">
            <w:r w:rsidRPr="00355645">
              <w:rPr>
                <w:sz w:val="23"/>
                <w:szCs w:val="23"/>
              </w:rPr>
              <w:t>Проблемы</w:t>
            </w:r>
            <w:r>
              <w:rPr>
                <w:sz w:val="23"/>
                <w:szCs w:val="23"/>
              </w:rPr>
              <w:t xml:space="preserve">, </w:t>
            </w:r>
            <w:r w:rsidRPr="00355645">
              <w:rPr>
                <w:sz w:val="23"/>
                <w:szCs w:val="23"/>
              </w:rPr>
              <w:t>перспективы</w:t>
            </w:r>
            <w:r>
              <w:rPr>
                <w:sz w:val="23"/>
                <w:szCs w:val="23"/>
              </w:rPr>
              <w:t xml:space="preserve"> и практики</w:t>
            </w:r>
            <w:r w:rsidRPr="00355645">
              <w:rPr>
                <w:sz w:val="23"/>
                <w:szCs w:val="23"/>
              </w:rPr>
              <w:t xml:space="preserve"> образова</w:t>
            </w:r>
            <w:r w:rsidRPr="00355645">
              <w:rPr>
                <w:sz w:val="23"/>
                <w:szCs w:val="23"/>
              </w:rPr>
              <w:softHyphen/>
              <w:t>тельной интеграции и социальной адаптациилиц с ограниченными возможностями здоровья.</w:t>
            </w:r>
          </w:p>
        </w:tc>
        <w:tc>
          <w:tcPr>
            <w:tcW w:w="1173" w:type="dxa"/>
          </w:tcPr>
          <w:p w:rsidR="00150008" w:rsidRPr="00DC11F5" w:rsidRDefault="00150008" w:rsidP="008E11D1">
            <w:pPr>
              <w:jc w:val="center"/>
            </w:pPr>
            <w:r>
              <w:t>4</w:t>
            </w:r>
          </w:p>
        </w:tc>
        <w:tc>
          <w:tcPr>
            <w:tcW w:w="1035" w:type="dxa"/>
          </w:tcPr>
          <w:p w:rsidR="00150008" w:rsidRPr="00DC11F5" w:rsidRDefault="00150008" w:rsidP="008E11D1">
            <w:pPr>
              <w:jc w:val="center"/>
            </w:pPr>
            <w:r>
              <w:t>4</w:t>
            </w:r>
          </w:p>
        </w:tc>
        <w:tc>
          <w:tcPr>
            <w:tcW w:w="838" w:type="dxa"/>
          </w:tcPr>
          <w:p w:rsidR="00150008" w:rsidRPr="00DC11F5" w:rsidRDefault="00150008" w:rsidP="008E11D1">
            <w:pPr>
              <w:jc w:val="center"/>
            </w:pPr>
          </w:p>
        </w:tc>
        <w:tc>
          <w:tcPr>
            <w:tcW w:w="2142" w:type="dxa"/>
          </w:tcPr>
          <w:p w:rsidR="00150008" w:rsidRPr="00DC11F5" w:rsidRDefault="00150008" w:rsidP="00B3475B">
            <w:pPr>
              <w:jc w:val="center"/>
            </w:pPr>
            <w:r>
              <w:t>8</w:t>
            </w:r>
          </w:p>
        </w:tc>
      </w:tr>
      <w:tr w:rsidR="00150008" w:rsidRPr="00DC11F5" w:rsidTr="00FD2413">
        <w:tc>
          <w:tcPr>
            <w:tcW w:w="924" w:type="dxa"/>
          </w:tcPr>
          <w:p w:rsidR="00150008" w:rsidRPr="00DC11F5" w:rsidRDefault="00150008" w:rsidP="00935672">
            <w:pPr>
              <w:pStyle w:val="a3"/>
              <w:ind w:left="0"/>
              <w:jc w:val="both"/>
            </w:pPr>
          </w:p>
        </w:tc>
        <w:tc>
          <w:tcPr>
            <w:tcW w:w="2708" w:type="dxa"/>
          </w:tcPr>
          <w:p w:rsidR="00150008" w:rsidRPr="00DC11F5" w:rsidRDefault="00150008" w:rsidP="00935672">
            <w:pPr>
              <w:jc w:val="both"/>
            </w:pPr>
            <w:r w:rsidRPr="00DC11F5">
              <w:t xml:space="preserve">Итого </w:t>
            </w:r>
          </w:p>
        </w:tc>
        <w:tc>
          <w:tcPr>
            <w:tcW w:w="1173" w:type="dxa"/>
          </w:tcPr>
          <w:p w:rsidR="00150008" w:rsidRPr="00DC11F5" w:rsidRDefault="00150008" w:rsidP="00935672">
            <w:pPr>
              <w:jc w:val="center"/>
            </w:pPr>
            <w:r>
              <w:t>18</w:t>
            </w:r>
          </w:p>
        </w:tc>
        <w:tc>
          <w:tcPr>
            <w:tcW w:w="1035" w:type="dxa"/>
          </w:tcPr>
          <w:p w:rsidR="00150008" w:rsidRPr="00DC11F5" w:rsidRDefault="00150008" w:rsidP="008E11D1">
            <w:pPr>
              <w:jc w:val="center"/>
            </w:pPr>
            <w:r>
              <w:t>16</w:t>
            </w:r>
          </w:p>
        </w:tc>
        <w:tc>
          <w:tcPr>
            <w:tcW w:w="838" w:type="dxa"/>
          </w:tcPr>
          <w:p w:rsidR="00150008" w:rsidRPr="00DC11F5" w:rsidRDefault="00150008" w:rsidP="00935672">
            <w:pPr>
              <w:jc w:val="center"/>
            </w:pPr>
          </w:p>
        </w:tc>
        <w:tc>
          <w:tcPr>
            <w:tcW w:w="2142" w:type="dxa"/>
          </w:tcPr>
          <w:p w:rsidR="00150008" w:rsidRPr="00DC11F5" w:rsidRDefault="00150008" w:rsidP="00935672">
            <w:pPr>
              <w:jc w:val="center"/>
            </w:pPr>
            <w:r>
              <w:t>36</w:t>
            </w:r>
          </w:p>
        </w:tc>
      </w:tr>
    </w:tbl>
    <w:p w:rsidR="00150008" w:rsidRDefault="00150008" w:rsidP="002900BE">
      <w:pPr>
        <w:autoSpaceDE w:val="0"/>
        <w:autoSpaceDN w:val="0"/>
        <w:adjustRightInd w:val="0"/>
        <w:ind w:left="360"/>
        <w:jc w:val="both"/>
      </w:pPr>
    </w:p>
    <w:p w:rsidR="00150008" w:rsidRDefault="00150008" w:rsidP="002900BE">
      <w:pPr>
        <w:autoSpaceDE w:val="0"/>
        <w:autoSpaceDN w:val="0"/>
        <w:adjustRightInd w:val="0"/>
        <w:ind w:left="360"/>
        <w:jc w:val="both"/>
      </w:pPr>
    </w:p>
    <w:p w:rsidR="00150008" w:rsidRPr="00DC11F5" w:rsidRDefault="00150008"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934"/>
        <w:gridCol w:w="1173"/>
        <w:gridCol w:w="1035"/>
        <w:gridCol w:w="838"/>
        <w:gridCol w:w="2142"/>
      </w:tblGrid>
      <w:tr w:rsidR="00150008" w:rsidRPr="00DC11F5" w:rsidTr="00FD2413">
        <w:tc>
          <w:tcPr>
            <w:tcW w:w="924" w:type="dxa"/>
            <w:vMerge w:val="restart"/>
          </w:tcPr>
          <w:p w:rsidR="00150008" w:rsidRPr="00DC11F5" w:rsidRDefault="00150008" w:rsidP="001615E8">
            <w:pPr>
              <w:jc w:val="center"/>
              <w:rPr>
                <w:b/>
              </w:rPr>
            </w:pPr>
          </w:p>
          <w:p w:rsidR="00150008" w:rsidRPr="00DC11F5" w:rsidRDefault="00150008" w:rsidP="001615E8">
            <w:pPr>
              <w:jc w:val="center"/>
              <w:rPr>
                <w:b/>
              </w:rPr>
            </w:pPr>
            <w:r w:rsidRPr="00DC11F5">
              <w:rPr>
                <w:b/>
              </w:rPr>
              <w:t>№ п/п</w:t>
            </w:r>
          </w:p>
        </w:tc>
        <w:tc>
          <w:tcPr>
            <w:tcW w:w="2708" w:type="dxa"/>
            <w:vMerge w:val="restart"/>
          </w:tcPr>
          <w:p w:rsidR="00150008" w:rsidRPr="00DC11F5" w:rsidRDefault="00150008" w:rsidP="001615E8">
            <w:pPr>
              <w:jc w:val="center"/>
              <w:rPr>
                <w:b/>
              </w:rPr>
            </w:pPr>
          </w:p>
          <w:p w:rsidR="00150008" w:rsidRPr="00DC11F5" w:rsidRDefault="00150008" w:rsidP="001615E8">
            <w:pPr>
              <w:jc w:val="center"/>
              <w:rPr>
                <w:b/>
              </w:rPr>
            </w:pPr>
            <w:r w:rsidRPr="00DC11F5">
              <w:rPr>
                <w:b/>
              </w:rPr>
              <w:t>Раздел/тема</w:t>
            </w:r>
          </w:p>
        </w:tc>
        <w:tc>
          <w:tcPr>
            <w:tcW w:w="5188" w:type="dxa"/>
            <w:gridSpan w:val="4"/>
          </w:tcPr>
          <w:p w:rsidR="00150008" w:rsidRPr="00DC11F5" w:rsidRDefault="00150008" w:rsidP="001615E8">
            <w:pPr>
              <w:jc w:val="center"/>
              <w:rPr>
                <w:b/>
              </w:rPr>
            </w:pPr>
            <w:r w:rsidRPr="00DC11F5">
              <w:rPr>
                <w:b/>
              </w:rPr>
              <w:t>Виды учебной работы (в часах)</w:t>
            </w:r>
          </w:p>
        </w:tc>
      </w:tr>
      <w:tr w:rsidR="00150008" w:rsidRPr="00DC11F5" w:rsidTr="00FD2413">
        <w:tc>
          <w:tcPr>
            <w:tcW w:w="924" w:type="dxa"/>
            <w:vMerge/>
          </w:tcPr>
          <w:p w:rsidR="00150008" w:rsidRPr="00DC11F5" w:rsidRDefault="00150008" w:rsidP="001615E8">
            <w:pPr>
              <w:jc w:val="center"/>
              <w:rPr>
                <w:b/>
              </w:rPr>
            </w:pPr>
          </w:p>
        </w:tc>
        <w:tc>
          <w:tcPr>
            <w:tcW w:w="2708" w:type="dxa"/>
            <w:vMerge/>
          </w:tcPr>
          <w:p w:rsidR="00150008" w:rsidRPr="00DC11F5" w:rsidRDefault="00150008" w:rsidP="001615E8">
            <w:pPr>
              <w:jc w:val="center"/>
              <w:rPr>
                <w:b/>
              </w:rPr>
            </w:pPr>
          </w:p>
        </w:tc>
        <w:tc>
          <w:tcPr>
            <w:tcW w:w="3046" w:type="dxa"/>
            <w:gridSpan w:val="3"/>
          </w:tcPr>
          <w:p w:rsidR="00150008" w:rsidRPr="00DC11F5" w:rsidRDefault="00150008" w:rsidP="001615E8">
            <w:pPr>
              <w:jc w:val="center"/>
              <w:rPr>
                <w:b/>
              </w:rPr>
            </w:pPr>
            <w:r w:rsidRPr="00DC11F5">
              <w:rPr>
                <w:b/>
              </w:rPr>
              <w:t>Аудиторная работа</w:t>
            </w:r>
          </w:p>
        </w:tc>
        <w:tc>
          <w:tcPr>
            <w:tcW w:w="2142" w:type="dxa"/>
            <w:vMerge w:val="restart"/>
          </w:tcPr>
          <w:p w:rsidR="00150008" w:rsidRPr="00DC11F5" w:rsidRDefault="00150008" w:rsidP="001615E8">
            <w:pPr>
              <w:jc w:val="center"/>
              <w:rPr>
                <w:b/>
              </w:rPr>
            </w:pPr>
            <w:r w:rsidRPr="00DC11F5">
              <w:rPr>
                <w:b/>
              </w:rPr>
              <w:t>Самостоятельная работа</w:t>
            </w:r>
          </w:p>
        </w:tc>
      </w:tr>
      <w:tr w:rsidR="00150008" w:rsidRPr="00DC11F5" w:rsidTr="00FD2413">
        <w:tc>
          <w:tcPr>
            <w:tcW w:w="924" w:type="dxa"/>
            <w:vMerge/>
          </w:tcPr>
          <w:p w:rsidR="00150008" w:rsidRPr="00DC11F5" w:rsidRDefault="00150008" w:rsidP="001615E8">
            <w:pPr>
              <w:jc w:val="both"/>
            </w:pPr>
          </w:p>
        </w:tc>
        <w:tc>
          <w:tcPr>
            <w:tcW w:w="2708" w:type="dxa"/>
            <w:vMerge/>
          </w:tcPr>
          <w:p w:rsidR="00150008" w:rsidRPr="00DC11F5" w:rsidRDefault="00150008" w:rsidP="001615E8">
            <w:pPr>
              <w:jc w:val="both"/>
            </w:pPr>
          </w:p>
        </w:tc>
        <w:tc>
          <w:tcPr>
            <w:tcW w:w="1173" w:type="dxa"/>
          </w:tcPr>
          <w:p w:rsidR="00150008" w:rsidRPr="00DC11F5" w:rsidRDefault="00150008" w:rsidP="001615E8">
            <w:pPr>
              <w:jc w:val="center"/>
              <w:rPr>
                <w:b/>
              </w:rPr>
            </w:pPr>
            <w:r w:rsidRPr="00DC11F5">
              <w:rPr>
                <w:b/>
              </w:rPr>
              <w:t>ЛЗ</w:t>
            </w:r>
          </w:p>
        </w:tc>
        <w:tc>
          <w:tcPr>
            <w:tcW w:w="1035" w:type="dxa"/>
          </w:tcPr>
          <w:p w:rsidR="00150008" w:rsidRPr="00DC11F5" w:rsidRDefault="00150008" w:rsidP="001615E8">
            <w:pPr>
              <w:jc w:val="center"/>
              <w:rPr>
                <w:b/>
              </w:rPr>
            </w:pPr>
            <w:r w:rsidRPr="00DC11F5">
              <w:rPr>
                <w:b/>
              </w:rPr>
              <w:t>ПЗ</w:t>
            </w:r>
          </w:p>
        </w:tc>
        <w:tc>
          <w:tcPr>
            <w:tcW w:w="838" w:type="dxa"/>
          </w:tcPr>
          <w:p w:rsidR="00150008" w:rsidRPr="00DC11F5" w:rsidRDefault="00150008" w:rsidP="001615E8">
            <w:pPr>
              <w:rPr>
                <w:b/>
              </w:rPr>
            </w:pPr>
            <w:r w:rsidRPr="00DC11F5">
              <w:rPr>
                <w:b/>
              </w:rPr>
              <w:t>ЛабЗ</w:t>
            </w:r>
          </w:p>
        </w:tc>
        <w:tc>
          <w:tcPr>
            <w:tcW w:w="2142" w:type="dxa"/>
            <w:vMerge/>
          </w:tcPr>
          <w:p w:rsidR="00150008" w:rsidRPr="00DC11F5" w:rsidRDefault="00150008" w:rsidP="001615E8">
            <w:pPr>
              <w:jc w:val="both"/>
            </w:pPr>
          </w:p>
        </w:tc>
      </w:tr>
      <w:tr w:rsidR="00150008" w:rsidRPr="00DC11F5" w:rsidTr="00FD2413">
        <w:tc>
          <w:tcPr>
            <w:tcW w:w="8820" w:type="dxa"/>
            <w:gridSpan w:val="6"/>
          </w:tcPr>
          <w:p w:rsidR="00150008" w:rsidRPr="00DC11F5" w:rsidRDefault="00150008" w:rsidP="001615E8">
            <w:pPr>
              <w:jc w:val="center"/>
            </w:pPr>
            <w:r>
              <w:t>семестр</w:t>
            </w:r>
          </w:p>
        </w:tc>
      </w:tr>
      <w:tr w:rsidR="00150008" w:rsidRPr="00DC11F5" w:rsidTr="00FD2413">
        <w:tc>
          <w:tcPr>
            <w:tcW w:w="924" w:type="dxa"/>
          </w:tcPr>
          <w:p w:rsidR="00150008" w:rsidRPr="00DC11F5" w:rsidRDefault="00150008" w:rsidP="00F862FF">
            <w:pPr>
              <w:pStyle w:val="a3"/>
              <w:numPr>
                <w:ilvl w:val="0"/>
                <w:numId w:val="8"/>
              </w:numPr>
              <w:ind w:left="0"/>
              <w:jc w:val="both"/>
            </w:pPr>
            <w:r>
              <w:t>1</w:t>
            </w:r>
          </w:p>
        </w:tc>
        <w:tc>
          <w:tcPr>
            <w:tcW w:w="2708" w:type="dxa"/>
          </w:tcPr>
          <w:p w:rsidR="00150008" w:rsidRPr="006D24AA" w:rsidRDefault="00150008" w:rsidP="00F862FF">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Теоретико-методологические основы и к</w:t>
            </w:r>
            <w:r w:rsidRPr="00355645">
              <w:rPr>
                <w:rFonts w:ascii="Times New Roman" w:hAnsi="Times New Roman"/>
                <w:sz w:val="24"/>
                <w:szCs w:val="24"/>
              </w:rPr>
              <w:t xml:space="preserve">атегориальный аппарат </w:t>
            </w:r>
            <w:r>
              <w:rPr>
                <w:rFonts w:ascii="Times New Roman" w:hAnsi="Times New Roman"/>
                <w:sz w:val="24"/>
                <w:szCs w:val="24"/>
              </w:rPr>
              <w:t>инклюзивного взаимодействия</w:t>
            </w:r>
          </w:p>
        </w:tc>
        <w:tc>
          <w:tcPr>
            <w:tcW w:w="1173" w:type="dxa"/>
          </w:tcPr>
          <w:p w:rsidR="00150008" w:rsidRPr="00D455A5" w:rsidRDefault="00150008" w:rsidP="00D455A5">
            <w:pPr>
              <w:jc w:val="center"/>
            </w:pPr>
            <w:r>
              <w:t>1</w:t>
            </w:r>
          </w:p>
        </w:tc>
        <w:tc>
          <w:tcPr>
            <w:tcW w:w="1035" w:type="dxa"/>
          </w:tcPr>
          <w:p w:rsidR="00150008" w:rsidRPr="00DC11F5" w:rsidRDefault="00150008" w:rsidP="00F862FF">
            <w:pPr>
              <w:jc w:val="center"/>
            </w:pPr>
            <w:r>
              <w:t>1</w:t>
            </w:r>
          </w:p>
        </w:tc>
        <w:tc>
          <w:tcPr>
            <w:tcW w:w="838" w:type="dxa"/>
          </w:tcPr>
          <w:p w:rsidR="00150008" w:rsidRPr="00DC11F5" w:rsidRDefault="00150008" w:rsidP="00F862FF">
            <w:pPr>
              <w:jc w:val="center"/>
            </w:pPr>
          </w:p>
        </w:tc>
        <w:tc>
          <w:tcPr>
            <w:tcW w:w="2142" w:type="dxa"/>
          </w:tcPr>
          <w:p w:rsidR="00150008" w:rsidRPr="00DC11F5" w:rsidRDefault="00150008" w:rsidP="00F862FF">
            <w:pPr>
              <w:jc w:val="center"/>
            </w:pPr>
            <w:r>
              <w:t>15</w:t>
            </w:r>
          </w:p>
        </w:tc>
      </w:tr>
      <w:tr w:rsidR="00150008" w:rsidRPr="00DC11F5" w:rsidTr="00FD2413">
        <w:tc>
          <w:tcPr>
            <w:tcW w:w="924" w:type="dxa"/>
          </w:tcPr>
          <w:p w:rsidR="00150008" w:rsidRDefault="00150008" w:rsidP="00F862FF">
            <w:pPr>
              <w:pStyle w:val="a3"/>
              <w:ind w:left="0"/>
              <w:jc w:val="both"/>
            </w:pPr>
            <w:r>
              <w:t>2</w:t>
            </w:r>
          </w:p>
        </w:tc>
        <w:tc>
          <w:tcPr>
            <w:tcW w:w="2708" w:type="dxa"/>
          </w:tcPr>
          <w:p w:rsidR="00150008" w:rsidRPr="00773DBC" w:rsidRDefault="00150008" w:rsidP="00F862FF">
            <w:r w:rsidRPr="0046752F">
              <w:t>Психическийдизонтогенез в инклюзивно</w:t>
            </w:r>
            <w:r>
              <w:t>м</w:t>
            </w:r>
            <w:r w:rsidRPr="0046752F">
              <w:t xml:space="preserve"> взаимодействи</w:t>
            </w:r>
            <w:r>
              <w:t>и</w:t>
            </w:r>
          </w:p>
        </w:tc>
        <w:tc>
          <w:tcPr>
            <w:tcW w:w="1173" w:type="dxa"/>
          </w:tcPr>
          <w:p w:rsidR="00150008" w:rsidRPr="00DC11F5" w:rsidRDefault="00150008" w:rsidP="00F862FF">
            <w:pPr>
              <w:jc w:val="center"/>
            </w:pPr>
            <w:r>
              <w:t>1</w:t>
            </w:r>
          </w:p>
        </w:tc>
        <w:tc>
          <w:tcPr>
            <w:tcW w:w="1035" w:type="dxa"/>
          </w:tcPr>
          <w:p w:rsidR="00150008" w:rsidRPr="00DC11F5" w:rsidRDefault="00150008" w:rsidP="00F862FF">
            <w:pPr>
              <w:jc w:val="center"/>
            </w:pPr>
            <w:r>
              <w:t>1</w:t>
            </w:r>
          </w:p>
        </w:tc>
        <w:tc>
          <w:tcPr>
            <w:tcW w:w="838" w:type="dxa"/>
          </w:tcPr>
          <w:p w:rsidR="00150008" w:rsidRPr="00DC11F5" w:rsidRDefault="00150008" w:rsidP="00F862FF">
            <w:pPr>
              <w:jc w:val="center"/>
            </w:pPr>
          </w:p>
        </w:tc>
        <w:tc>
          <w:tcPr>
            <w:tcW w:w="2142" w:type="dxa"/>
          </w:tcPr>
          <w:p w:rsidR="00150008" w:rsidRPr="00DC11F5" w:rsidRDefault="00150008" w:rsidP="00F862FF">
            <w:pPr>
              <w:jc w:val="center"/>
            </w:pPr>
            <w:r>
              <w:t>15</w:t>
            </w:r>
          </w:p>
        </w:tc>
      </w:tr>
      <w:tr w:rsidR="00150008" w:rsidRPr="00DC11F5" w:rsidTr="00FD2413">
        <w:tc>
          <w:tcPr>
            <w:tcW w:w="924" w:type="dxa"/>
          </w:tcPr>
          <w:p w:rsidR="00150008" w:rsidRDefault="00150008" w:rsidP="00F862FF">
            <w:pPr>
              <w:pStyle w:val="a3"/>
              <w:ind w:left="0"/>
              <w:jc w:val="both"/>
            </w:pPr>
            <w:r>
              <w:t>3</w:t>
            </w:r>
          </w:p>
        </w:tc>
        <w:tc>
          <w:tcPr>
            <w:tcW w:w="2708" w:type="dxa"/>
          </w:tcPr>
          <w:p w:rsidR="00150008" w:rsidRPr="00773DBC" w:rsidRDefault="00150008" w:rsidP="00F862FF">
            <w:r>
              <w:t>Особенности субъектов инклюзивного взаимодействия и решения его психолого-педагогических, организационных проблем</w:t>
            </w:r>
          </w:p>
        </w:tc>
        <w:tc>
          <w:tcPr>
            <w:tcW w:w="1173" w:type="dxa"/>
          </w:tcPr>
          <w:p w:rsidR="00150008" w:rsidRDefault="00150008" w:rsidP="00F862FF">
            <w:pPr>
              <w:jc w:val="center"/>
            </w:pPr>
            <w:r>
              <w:t>1</w:t>
            </w:r>
          </w:p>
        </w:tc>
        <w:tc>
          <w:tcPr>
            <w:tcW w:w="1035" w:type="dxa"/>
          </w:tcPr>
          <w:p w:rsidR="00150008" w:rsidRDefault="00150008" w:rsidP="00F862FF">
            <w:pPr>
              <w:jc w:val="center"/>
            </w:pPr>
            <w:r>
              <w:t>2</w:t>
            </w:r>
          </w:p>
        </w:tc>
        <w:tc>
          <w:tcPr>
            <w:tcW w:w="838" w:type="dxa"/>
          </w:tcPr>
          <w:p w:rsidR="00150008" w:rsidRPr="00DC11F5" w:rsidRDefault="00150008" w:rsidP="00F862FF">
            <w:pPr>
              <w:jc w:val="center"/>
            </w:pPr>
          </w:p>
        </w:tc>
        <w:tc>
          <w:tcPr>
            <w:tcW w:w="2142" w:type="dxa"/>
          </w:tcPr>
          <w:p w:rsidR="00150008" w:rsidRPr="00DC11F5" w:rsidRDefault="00150008" w:rsidP="00F862FF">
            <w:pPr>
              <w:jc w:val="center"/>
            </w:pPr>
            <w:r>
              <w:t>15</w:t>
            </w:r>
          </w:p>
        </w:tc>
      </w:tr>
      <w:tr w:rsidR="00150008" w:rsidRPr="00DC11F5" w:rsidTr="001F5309">
        <w:trPr>
          <w:trHeight w:val="557"/>
        </w:trPr>
        <w:tc>
          <w:tcPr>
            <w:tcW w:w="924" w:type="dxa"/>
          </w:tcPr>
          <w:p w:rsidR="00150008" w:rsidRDefault="00150008" w:rsidP="00F862FF">
            <w:pPr>
              <w:jc w:val="both"/>
            </w:pPr>
            <w:r>
              <w:t>4</w:t>
            </w:r>
          </w:p>
          <w:p w:rsidR="00150008" w:rsidRPr="00DC11F5" w:rsidRDefault="00150008" w:rsidP="00F862FF">
            <w:pPr>
              <w:jc w:val="both"/>
            </w:pPr>
          </w:p>
        </w:tc>
        <w:tc>
          <w:tcPr>
            <w:tcW w:w="2708" w:type="dxa"/>
          </w:tcPr>
          <w:p w:rsidR="00150008" w:rsidRPr="00773DBC" w:rsidRDefault="00150008" w:rsidP="00F862FF">
            <w:r w:rsidRPr="00355645">
              <w:rPr>
                <w:sz w:val="23"/>
                <w:szCs w:val="23"/>
              </w:rPr>
              <w:t>Проблемы</w:t>
            </w:r>
            <w:r>
              <w:rPr>
                <w:sz w:val="23"/>
                <w:szCs w:val="23"/>
              </w:rPr>
              <w:t xml:space="preserve">, </w:t>
            </w:r>
            <w:r w:rsidRPr="00355645">
              <w:rPr>
                <w:sz w:val="23"/>
                <w:szCs w:val="23"/>
              </w:rPr>
              <w:t>перспективы</w:t>
            </w:r>
            <w:r>
              <w:rPr>
                <w:sz w:val="23"/>
                <w:szCs w:val="23"/>
              </w:rPr>
              <w:t xml:space="preserve"> и практики</w:t>
            </w:r>
            <w:r w:rsidRPr="00355645">
              <w:rPr>
                <w:sz w:val="23"/>
                <w:szCs w:val="23"/>
              </w:rPr>
              <w:t xml:space="preserve"> образова</w:t>
            </w:r>
            <w:r w:rsidRPr="00355645">
              <w:rPr>
                <w:sz w:val="23"/>
                <w:szCs w:val="23"/>
              </w:rPr>
              <w:softHyphen/>
              <w:t>тельной интеграции и социальной адаптациилиц с ограниченными возможностями здоровья.</w:t>
            </w:r>
          </w:p>
        </w:tc>
        <w:tc>
          <w:tcPr>
            <w:tcW w:w="1173" w:type="dxa"/>
          </w:tcPr>
          <w:p w:rsidR="00150008" w:rsidRPr="00DC11F5" w:rsidRDefault="00150008" w:rsidP="00F862FF">
            <w:pPr>
              <w:jc w:val="center"/>
            </w:pPr>
            <w:r>
              <w:t>1</w:t>
            </w:r>
          </w:p>
        </w:tc>
        <w:tc>
          <w:tcPr>
            <w:tcW w:w="1035" w:type="dxa"/>
          </w:tcPr>
          <w:p w:rsidR="00150008" w:rsidRPr="00DC11F5" w:rsidRDefault="00150008" w:rsidP="00F862FF">
            <w:pPr>
              <w:jc w:val="center"/>
            </w:pPr>
            <w:r>
              <w:t>2</w:t>
            </w:r>
          </w:p>
        </w:tc>
        <w:tc>
          <w:tcPr>
            <w:tcW w:w="838" w:type="dxa"/>
          </w:tcPr>
          <w:p w:rsidR="00150008" w:rsidRPr="00DC11F5" w:rsidRDefault="00150008" w:rsidP="00F862FF">
            <w:pPr>
              <w:jc w:val="center"/>
            </w:pPr>
          </w:p>
        </w:tc>
        <w:tc>
          <w:tcPr>
            <w:tcW w:w="2142" w:type="dxa"/>
          </w:tcPr>
          <w:p w:rsidR="00150008" w:rsidRPr="00DC11F5" w:rsidRDefault="00150008" w:rsidP="00F862FF">
            <w:pPr>
              <w:jc w:val="center"/>
            </w:pPr>
            <w:r>
              <w:t>15</w:t>
            </w:r>
          </w:p>
        </w:tc>
      </w:tr>
      <w:tr w:rsidR="00150008" w:rsidRPr="00DC11F5" w:rsidTr="00FD2413">
        <w:tc>
          <w:tcPr>
            <w:tcW w:w="924" w:type="dxa"/>
          </w:tcPr>
          <w:p w:rsidR="00150008" w:rsidRPr="00DC11F5" w:rsidRDefault="00150008" w:rsidP="00F862FF">
            <w:pPr>
              <w:pStyle w:val="a3"/>
              <w:ind w:left="0"/>
              <w:jc w:val="both"/>
            </w:pPr>
          </w:p>
        </w:tc>
        <w:tc>
          <w:tcPr>
            <w:tcW w:w="2708" w:type="dxa"/>
          </w:tcPr>
          <w:p w:rsidR="00150008" w:rsidRPr="00DC11F5" w:rsidRDefault="00150008" w:rsidP="00F862FF">
            <w:pPr>
              <w:jc w:val="both"/>
            </w:pPr>
            <w:r w:rsidRPr="00DC11F5">
              <w:t xml:space="preserve">Итого </w:t>
            </w:r>
          </w:p>
        </w:tc>
        <w:tc>
          <w:tcPr>
            <w:tcW w:w="1173" w:type="dxa"/>
          </w:tcPr>
          <w:p w:rsidR="00150008" w:rsidRPr="00DC11F5" w:rsidRDefault="00150008" w:rsidP="00F862FF">
            <w:pPr>
              <w:jc w:val="center"/>
            </w:pPr>
            <w:r>
              <w:t>4</w:t>
            </w:r>
          </w:p>
        </w:tc>
        <w:tc>
          <w:tcPr>
            <w:tcW w:w="1035" w:type="dxa"/>
          </w:tcPr>
          <w:p w:rsidR="00150008" w:rsidRPr="00DC11F5" w:rsidRDefault="00150008" w:rsidP="00F862FF">
            <w:pPr>
              <w:jc w:val="center"/>
            </w:pPr>
            <w:r>
              <w:t>6</w:t>
            </w:r>
          </w:p>
        </w:tc>
        <w:tc>
          <w:tcPr>
            <w:tcW w:w="838" w:type="dxa"/>
          </w:tcPr>
          <w:p w:rsidR="00150008" w:rsidRPr="00DC11F5" w:rsidRDefault="00150008" w:rsidP="00F862FF">
            <w:pPr>
              <w:jc w:val="center"/>
            </w:pPr>
          </w:p>
        </w:tc>
        <w:tc>
          <w:tcPr>
            <w:tcW w:w="2142" w:type="dxa"/>
          </w:tcPr>
          <w:p w:rsidR="00150008" w:rsidRPr="00DC11F5" w:rsidRDefault="00150008" w:rsidP="00F862FF">
            <w:pPr>
              <w:jc w:val="center"/>
            </w:pPr>
            <w:r>
              <w:t>60</w:t>
            </w:r>
          </w:p>
        </w:tc>
      </w:tr>
    </w:tbl>
    <w:p w:rsidR="00150008" w:rsidRDefault="00150008" w:rsidP="00D00133">
      <w:pPr>
        <w:widowControl w:val="0"/>
        <w:autoSpaceDE w:val="0"/>
        <w:autoSpaceDN w:val="0"/>
        <w:adjustRightInd w:val="0"/>
        <w:jc w:val="both"/>
      </w:pPr>
    </w:p>
    <w:p w:rsidR="00150008" w:rsidRPr="000F440F" w:rsidRDefault="00150008" w:rsidP="00D00133">
      <w:pPr>
        <w:autoSpaceDE w:val="0"/>
        <w:autoSpaceDN w:val="0"/>
        <w:adjustRightInd w:val="0"/>
        <w:jc w:val="both"/>
      </w:pPr>
    </w:p>
    <w:p w:rsidR="00150008" w:rsidRDefault="00150008"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150008" w:rsidRPr="00DC11F5" w:rsidRDefault="00150008" w:rsidP="00076DA1">
      <w:pPr>
        <w:numPr>
          <w:ilvl w:val="2"/>
          <w:numId w:val="7"/>
        </w:numPr>
        <w:autoSpaceDE w:val="0"/>
        <w:autoSpaceDN w:val="0"/>
        <w:adjustRightInd w:val="0"/>
        <w:rPr>
          <w:b/>
        </w:rPr>
      </w:pPr>
      <w:r w:rsidRPr="00DC11F5">
        <w:rPr>
          <w:b/>
        </w:rPr>
        <w:t>Содержание лекционного курса</w:t>
      </w:r>
    </w:p>
    <w:p w:rsidR="00150008" w:rsidRPr="00DC11F5" w:rsidRDefault="00150008" w:rsidP="00076DA1">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150008" w:rsidRPr="00DC11F5" w:rsidTr="00B35136">
        <w:tc>
          <w:tcPr>
            <w:tcW w:w="684" w:type="dxa"/>
          </w:tcPr>
          <w:p w:rsidR="00150008" w:rsidRPr="007B023B" w:rsidRDefault="00150008" w:rsidP="00B35136">
            <w:pPr>
              <w:jc w:val="center"/>
              <w:rPr>
                <w:b/>
              </w:rPr>
            </w:pPr>
            <w:r w:rsidRPr="007B023B">
              <w:rPr>
                <w:b/>
              </w:rPr>
              <w:t>№ п/п</w:t>
            </w:r>
          </w:p>
        </w:tc>
        <w:tc>
          <w:tcPr>
            <w:tcW w:w="2464" w:type="dxa"/>
          </w:tcPr>
          <w:p w:rsidR="00150008" w:rsidRPr="007B023B" w:rsidRDefault="00150008" w:rsidP="00B35136">
            <w:pPr>
              <w:jc w:val="center"/>
              <w:rPr>
                <w:b/>
              </w:rPr>
            </w:pPr>
            <w:r w:rsidRPr="007B023B">
              <w:rPr>
                <w:b/>
              </w:rPr>
              <w:t>Наименование темы (раздела) дисциплины</w:t>
            </w:r>
          </w:p>
        </w:tc>
        <w:tc>
          <w:tcPr>
            <w:tcW w:w="6423" w:type="dxa"/>
          </w:tcPr>
          <w:p w:rsidR="00150008" w:rsidRPr="007B023B" w:rsidRDefault="00150008" w:rsidP="00B35136">
            <w:pPr>
              <w:jc w:val="center"/>
              <w:rPr>
                <w:b/>
              </w:rPr>
            </w:pPr>
            <w:r w:rsidRPr="007B023B">
              <w:rPr>
                <w:b/>
              </w:rPr>
              <w:t>Содержание лекционного занятия</w:t>
            </w:r>
          </w:p>
        </w:tc>
      </w:tr>
      <w:tr w:rsidR="00150008" w:rsidRPr="00DC11F5" w:rsidTr="00B35136">
        <w:tc>
          <w:tcPr>
            <w:tcW w:w="684" w:type="dxa"/>
          </w:tcPr>
          <w:p w:rsidR="00150008" w:rsidRPr="007B023B" w:rsidRDefault="00150008" w:rsidP="00314A5D">
            <w:pPr>
              <w:pStyle w:val="a3"/>
              <w:numPr>
                <w:ilvl w:val="0"/>
                <w:numId w:val="11"/>
              </w:numPr>
            </w:pPr>
          </w:p>
        </w:tc>
        <w:tc>
          <w:tcPr>
            <w:tcW w:w="2464" w:type="dxa"/>
          </w:tcPr>
          <w:p w:rsidR="00150008" w:rsidRPr="006D24AA" w:rsidRDefault="00150008" w:rsidP="00076DA1">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Теоретико-методологические основы и к</w:t>
            </w:r>
            <w:r w:rsidRPr="00355645">
              <w:rPr>
                <w:rFonts w:ascii="Times New Roman" w:hAnsi="Times New Roman"/>
                <w:sz w:val="24"/>
                <w:szCs w:val="24"/>
              </w:rPr>
              <w:t xml:space="preserve">атегориальный аппарат </w:t>
            </w:r>
            <w:r>
              <w:rPr>
                <w:rFonts w:ascii="Times New Roman" w:hAnsi="Times New Roman"/>
                <w:sz w:val="24"/>
                <w:szCs w:val="24"/>
              </w:rPr>
              <w:t>инклюзивного взаимодействия</w:t>
            </w:r>
          </w:p>
        </w:tc>
        <w:tc>
          <w:tcPr>
            <w:tcW w:w="6423" w:type="dxa"/>
          </w:tcPr>
          <w:p w:rsidR="00150008" w:rsidRDefault="00150008" w:rsidP="00F00CD7">
            <w:r>
              <w:t>Инклюзия в социальной сфере как социально-политическая и теоретико-методологическая проблема. История развития инклюзивных процессов в обществе в России и за рубежом. Философский подход в инклюзивной проблематике. Динамика понятийно-категориального аппарата в психолого-педагогических исследованиях проблемы инклюзии/интеграции. Концептуальные модели инклюзивного взаимодействия. Кооперативно-деятельностная концепция интеграции детей в образовательный процесс. Социально-экологическая концепция интеграции особых людей в общество. Интеракционистская (коммуникативная) концепция интеграции. Антропологическая метаконцепция вхождения людей с инвалидностью в общество.</w:t>
            </w:r>
          </w:p>
          <w:p w:rsidR="00150008" w:rsidRPr="007B023B" w:rsidRDefault="00150008" w:rsidP="00F00CD7">
            <w:pPr>
              <w:ind w:firstLine="567"/>
            </w:pPr>
            <w:r w:rsidRPr="004A141C">
              <w:t xml:space="preserve">Психолого-педагогическое сопровождение и поддержка субъектов инклюзивного </w:t>
            </w:r>
            <w:r>
              <w:t>взаимодействия</w:t>
            </w:r>
            <w:r w:rsidRPr="004A141C">
              <w:t xml:space="preserve">. Социально-педагогическая поддержка субъектов инклюзивного </w:t>
            </w:r>
            <w:r>
              <w:t>взаимодействия</w:t>
            </w:r>
            <w:r w:rsidRPr="004A141C">
              <w:t xml:space="preserve">. Обучение и воспитание </w:t>
            </w:r>
            <w:r>
              <w:t>лиц</w:t>
            </w:r>
            <w:r w:rsidRPr="004A141C">
              <w:t xml:space="preserve"> с ограниченными возможностями здоровья в инклюзивной образовательной среде. Социализация </w:t>
            </w:r>
            <w:r>
              <w:t>лиц</w:t>
            </w:r>
            <w:r w:rsidRPr="004A141C">
              <w:t xml:space="preserve"> с ограниченными возможностями здоровья как цель инклюзивного </w:t>
            </w:r>
            <w:r>
              <w:t>взаимодействия</w:t>
            </w:r>
            <w:r w:rsidRPr="004A141C">
              <w:t xml:space="preserve">. Педагогическая деятельность в условиях интеграции. </w:t>
            </w:r>
            <w:r w:rsidRPr="00E82004">
              <w:rPr>
                <w:bCs/>
              </w:rPr>
              <w:t>Этапы развития системы специального образования</w:t>
            </w:r>
            <w:r w:rsidRPr="00E82004">
              <w:t>.</w:t>
            </w:r>
          </w:p>
        </w:tc>
      </w:tr>
      <w:tr w:rsidR="00150008" w:rsidRPr="00DC11F5" w:rsidTr="00B35136">
        <w:tc>
          <w:tcPr>
            <w:tcW w:w="684" w:type="dxa"/>
          </w:tcPr>
          <w:p w:rsidR="00150008" w:rsidRPr="007B023B" w:rsidRDefault="00150008" w:rsidP="00314A5D">
            <w:pPr>
              <w:pStyle w:val="a3"/>
              <w:numPr>
                <w:ilvl w:val="0"/>
                <w:numId w:val="11"/>
              </w:numPr>
            </w:pPr>
          </w:p>
        </w:tc>
        <w:tc>
          <w:tcPr>
            <w:tcW w:w="2464" w:type="dxa"/>
          </w:tcPr>
          <w:p w:rsidR="00150008" w:rsidRPr="00773DBC" w:rsidRDefault="00150008" w:rsidP="00076DA1">
            <w:r w:rsidRPr="0046752F">
              <w:t>Психический дизонтогенез в инклюзивно</w:t>
            </w:r>
            <w:r>
              <w:t>м</w:t>
            </w:r>
            <w:r w:rsidRPr="0046752F">
              <w:t xml:space="preserve"> взаимодействи</w:t>
            </w:r>
            <w:r>
              <w:t>и</w:t>
            </w:r>
          </w:p>
        </w:tc>
        <w:tc>
          <w:tcPr>
            <w:tcW w:w="6423" w:type="dxa"/>
          </w:tcPr>
          <w:p w:rsidR="00150008" w:rsidRDefault="00150008" w:rsidP="00F00CD7">
            <w:r>
              <w:t xml:space="preserve">Процесс психического развития как целостное, 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150008" w:rsidRDefault="00150008" w:rsidP="00F00CD7">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150008" w:rsidRDefault="00150008" w:rsidP="00F00CD7">
            <w:pPr>
              <w:tabs>
                <w:tab w:val="left" w:pos="851"/>
              </w:tabs>
              <w:ind w:firstLine="567"/>
            </w:pPr>
            <w:r>
              <w:t xml:space="preserve">Тотальные (всеобщие) нарушения (умственная отсталость). Пограничные состояния, крайние варианты нормы. Акцентуации характера. Отклоняющееся поведение (девиантное, делинквентное). Педагогическая и социальная запущенность. </w:t>
            </w:r>
          </w:p>
          <w:p w:rsidR="00150008" w:rsidRDefault="00150008" w:rsidP="00F00CD7">
            <w:pPr>
              <w:tabs>
                <w:tab w:val="left" w:pos="851"/>
              </w:tabs>
              <w:ind w:firstLine="567"/>
            </w:pPr>
            <w:r>
              <w:t xml:space="preserve">Эндогенные факторы нарушений развития. Биологические причины врожденных аномалий: пренатальная патология, генетические поражения организма. Биологические причины приобретенных аномалий: натальные нарушения, постнатальные нарушения. </w:t>
            </w:r>
          </w:p>
          <w:p w:rsidR="00150008" w:rsidRDefault="00150008" w:rsidP="00F00CD7">
            <w:pPr>
              <w:tabs>
                <w:tab w:val="left" w:pos="851"/>
              </w:tabs>
              <w:ind w:firstLine="567"/>
            </w:pPr>
            <w:r>
              <w:t xml:space="preserve">Экзогенные факторы нарушений развития: длительные неблагоприятные условия воспитания, </w:t>
            </w:r>
            <w:r>
              <w:lastRenderedPageBreak/>
              <w:t>депривация. Сенсорная депривация. Эмоциональная депривация. Социальная депривация. Когнитивная депривация.</w:t>
            </w:r>
          </w:p>
          <w:p w:rsidR="00150008" w:rsidRPr="007B023B" w:rsidRDefault="00150008" w:rsidP="00F00CD7">
            <w:pPr>
              <w:tabs>
                <w:tab w:val="left" w:pos="851"/>
              </w:tabs>
              <w:ind w:firstLine="567"/>
            </w:pPr>
            <w:r>
              <w:t>Базовые понятия психологии нормального развития: онтогенез, морфогенез и функциогенез. Психический дизонтогенез. Психологические параметры дизонтогенеза: функциональная локализация нарушения, время поражения, взаимоотношения между первичным и вторичным дефектами, нарушение межфункциональных взаимодействий в процессе аномального системогенеза. Основные виды дизонтогенеза. Общие и специфические закономерности отклоняющегося развития.</w:t>
            </w:r>
          </w:p>
        </w:tc>
      </w:tr>
      <w:tr w:rsidR="00150008" w:rsidRPr="00DC11F5" w:rsidTr="004C0A44">
        <w:trPr>
          <w:trHeight w:val="3393"/>
        </w:trPr>
        <w:tc>
          <w:tcPr>
            <w:tcW w:w="684" w:type="dxa"/>
          </w:tcPr>
          <w:p w:rsidR="00150008" w:rsidRPr="007B023B" w:rsidRDefault="00150008" w:rsidP="00076DA1">
            <w:pPr>
              <w:pStyle w:val="a3"/>
              <w:numPr>
                <w:ilvl w:val="0"/>
                <w:numId w:val="9"/>
              </w:numPr>
              <w:ind w:left="0"/>
              <w:jc w:val="both"/>
            </w:pPr>
            <w:r w:rsidRPr="007B023B">
              <w:lastRenderedPageBreak/>
              <w:t>3</w:t>
            </w:r>
          </w:p>
        </w:tc>
        <w:tc>
          <w:tcPr>
            <w:tcW w:w="2464" w:type="dxa"/>
          </w:tcPr>
          <w:p w:rsidR="00150008" w:rsidRPr="00773DBC" w:rsidRDefault="00150008" w:rsidP="00076DA1">
            <w:r>
              <w:t>Особенности субъектов инклюзивного взаимодействия и решения его психолого-педагогических, организационных проблем</w:t>
            </w:r>
          </w:p>
        </w:tc>
        <w:tc>
          <w:tcPr>
            <w:tcW w:w="6423" w:type="dxa"/>
          </w:tcPr>
          <w:p w:rsidR="00150008" w:rsidRDefault="00150008" w:rsidP="00F00CD7">
            <w:pPr>
              <w:pStyle w:val="afa"/>
            </w:pPr>
            <w:r w:rsidRPr="00A530AF">
              <w:t xml:space="preserve">Принципы инклюзивного взаимодействия. Нормативно-правовое обеспечение инклюзивного взаимодействия. Этические основы инклюзивного взаимодействия. Характеристика возможных барьеров при инклюзивном взаимодействии. </w:t>
            </w:r>
          </w:p>
          <w:p w:rsidR="00150008" w:rsidRPr="009B19B0" w:rsidRDefault="00150008" w:rsidP="00F00CD7">
            <w:pPr>
              <w:pStyle w:val="afa"/>
            </w:pPr>
            <w:r w:rsidRPr="009B19B0">
              <w:t>Нормативные документы в сфере образования учащихся с ограниченными возможностями здоровья</w:t>
            </w:r>
            <w:r>
              <w:t>.</w:t>
            </w:r>
          </w:p>
          <w:p w:rsidR="00150008" w:rsidRDefault="00150008" w:rsidP="00F00CD7">
            <w:pPr>
              <w:pStyle w:val="afa"/>
              <w:rPr>
                <w:i/>
              </w:rPr>
            </w:pPr>
            <w:r w:rsidRPr="00C45B02">
              <w:t>Психическое недоразвитие</w:t>
            </w:r>
            <w:r w:rsidRPr="00541C17">
              <w:rPr>
                <w:i/>
              </w:rPr>
              <w:t>.</w:t>
            </w:r>
          </w:p>
          <w:p w:rsidR="00150008" w:rsidRDefault="00150008" w:rsidP="00F00CD7">
            <w:pPr>
              <w:pStyle w:val="afa"/>
            </w:pPr>
            <w:r>
              <w:t xml:space="preserve">Особые образовательные потребности детей с разными типами дизонтогенеза. </w:t>
            </w:r>
            <w:r w:rsidRPr="00541C17">
              <w:t xml:space="preserve">Основные причины и формы умственной отсталости. Общее понятие об умственной отсталости. </w:t>
            </w:r>
            <w:r>
              <w:t xml:space="preserve">Особенности психического развития умственно отсталого ребенка. </w:t>
            </w:r>
          </w:p>
          <w:p w:rsidR="00150008" w:rsidRPr="00C45B02" w:rsidRDefault="00150008" w:rsidP="00F00CD7">
            <w:pPr>
              <w:pStyle w:val="afa"/>
            </w:pPr>
            <w:r w:rsidRPr="00C45B02">
              <w:t xml:space="preserve">Задержанное развитие. </w:t>
            </w:r>
          </w:p>
          <w:p w:rsidR="00150008" w:rsidRDefault="00150008" w:rsidP="00F00CD7">
            <w:pPr>
              <w:pStyle w:val="afa"/>
            </w:pPr>
            <w:r w:rsidRPr="00541C17">
              <w:t xml:space="preserve">Современные представления о природе задержанного развития. </w:t>
            </w:r>
            <w:r>
              <w:t xml:space="preserve">Особенности психического развития детей с ЗПР. </w:t>
            </w:r>
          </w:p>
          <w:p w:rsidR="00150008" w:rsidRPr="00C45B02" w:rsidRDefault="00150008" w:rsidP="00F00CD7">
            <w:pPr>
              <w:pStyle w:val="afa"/>
            </w:pPr>
            <w:r w:rsidRPr="00C45B02">
              <w:t xml:space="preserve">Поврежденное развитие. </w:t>
            </w:r>
          </w:p>
          <w:p w:rsidR="00150008" w:rsidRDefault="00150008" w:rsidP="00F00CD7">
            <w:pPr>
              <w:pStyle w:val="afa"/>
            </w:pPr>
            <w:r w:rsidRPr="00541C17">
              <w:t xml:space="preserve">Понятие о распаде психики. </w:t>
            </w:r>
            <w:r>
              <w:t xml:space="preserve">Представление о психическом развитии ребенка в условиях повреждения психики. </w:t>
            </w:r>
          </w:p>
          <w:p w:rsidR="00150008" w:rsidRPr="00C45B02" w:rsidRDefault="00150008" w:rsidP="00F00CD7">
            <w:r w:rsidRPr="00C45B02">
              <w:t xml:space="preserve">Дефицитарное развитие. </w:t>
            </w:r>
          </w:p>
          <w:p w:rsidR="00150008" w:rsidRDefault="00150008" w:rsidP="00F00CD7">
            <w:r>
              <w:t xml:space="preserve">Особенности психического развития детей с нарушением слуха или зрения. </w:t>
            </w:r>
            <w:r w:rsidRPr="00541C17">
              <w:t xml:space="preserve">Особенности психического развития детей с нарушениями опорно-двигательного аппарата. </w:t>
            </w:r>
          </w:p>
          <w:p w:rsidR="00150008" w:rsidRPr="00C45B02" w:rsidRDefault="00150008" w:rsidP="00F00CD7">
            <w:r w:rsidRPr="00C45B02">
              <w:t xml:space="preserve">Искаженное развитие, его природа, причины, формы. </w:t>
            </w:r>
          </w:p>
          <w:p w:rsidR="00150008" w:rsidRDefault="00150008" w:rsidP="00F00CD7">
            <w:r w:rsidRPr="00541C17">
              <w:t xml:space="preserve">Особенности развития </w:t>
            </w:r>
            <w:r>
              <w:t xml:space="preserve">детей с </w:t>
            </w:r>
            <w:r w:rsidRPr="00541C17">
              <w:t xml:space="preserve">синдромом аутизма. </w:t>
            </w:r>
          </w:p>
          <w:p w:rsidR="00150008" w:rsidRPr="00C45B02" w:rsidRDefault="00150008" w:rsidP="00F00CD7">
            <w:r w:rsidRPr="00C45B02">
              <w:t xml:space="preserve">Дисгармоничное развитие. </w:t>
            </w:r>
          </w:p>
          <w:p w:rsidR="00150008" w:rsidRDefault="00150008" w:rsidP="00F00CD7">
            <w:r w:rsidRPr="00541C17">
              <w:t xml:space="preserve">Современные представления о патохарактерологическом развитии. </w:t>
            </w:r>
          </w:p>
          <w:p w:rsidR="00150008" w:rsidRPr="00A530AF" w:rsidRDefault="00150008" w:rsidP="00F00CD7">
            <w:r w:rsidRPr="00A530AF">
              <w:t>Развитие детей со сложными недостатками развития.</w:t>
            </w:r>
          </w:p>
          <w:p w:rsidR="00150008" w:rsidRDefault="00150008" w:rsidP="00F00CD7">
            <w:pPr>
              <w:pStyle w:val="a7"/>
              <w:spacing w:after="0"/>
              <w:rPr>
                <w:rFonts w:ascii="Times New Roman" w:hAnsi="Times New Roman"/>
                <w:color w:val="auto"/>
                <w:sz w:val="24"/>
                <w:szCs w:val="24"/>
              </w:rPr>
            </w:pPr>
            <w:r w:rsidRPr="00A530AF">
              <w:rPr>
                <w:rFonts w:ascii="Times New Roman" w:hAnsi="Times New Roman"/>
                <w:color w:val="auto"/>
                <w:sz w:val="24"/>
                <w:szCs w:val="24"/>
              </w:rPr>
              <w:t>Особенности психического развития детей со сложными нарушениями развития.</w:t>
            </w:r>
          </w:p>
          <w:p w:rsidR="00150008" w:rsidRDefault="00150008" w:rsidP="00F00CD7">
            <w:r>
              <w:t>Дефект и компенсация. Теории компенсации (А.Адлер, Л.С. Выготский). Психофизиологическая и социально-психологическая составляющие компенсации дефекта. Компенсация отклонений как процесс. Понятие коррекции и социальной адаптации в специальной педагогике и психологии.</w:t>
            </w:r>
          </w:p>
          <w:p w:rsidR="00150008" w:rsidRPr="00A530AF" w:rsidRDefault="00150008" w:rsidP="00F00CD7">
            <w:pPr>
              <w:pStyle w:val="a7"/>
              <w:spacing w:after="0"/>
              <w:rPr>
                <w:rFonts w:ascii="Times New Roman" w:hAnsi="Times New Roman"/>
                <w:color w:val="auto"/>
                <w:sz w:val="24"/>
                <w:szCs w:val="24"/>
              </w:rPr>
            </w:pPr>
            <w:r w:rsidRPr="00A530AF">
              <w:rPr>
                <w:rFonts w:ascii="Times New Roman" w:hAnsi="Times New Roman"/>
                <w:color w:val="auto"/>
                <w:sz w:val="24"/>
                <w:szCs w:val="24"/>
              </w:rPr>
              <w:lastRenderedPageBreak/>
              <w:t xml:space="preserve">Психолого-педагогические методы профилактики и коррекции вторичных отклонений. Ведущая роль обучения в развитии проблемных </w:t>
            </w:r>
            <w:r>
              <w:rPr>
                <w:rFonts w:ascii="Times New Roman" w:hAnsi="Times New Roman"/>
                <w:color w:val="auto"/>
                <w:sz w:val="24"/>
                <w:szCs w:val="24"/>
              </w:rPr>
              <w:t>индивидов</w:t>
            </w:r>
            <w:r w:rsidRPr="00A530AF">
              <w:rPr>
                <w:rFonts w:ascii="Times New Roman" w:hAnsi="Times New Roman"/>
                <w:color w:val="auto"/>
                <w:sz w:val="24"/>
                <w:szCs w:val="24"/>
              </w:rPr>
              <w:t>. Роль семьи в достижении эффективной результативности психокоррекционной работы.</w:t>
            </w:r>
          </w:p>
          <w:p w:rsidR="00150008" w:rsidRPr="00A530AF" w:rsidRDefault="00150008" w:rsidP="00F00CD7">
            <w:pPr>
              <w:pStyle w:val="a7"/>
              <w:spacing w:after="0"/>
              <w:rPr>
                <w:rFonts w:ascii="Times New Roman" w:hAnsi="Times New Roman"/>
                <w:color w:val="auto"/>
                <w:sz w:val="24"/>
                <w:szCs w:val="24"/>
              </w:rPr>
            </w:pPr>
            <w:r w:rsidRPr="00A530AF">
              <w:rPr>
                <w:rFonts w:ascii="Times New Roman" w:hAnsi="Times New Roman"/>
                <w:color w:val="auto"/>
                <w:sz w:val="24"/>
                <w:szCs w:val="24"/>
              </w:rPr>
              <w:t>Требования к личности специалиста (специалистов), участвующих в инклюзивном взаимодействии. Характеристика условий доступности для организации инклюзивного взаимодействия (архитектурная среда, специальное оборудование, технические средства, программно-методическое обеспечение). Доступность информационной среды. Технологии инклюзивного взаимодействия. Приемы просветительской работы в области инклюзивного взаимодействия</w:t>
            </w:r>
          </w:p>
        </w:tc>
      </w:tr>
      <w:tr w:rsidR="00150008" w:rsidRPr="00DC11F5" w:rsidTr="00B35136">
        <w:tc>
          <w:tcPr>
            <w:tcW w:w="684" w:type="dxa"/>
          </w:tcPr>
          <w:p w:rsidR="00150008" w:rsidRPr="007B023B" w:rsidRDefault="00150008" w:rsidP="00076DA1">
            <w:pPr>
              <w:pStyle w:val="a3"/>
              <w:numPr>
                <w:ilvl w:val="0"/>
                <w:numId w:val="9"/>
              </w:numPr>
              <w:ind w:left="0"/>
              <w:jc w:val="both"/>
            </w:pPr>
            <w:r w:rsidRPr="007B023B">
              <w:lastRenderedPageBreak/>
              <w:t>4</w:t>
            </w:r>
          </w:p>
        </w:tc>
        <w:tc>
          <w:tcPr>
            <w:tcW w:w="2464" w:type="dxa"/>
          </w:tcPr>
          <w:p w:rsidR="00150008" w:rsidRPr="00773DBC" w:rsidRDefault="00150008" w:rsidP="00076DA1">
            <w:r w:rsidRPr="00355645">
              <w:rPr>
                <w:sz w:val="23"/>
                <w:szCs w:val="23"/>
              </w:rPr>
              <w:t>Проблемы</w:t>
            </w:r>
            <w:r>
              <w:rPr>
                <w:sz w:val="23"/>
                <w:szCs w:val="23"/>
              </w:rPr>
              <w:t xml:space="preserve">, </w:t>
            </w:r>
            <w:r w:rsidRPr="00355645">
              <w:rPr>
                <w:sz w:val="23"/>
                <w:szCs w:val="23"/>
              </w:rPr>
              <w:t>перспективы</w:t>
            </w:r>
            <w:r>
              <w:rPr>
                <w:sz w:val="23"/>
                <w:szCs w:val="23"/>
              </w:rPr>
              <w:t xml:space="preserve"> и практики</w:t>
            </w:r>
            <w:r w:rsidRPr="00355645">
              <w:rPr>
                <w:sz w:val="23"/>
                <w:szCs w:val="23"/>
              </w:rPr>
              <w:t xml:space="preserve"> образова</w:t>
            </w:r>
            <w:r w:rsidRPr="00355645">
              <w:rPr>
                <w:sz w:val="23"/>
                <w:szCs w:val="23"/>
              </w:rPr>
              <w:softHyphen/>
              <w:t>тельной интеграции и социальной адаптациилиц с ограниченными возможностями здоровья.</w:t>
            </w:r>
          </w:p>
        </w:tc>
        <w:tc>
          <w:tcPr>
            <w:tcW w:w="6423" w:type="dxa"/>
          </w:tcPr>
          <w:p w:rsidR="00150008" w:rsidRDefault="00150008" w:rsidP="00F00CD7">
            <w:pPr>
              <w:ind w:firstLine="567"/>
            </w:pPr>
            <w:r>
              <w:t>Сущность, условия и критерии социализации. Семья как институт социализации. Социально- психологическая реабилитация инвалидов. Абилитация детей и подростков. Проблемы интеграции детей с отклонениями в развитии в системе образования и в обществе в целом.</w:t>
            </w:r>
          </w:p>
          <w:p w:rsidR="00150008" w:rsidRPr="007B023B" w:rsidRDefault="00150008" w:rsidP="00F00CD7">
            <w:pPr>
              <w:ind w:firstLine="567"/>
            </w:pPr>
            <w:r>
              <w:t>Социальная инклюзия в образовании. Инклюзия в детских учреждениях. Инклюзия в общем образовании. Инклюзивные практики в профессиональном образовании Инклюзия в сфере социального обслуживания и социальной защиты. Социальная инклюзия молодых людей с ментальной инвалидностью. Старшее поколение как субъект социальной инклюзии в современном обществе. Социально-психолого-педагогическое сопровождение детей и подростков, испытывающих трудности в социальной адаптации (дети-сироты, дети и подростки из семей мигрантов, дети и подростки с ОВЗ).</w:t>
            </w:r>
          </w:p>
        </w:tc>
      </w:tr>
    </w:tbl>
    <w:p w:rsidR="00150008" w:rsidRPr="00DC11F5" w:rsidRDefault="00150008" w:rsidP="00076DA1">
      <w:pPr>
        <w:autoSpaceDE w:val="0"/>
        <w:autoSpaceDN w:val="0"/>
        <w:adjustRightInd w:val="0"/>
        <w:jc w:val="center"/>
      </w:pPr>
    </w:p>
    <w:p w:rsidR="00150008" w:rsidRPr="00DC11F5" w:rsidRDefault="00150008" w:rsidP="00D00133">
      <w:pPr>
        <w:autoSpaceDE w:val="0"/>
        <w:autoSpaceDN w:val="0"/>
        <w:adjustRightInd w:val="0"/>
        <w:ind w:left="1440"/>
        <w:jc w:val="center"/>
        <w:rPr>
          <w:b/>
        </w:rPr>
      </w:pPr>
    </w:p>
    <w:p w:rsidR="00150008" w:rsidRPr="00DC11F5" w:rsidRDefault="00150008" w:rsidP="0099483A">
      <w:pPr>
        <w:autoSpaceDE w:val="0"/>
        <w:autoSpaceDN w:val="0"/>
        <w:adjustRightInd w:val="0"/>
        <w:rPr>
          <w:b/>
        </w:rPr>
      </w:pPr>
      <w:r w:rsidRPr="00DC11F5">
        <w:rPr>
          <w:b/>
        </w:rPr>
        <w:t>4.2.2. Содержание практических занятий</w:t>
      </w:r>
    </w:p>
    <w:p w:rsidR="00150008" w:rsidRPr="00DC11F5" w:rsidRDefault="0015000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150008" w:rsidRPr="002D0F2F" w:rsidTr="006774E3">
        <w:tc>
          <w:tcPr>
            <w:tcW w:w="817" w:type="dxa"/>
          </w:tcPr>
          <w:p w:rsidR="00150008" w:rsidRPr="002D0F2F" w:rsidRDefault="00150008" w:rsidP="00A96FF5">
            <w:pPr>
              <w:jc w:val="center"/>
              <w:rPr>
                <w:b/>
              </w:rPr>
            </w:pPr>
            <w:r w:rsidRPr="002D0F2F">
              <w:rPr>
                <w:b/>
              </w:rPr>
              <w:t>№ п/п</w:t>
            </w:r>
          </w:p>
        </w:tc>
        <w:tc>
          <w:tcPr>
            <w:tcW w:w="2410" w:type="dxa"/>
          </w:tcPr>
          <w:p w:rsidR="00150008" w:rsidRPr="002D0F2F" w:rsidRDefault="00150008" w:rsidP="00A96FF5">
            <w:pPr>
              <w:jc w:val="center"/>
              <w:rPr>
                <w:b/>
              </w:rPr>
            </w:pPr>
            <w:r w:rsidRPr="002D0F2F">
              <w:rPr>
                <w:b/>
              </w:rPr>
              <w:t>Наименование темы (раздела) дисциплины</w:t>
            </w:r>
          </w:p>
        </w:tc>
        <w:tc>
          <w:tcPr>
            <w:tcW w:w="6344" w:type="dxa"/>
          </w:tcPr>
          <w:p w:rsidR="00150008" w:rsidRPr="002D0F2F" w:rsidRDefault="00150008" w:rsidP="002D0F2F">
            <w:pPr>
              <w:jc w:val="center"/>
              <w:rPr>
                <w:b/>
              </w:rPr>
            </w:pPr>
            <w:r w:rsidRPr="002D0F2F">
              <w:rPr>
                <w:b/>
              </w:rPr>
              <w:t>Содержание п</w:t>
            </w:r>
            <w:r>
              <w:rPr>
                <w:b/>
              </w:rPr>
              <w:t>рактического занятия</w:t>
            </w:r>
          </w:p>
        </w:tc>
      </w:tr>
      <w:tr w:rsidR="00150008" w:rsidRPr="002D0F2F" w:rsidTr="006774E3">
        <w:tc>
          <w:tcPr>
            <w:tcW w:w="817" w:type="dxa"/>
          </w:tcPr>
          <w:p w:rsidR="00150008" w:rsidRPr="002D0F2F" w:rsidRDefault="00150008" w:rsidP="00904AEF">
            <w:pPr>
              <w:pStyle w:val="a3"/>
              <w:ind w:left="0"/>
            </w:pPr>
            <w:r>
              <w:t>1.</w:t>
            </w:r>
          </w:p>
        </w:tc>
        <w:tc>
          <w:tcPr>
            <w:tcW w:w="2410" w:type="dxa"/>
          </w:tcPr>
          <w:p w:rsidR="00150008" w:rsidRPr="0046752F" w:rsidRDefault="00150008" w:rsidP="00904AEF">
            <w:pPr>
              <w:pStyle w:val="1"/>
              <w:spacing w:after="0" w:line="240" w:lineRule="auto"/>
              <w:ind w:left="0"/>
              <w:rPr>
                <w:rFonts w:ascii="Times New Roman" w:hAnsi="Times New Roman"/>
                <w:color w:val="000000"/>
                <w:spacing w:val="2"/>
                <w:sz w:val="24"/>
                <w:szCs w:val="24"/>
              </w:rPr>
            </w:pPr>
            <w:r w:rsidRPr="0046752F">
              <w:rPr>
                <w:rFonts w:ascii="Times New Roman" w:hAnsi="Times New Roman"/>
                <w:sz w:val="24"/>
                <w:szCs w:val="24"/>
              </w:rPr>
              <w:t>Теоретико-методологические основы и категориальный аппарат инклюзивного взаимодействия</w:t>
            </w:r>
          </w:p>
        </w:tc>
        <w:tc>
          <w:tcPr>
            <w:tcW w:w="6344" w:type="dxa"/>
          </w:tcPr>
          <w:p w:rsidR="00150008" w:rsidRDefault="00150008" w:rsidP="00904AEF">
            <w:r>
              <w:t xml:space="preserve">         Инклюзия в социальной сфере как социально-политическая и теоретико-методологическая проблема. История развития инклюзивных процессов в обществе в России и за рубежом. Философский подход в инклюзивной проблематике. Динамика понятийно-категориального аппарата в психолого-педагогических исследованиях проблемы инклюзии/интеграции. Концептуальные модели инклюзивного взаимодействия. Кооперативно-деятельностная концепция интеграции детей в образовательный процесс. Социально-экологическая концепция интеграции особых людей в общество. </w:t>
            </w:r>
            <w:r>
              <w:lastRenderedPageBreak/>
              <w:t>Интеракционистская (коммуникативная) концепция интеграции. Антропологическая метаконцепция вхождения людей с инвалидностью в общество.</w:t>
            </w:r>
          </w:p>
          <w:p w:rsidR="00150008" w:rsidRPr="007B023B" w:rsidRDefault="00150008" w:rsidP="00904AEF">
            <w:pPr>
              <w:ind w:firstLine="567"/>
            </w:pPr>
            <w:r w:rsidRPr="004A141C">
              <w:t xml:space="preserve">Психолого-педагогическое сопровождение и поддержка субъектов инклюзивного </w:t>
            </w:r>
            <w:r>
              <w:t>взаимодействия</w:t>
            </w:r>
            <w:r w:rsidRPr="004A141C">
              <w:t xml:space="preserve">. Социально-педагогическая поддержка субъектов инклюзивного </w:t>
            </w:r>
            <w:r>
              <w:t>взаимодействия</w:t>
            </w:r>
            <w:r w:rsidRPr="004A141C">
              <w:t xml:space="preserve">. Обучение и воспитание </w:t>
            </w:r>
            <w:r>
              <w:t>лиц</w:t>
            </w:r>
            <w:r w:rsidRPr="004A141C">
              <w:t xml:space="preserve"> с ограниченными возможностями здоровья в инклюзивной образовательной среде. Социализация </w:t>
            </w:r>
            <w:r>
              <w:t>лиц</w:t>
            </w:r>
            <w:r w:rsidRPr="004A141C">
              <w:t xml:space="preserve"> с ограниченными возможностями здоровья как цель инклюзивного </w:t>
            </w:r>
            <w:r>
              <w:t>взаимодействия</w:t>
            </w:r>
            <w:r w:rsidRPr="004A141C">
              <w:t xml:space="preserve">. Педагогическая деятельность в условиях интеграции. </w:t>
            </w:r>
            <w:r w:rsidRPr="00E82004">
              <w:rPr>
                <w:bCs/>
              </w:rPr>
              <w:t>Этапы развития системы специального образования</w:t>
            </w:r>
            <w:r w:rsidRPr="00E82004">
              <w:t>.</w:t>
            </w:r>
          </w:p>
        </w:tc>
      </w:tr>
      <w:tr w:rsidR="00150008" w:rsidRPr="002D0F2F" w:rsidTr="006774E3">
        <w:tc>
          <w:tcPr>
            <w:tcW w:w="817" w:type="dxa"/>
          </w:tcPr>
          <w:p w:rsidR="00150008" w:rsidRDefault="00150008" w:rsidP="00904AEF">
            <w:pPr>
              <w:pStyle w:val="a3"/>
              <w:ind w:left="0"/>
            </w:pPr>
            <w:r>
              <w:lastRenderedPageBreak/>
              <w:t>2.</w:t>
            </w:r>
          </w:p>
        </w:tc>
        <w:tc>
          <w:tcPr>
            <w:tcW w:w="2410" w:type="dxa"/>
          </w:tcPr>
          <w:p w:rsidR="00150008" w:rsidRPr="0046752F" w:rsidRDefault="00150008" w:rsidP="00904AEF">
            <w:r w:rsidRPr="0046752F">
              <w:t>Психический дизонтогенез в инклюзивно</w:t>
            </w:r>
            <w:r>
              <w:t>м</w:t>
            </w:r>
            <w:r w:rsidRPr="0046752F">
              <w:t xml:space="preserve"> взаимодействи</w:t>
            </w:r>
            <w:r>
              <w:t>и</w:t>
            </w:r>
          </w:p>
        </w:tc>
        <w:tc>
          <w:tcPr>
            <w:tcW w:w="6344" w:type="dxa"/>
          </w:tcPr>
          <w:p w:rsidR="00150008" w:rsidRDefault="00150008" w:rsidP="00904AEF">
            <w:r>
              <w:t xml:space="preserve">         Процесс психического развития как целостное, 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150008" w:rsidRDefault="00150008" w:rsidP="00904AEF">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150008" w:rsidRDefault="00150008" w:rsidP="00904AEF">
            <w:pPr>
              <w:tabs>
                <w:tab w:val="left" w:pos="851"/>
              </w:tabs>
              <w:ind w:firstLine="567"/>
            </w:pPr>
            <w:r>
              <w:t xml:space="preserve">Тотальные (всеобщие) нарушения (умственная отсталость). Пограничные состояния, крайние варианты нормы. Акцентуации характера. Отклоняющееся поведение (девиантное, делинквентное). Педагогическая и социальная запущенность. </w:t>
            </w:r>
          </w:p>
          <w:p w:rsidR="00150008" w:rsidRDefault="00150008" w:rsidP="00904AEF">
            <w:pPr>
              <w:tabs>
                <w:tab w:val="left" w:pos="851"/>
              </w:tabs>
              <w:ind w:firstLine="567"/>
            </w:pPr>
            <w:r>
              <w:t xml:space="preserve">Эндогенные факторы нарушений развития. Биологические причины врожденных аномалий: пренатальная патология, генетические поражения организма. Биологические причины приобретенных аномалий: натальные нарушения, постнатальные нарушения. </w:t>
            </w:r>
          </w:p>
          <w:p w:rsidR="00150008" w:rsidRDefault="00150008" w:rsidP="00904AEF">
            <w:pPr>
              <w:tabs>
                <w:tab w:val="left" w:pos="851"/>
              </w:tabs>
              <w:ind w:firstLine="567"/>
            </w:pPr>
            <w:r>
              <w:t>Экзогенные факторы нарушений развития: длительные неблагоприятные условия воспитания, депривация. Сенсорная депривация. Эмоциональная депривация. Социальная депривация. Когнитивная депривация.</w:t>
            </w:r>
          </w:p>
          <w:p w:rsidR="00150008" w:rsidRPr="007B023B" w:rsidRDefault="00150008" w:rsidP="00904AEF">
            <w:pPr>
              <w:tabs>
                <w:tab w:val="left" w:pos="851"/>
              </w:tabs>
              <w:ind w:firstLine="567"/>
            </w:pPr>
            <w:r>
              <w:t>Базовые понятия психологии нормального развития: онтогенез, морфогенез и функциогенез. Психический дизонтогенез. Психологические параметры дизонтогенеза: функциональная локализация нарушения, время поражения, взаимоотношения между первичным и вторичным дефектами, нарушение межфункциональных взаимодействий в процессе аномального системогенеза. Основные виды дизонтогенеза. Общие и специфические закономерности отклоняющегося развития.</w:t>
            </w:r>
          </w:p>
        </w:tc>
      </w:tr>
      <w:tr w:rsidR="00150008" w:rsidRPr="002D0F2F" w:rsidTr="006774E3">
        <w:tc>
          <w:tcPr>
            <w:tcW w:w="817" w:type="dxa"/>
          </w:tcPr>
          <w:p w:rsidR="00150008" w:rsidRPr="002D0F2F" w:rsidRDefault="00150008" w:rsidP="00904AEF">
            <w:pPr>
              <w:pStyle w:val="a3"/>
              <w:numPr>
                <w:ilvl w:val="0"/>
                <w:numId w:val="9"/>
              </w:numPr>
              <w:ind w:left="0"/>
              <w:jc w:val="both"/>
            </w:pPr>
            <w:r>
              <w:t>3.</w:t>
            </w:r>
          </w:p>
        </w:tc>
        <w:tc>
          <w:tcPr>
            <w:tcW w:w="2410" w:type="dxa"/>
          </w:tcPr>
          <w:p w:rsidR="00150008" w:rsidRPr="0046752F" w:rsidRDefault="00150008" w:rsidP="00904AEF">
            <w:r w:rsidRPr="0046752F">
              <w:t xml:space="preserve">Особенности субъектов инклюзивного </w:t>
            </w:r>
            <w:r w:rsidRPr="0046752F">
              <w:lastRenderedPageBreak/>
              <w:t>взаимодействия и решения его психолого-педагогических, организационных проблем</w:t>
            </w:r>
          </w:p>
        </w:tc>
        <w:tc>
          <w:tcPr>
            <w:tcW w:w="6344" w:type="dxa"/>
          </w:tcPr>
          <w:p w:rsidR="00150008" w:rsidRDefault="00150008" w:rsidP="00904AEF">
            <w:pPr>
              <w:pStyle w:val="afa"/>
            </w:pPr>
            <w:r w:rsidRPr="00A530AF">
              <w:lastRenderedPageBreak/>
              <w:t xml:space="preserve">Принципы инклюзивного взаимодействия. Нормативно-правовое обеспечение инклюзивного взаимодействия. Этические основы инклюзивного взаимодействия. </w:t>
            </w:r>
            <w:r w:rsidRPr="00A530AF">
              <w:lastRenderedPageBreak/>
              <w:t xml:space="preserve">Характеристика возможных барьеров при инклюзивном взаимодействии. </w:t>
            </w:r>
          </w:p>
          <w:p w:rsidR="00150008" w:rsidRPr="009B19B0" w:rsidRDefault="00150008" w:rsidP="00904AEF">
            <w:pPr>
              <w:pStyle w:val="afa"/>
            </w:pPr>
            <w:r w:rsidRPr="009B19B0">
              <w:t>Нормативные документы в сфере образования учащихся с ограниченными возможностями здоровья</w:t>
            </w:r>
            <w:r>
              <w:t>.</w:t>
            </w:r>
          </w:p>
          <w:p w:rsidR="00150008" w:rsidRDefault="00150008" w:rsidP="00904AEF">
            <w:pPr>
              <w:pStyle w:val="afa"/>
              <w:rPr>
                <w:i/>
              </w:rPr>
            </w:pPr>
            <w:r w:rsidRPr="00C45B02">
              <w:t>Психическое недоразвитие</w:t>
            </w:r>
            <w:r w:rsidRPr="00541C17">
              <w:rPr>
                <w:i/>
              </w:rPr>
              <w:t>.</w:t>
            </w:r>
          </w:p>
          <w:p w:rsidR="00150008" w:rsidRDefault="00150008" w:rsidP="00904AEF">
            <w:pPr>
              <w:pStyle w:val="afa"/>
            </w:pPr>
            <w:r>
              <w:t xml:space="preserve">Особые образовательные потребности детей с разными типами дизонтогенеза. </w:t>
            </w:r>
            <w:r w:rsidRPr="00541C17">
              <w:t xml:space="preserve">Основные причины и формы умственной отсталости. Общее понятие об умственной отсталости. </w:t>
            </w:r>
            <w:r>
              <w:t xml:space="preserve">Особенности психического развития умственно отсталого ребенка. </w:t>
            </w:r>
          </w:p>
          <w:p w:rsidR="00150008" w:rsidRPr="00C45B02" w:rsidRDefault="00150008" w:rsidP="00904AEF">
            <w:pPr>
              <w:pStyle w:val="afa"/>
            </w:pPr>
            <w:r w:rsidRPr="00C45B02">
              <w:t xml:space="preserve">Задержанное развитие. </w:t>
            </w:r>
          </w:p>
          <w:p w:rsidR="00150008" w:rsidRDefault="00150008" w:rsidP="00904AEF">
            <w:pPr>
              <w:pStyle w:val="afa"/>
            </w:pPr>
            <w:r w:rsidRPr="00541C17">
              <w:t xml:space="preserve">Современные представления о природе задержанного развития. </w:t>
            </w:r>
            <w:r>
              <w:t xml:space="preserve">Особенности психического развития детей с ЗПР. </w:t>
            </w:r>
          </w:p>
          <w:p w:rsidR="00150008" w:rsidRPr="00C45B02" w:rsidRDefault="00150008" w:rsidP="00904AEF">
            <w:pPr>
              <w:pStyle w:val="afa"/>
            </w:pPr>
            <w:r w:rsidRPr="00C45B02">
              <w:t xml:space="preserve">Поврежденное развитие. </w:t>
            </w:r>
          </w:p>
          <w:p w:rsidR="00150008" w:rsidRDefault="00150008" w:rsidP="00904AEF">
            <w:pPr>
              <w:pStyle w:val="afa"/>
            </w:pPr>
            <w:r w:rsidRPr="00541C17">
              <w:t xml:space="preserve">Понятие о распаде психики. </w:t>
            </w:r>
            <w:r>
              <w:t xml:space="preserve">Представление о психическом развитии ребенка в условиях повреждения психики. </w:t>
            </w:r>
          </w:p>
          <w:p w:rsidR="00150008" w:rsidRPr="00C45B02" w:rsidRDefault="00150008" w:rsidP="00904AEF">
            <w:r w:rsidRPr="00C45B02">
              <w:t xml:space="preserve">Дефицитарное развитие. </w:t>
            </w:r>
          </w:p>
          <w:p w:rsidR="00150008" w:rsidRDefault="00150008" w:rsidP="00904AEF">
            <w:r>
              <w:t xml:space="preserve">Особенности психического развития детей с нарушением слуха или зрения. </w:t>
            </w:r>
            <w:r w:rsidRPr="00541C17">
              <w:t xml:space="preserve">Особенности психического развития детей с нарушениями опорно-двигательного аппарата. </w:t>
            </w:r>
          </w:p>
          <w:p w:rsidR="00150008" w:rsidRPr="00C45B02" w:rsidRDefault="00150008" w:rsidP="00904AEF">
            <w:r w:rsidRPr="00C45B02">
              <w:t xml:space="preserve">Искаженное развитие, его природа, причины, формы. </w:t>
            </w:r>
          </w:p>
          <w:p w:rsidR="00150008" w:rsidRDefault="00150008" w:rsidP="00904AEF">
            <w:r w:rsidRPr="00541C17">
              <w:t xml:space="preserve">Особенности развития </w:t>
            </w:r>
            <w:r>
              <w:t xml:space="preserve">детей с </w:t>
            </w:r>
            <w:r w:rsidRPr="00541C17">
              <w:t xml:space="preserve">синдромом аутизма. </w:t>
            </w:r>
          </w:p>
          <w:p w:rsidR="00150008" w:rsidRPr="00C45B02" w:rsidRDefault="00150008" w:rsidP="00904AEF">
            <w:r w:rsidRPr="00C45B02">
              <w:t xml:space="preserve">Дисгармоничное развитие. </w:t>
            </w:r>
          </w:p>
          <w:p w:rsidR="00150008" w:rsidRDefault="00150008" w:rsidP="00904AEF">
            <w:r w:rsidRPr="00541C17">
              <w:t xml:space="preserve">Современные представления о патохарактерологическом развитии. </w:t>
            </w:r>
          </w:p>
          <w:p w:rsidR="00150008" w:rsidRPr="00A530AF" w:rsidRDefault="00150008" w:rsidP="00904AEF">
            <w:r w:rsidRPr="00A530AF">
              <w:t>Развитие детей со сложными недостатками развития.</w:t>
            </w:r>
          </w:p>
          <w:p w:rsidR="00150008" w:rsidRDefault="00150008" w:rsidP="00904AEF">
            <w:pPr>
              <w:pStyle w:val="a7"/>
              <w:spacing w:after="0"/>
              <w:rPr>
                <w:rFonts w:ascii="Times New Roman" w:hAnsi="Times New Roman"/>
                <w:color w:val="auto"/>
                <w:sz w:val="24"/>
                <w:szCs w:val="24"/>
              </w:rPr>
            </w:pPr>
            <w:r w:rsidRPr="00A530AF">
              <w:rPr>
                <w:rFonts w:ascii="Times New Roman" w:hAnsi="Times New Roman"/>
                <w:color w:val="auto"/>
                <w:sz w:val="24"/>
                <w:szCs w:val="24"/>
              </w:rPr>
              <w:t>Особенности психического развития детей со сложными нарушениями развития.</w:t>
            </w:r>
          </w:p>
          <w:p w:rsidR="00150008" w:rsidRDefault="00150008" w:rsidP="00904AEF">
            <w:r>
              <w:t xml:space="preserve">            Дефект и компенсация. Теории компенсации (А.Адлер, Л.С. Выготский). Психофизиологическая и социально-психологическая составляющие компенсации дефекта. Компенсация отклонений как процесс. Понятие коррекции и социальной адаптации в специальной педагогике и психологии.</w:t>
            </w:r>
          </w:p>
          <w:p w:rsidR="00150008" w:rsidRPr="00A530AF" w:rsidRDefault="00150008" w:rsidP="00904AEF">
            <w:pPr>
              <w:pStyle w:val="a7"/>
              <w:spacing w:after="0"/>
              <w:rPr>
                <w:rFonts w:ascii="Times New Roman" w:hAnsi="Times New Roman"/>
                <w:color w:val="auto"/>
                <w:sz w:val="24"/>
                <w:szCs w:val="24"/>
              </w:rPr>
            </w:pPr>
            <w:r w:rsidRPr="00A530AF">
              <w:rPr>
                <w:rFonts w:ascii="Times New Roman" w:hAnsi="Times New Roman"/>
                <w:color w:val="auto"/>
                <w:sz w:val="24"/>
                <w:szCs w:val="24"/>
              </w:rPr>
              <w:t xml:space="preserve">Психолого-педагогические методы профилактики и коррекции вторичных отклонений. Ведущая роль обучения в развитии проблемных </w:t>
            </w:r>
            <w:r>
              <w:rPr>
                <w:rFonts w:ascii="Times New Roman" w:hAnsi="Times New Roman"/>
                <w:color w:val="auto"/>
                <w:sz w:val="24"/>
                <w:szCs w:val="24"/>
              </w:rPr>
              <w:t>индивидов</w:t>
            </w:r>
            <w:r w:rsidRPr="00A530AF">
              <w:rPr>
                <w:rFonts w:ascii="Times New Roman" w:hAnsi="Times New Roman"/>
                <w:color w:val="auto"/>
                <w:sz w:val="24"/>
                <w:szCs w:val="24"/>
              </w:rPr>
              <w:t>. Роль семьи в достижении эффективной результативности психокоррекционной работы.</w:t>
            </w:r>
          </w:p>
          <w:p w:rsidR="00150008" w:rsidRPr="00A530AF" w:rsidRDefault="00150008" w:rsidP="00904AEF">
            <w:pPr>
              <w:pStyle w:val="a7"/>
              <w:spacing w:after="0"/>
              <w:rPr>
                <w:rFonts w:ascii="Times New Roman" w:hAnsi="Times New Roman"/>
                <w:color w:val="auto"/>
                <w:sz w:val="24"/>
                <w:szCs w:val="24"/>
              </w:rPr>
            </w:pPr>
            <w:r w:rsidRPr="00A530AF">
              <w:rPr>
                <w:rFonts w:ascii="Times New Roman" w:hAnsi="Times New Roman"/>
                <w:color w:val="auto"/>
                <w:sz w:val="24"/>
                <w:szCs w:val="24"/>
              </w:rPr>
              <w:t>Требования к личности специалиста (специалистов), участвующих в инклюзивном взаимодействии. Характеристика условий доступности для организации инклюзивного взаимодействия (архитектурная среда, специальное оборудование, технические средства, программно-методическое обеспечение). Доступность информационной среды. Технологии инклюзивного взаимодействия. Приемы просветительской работы в области инклюзивного взаимодействия</w:t>
            </w:r>
          </w:p>
        </w:tc>
      </w:tr>
      <w:tr w:rsidR="00150008" w:rsidRPr="002D0F2F" w:rsidTr="006774E3">
        <w:tc>
          <w:tcPr>
            <w:tcW w:w="817" w:type="dxa"/>
          </w:tcPr>
          <w:p w:rsidR="00150008" w:rsidRPr="002D0F2F" w:rsidRDefault="00150008" w:rsidP="00904AEF">
            <w:pPr>
              <w:pStyle w:val="a3"/>
              <w:numPr>
                <w:ilvl w:val="0"/>
                <w:numId w:val="9"/>
              </w:numPr>
              <w:ind w:left="0"/>
              <w:jc w:val="both"/>
            </w:pPr>
            <w:r>
              <w:lastRenderedPageBreak/>
              <w:t>4.</w:t>
            </w:r>
          </w:p>
        </w:tc>
        <w:tc>
          <w:tcPr>
            <w:tcW w:w="2410" w:type="dxa"/>
          </w:tcPr>
          <w:p w:rsidR="00150008" w:rsidRPr="0046752F" w:rsidRDefault="00150008" w:rsidP="00904AEF">
            <w:r w:rsidRPr="0046752F">
              <w:t>Проблемы, перспективы и практики образова</w:t>
            </w:r>
            <w:r w:rsidRPr="0046752F">
              <w:softHyphen/>
              <w:t>тельной интеграции и социальной адаптации лиц с ограниченными возможностями здоровья.</w:t>
            </w:r>
          </w:p>
        </w:tc>
        <w:tc>
          <w:tcPr>
            <w:tcW w:w="6344" w:type="dxa"/>
          </w:tcPr>
          <w:p w:rsidR="00150008" w:rsidRDefault="00150008" w:rsidP="00904AEF">
            <w:pPr>
              <w:ind w:firstLine="567"/>
            </w:pPr>
            <w:r>
              <w:t>Сущность, условия и критерии социализации. Семья как институт социализации. Социально- психологическая реабилитация инвалидов. Абилитация детей и подростков. Проблемы интеграции детей с отклонениями в развитии в системе образования и в обществе в целом.</w:t>
            </w:r>
          </w:p>
          <w:p w:rsidR="00150008" w:rsidRPr="007B023B" w:rsidRDefault="00150008" w:rsidP="00904AEF">
            <w:pPr>
              <w:ind w:firstLine="567"/>
            </w:pPr>
            <w:r>
              <w:t>Социальная инклюзия в образовании. Инклюзия в детских учреждениях. Инклюзия в общем образовании. Инклюзивные практики в профессиональном образовании Инклюзия в сфере социального обслуживания и социальной защиты. Социальная инклюзия молодых людей с ментальной инвалидностью. Старшее поколение как субъект социальной инклюзии в современном обществе. Социально-психолого-педагогическое сопровождение детей и подростков, испытывающих трудности в социальной адаптации (дети-сироты, дети и подростки из семей мигрантов, дети и подростки с ОВЗ).</w:t>
            </w:r>
          </w:p>
        </w:tc>
      </w:tr>
    </w:tbl>
    <w:p w:rsidR="00150008" w:rsidRPr="00DC11F5" w:rsidRDefault="00150008" w:rsidP="00D00133">
      <w:pPr>
        <w:autoSpaceDE w:val="0"/>
        <w:autoSpaceDN w:val="0"/>
        <w:adjustRightInd w:val="0"/>
        <w:jc w:val="both"/>
        <w:rPr>
          <w:b/>
          <w:bCs/>
          <w:i/>
          <w:iCs/>
        </w:rPr>
      </w:pPr>
    </w:p>
    <w:p w:rsidR="00150008" w:rsidRPr="00DC11F5" w:rsidRDefault="00150008" w:rsidP="004E5484">
      <w:pPr>
        <w:autoSpaceDE w:val="0"/>
        <w:autoSpaceDN w:val="0"/>
        <w:adjustRightInd w:val="0"/>
        <w:rPr>
          <w:b/>
        </w:rPr>
      </w:pPr>
      <w:r w:rsidRPr="0093556F">
        <w:rPr>
          <w:b/>
        </w:rPr>
        <w:t>4.2.3. Содержание самостоятельной работы</w:t>
      </w:r>
    </w:p>
    <w:p w:rsidR="00150008" w:rsidRPr="004E5484" w:rsidRDefault="00150008"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150008" w:rsidRPr="002D0F2F" w:rsidTr="0001303E">
        <w:tc>
          <w:tcPr>
            <w:tcW w:w="817" w:type="dxa"/>
          </w:tcPr>
          <w:p w:rsidR="00150008" w:rsidRPr="002D0F2F" w:rsidRDefault="00150008" w:rsidP="0001303E">
            <w:pPr>
              <w:jc w:val="center"/>
              <w:rPr>
                <w:b/>
              </w:rPr>
            </w:pPr>
            <w:r w:rsidRPr="002D0F2F">
              <w:rPr>
                <w:b/>
              </w:rPr>
              <w:t>№ п/п</w:t>
            </w:r>
          </w:p>
        </w:tc>
        <w:tc>
          <w:tcPr>
            <w:tcW w:w="2410" w:type="dxa"/>
          </w:tcPr>
          <w:p w:rsidR="00150008" w:rsidRPr="002D0F2F" w:rsidRDefault="00150008" w:rsidP="0001303E">
            <w:pPr>
              <w:jc w:val="center"/>
              <w:rPr>
                <w:b/>
              </w:rPr>
            </w:pPr>
            <w:r w:rsidRPr="002D0F2F">
              <w:rPr>
                <w:b/>
              </w:rPr>
              <w:t>Наименование темы (раздела) дисциплины</w:t>
            </w:r>
          </w:p>
        </w:tc>
        <w:tc>
          <w:tcPr>
            <w:tcW w:w="6344" w:type="dxa"/>
          </w:tcPr>
          <w:p w:rsidR="00150008" w:rsidRPr="002D0F2F" w:rsidRDefault="00150008" w:rsidP="0001303E">
            <w:pPr>
              <w:jc w:val="center"/>
              <w:rPr>
                <w:b/>
              </w:rPr>
            </w:pPr>
            <w:r>
              <w:rPr>
                <w:b/>
              </w:rPr>
              <w:t>Формы и тематика самостоятельной работы</w:t>
            </w:r>
          </w:p>
        </w:tc>
      </w:tr>
      <w:tr w:rsidR="00150008" w:rsidRPr="00D862BD" w:rsidTr="0001303E">
        <w:tc>
          <w:tcPr>
            <w:tcW w:w="817" w:type="dxa"/>
          </w:tcPr>
          <w:p w:rsidR="00150008" w:rsidRPr="002D0F2F" w:rsidRDefault="00150008" w:rsidP="0046752F">
            <w:pPr>
              <w:pStyle w:val="a3"/>
              <w:ind w:left="0"/>
            </w:pPr>
            <w:r>
              <w:t>1.</w:t>
            </w:r>
          </w:p>
        </w:tc>
        <w:tc>
          <w:tcPr>
            <w:tcW w:w="2410" w:type="dxa"/>
          </w:tcPr>
          <w:p w:rsidR="00150008" w:rsidRPr="0046752F" w:rsidRDefault="00150008" w:rsidP="0046752F">
            <w:pPr>
              <w:pStyle w:val="1"/>
              <w:spacing w:after="0" w:line="240" w:lineRule="auto"/>
              <w:ind w:left="0"/>
              <w:rPr>
                <w:rFonts w:ascii="Times New Roman" w:hAnsi="Times New Roman"/>
                <w:color w:val="000000"/>
                <w:spacing w:val="2"/>
                <w:sz w:val="24"/>
                <w:szCs w:val="24"/>
              </w:rPr>
            </w:pPr>
            <w:r w:rsidRPr="0046752F">
              <w:rPr>
                <w:rFonts w:ascii="Times New Roman" w:hAnsi="Times New Roman"/>
                <w:sz w:val="24"/>
                <w:szCs w:val="24"/>
              </w:rPr>
              <w:t>Теоретико-методологические основы и категориальный аппарат инклюзивного взаимодействия</w:t>
            </w:r>
          </w:p>
        </w:tc>
        <w:tc>
          <w:tcPr>
            <w:tcW w:w="6344" w:type="dxa"/>
          </w:tcPr>
          <w:p w:rsidR="00150008" w:rsidRDefault="00150008" w:rsidP="0046752F">
            <w:pPr>
              <w:shd w:val="clear" w:color="auto" w:fill="FFFFFF"/>
              <w:jc w:val="both"/>
            </w:pPr>
            <w:r>
              <w:t>Инклюзия в социальной сфере как социально-политическая и теоретико-методологическая проблема. История развития инклюзивных процессов в обществе в России и за рубежом. Философский подход в инклюзивной проблематике. Динамика понятийно-категориального аппарата в психолого-педагогических исследованиях проблемы инклюзии/интеграции. Концептуальные модели инклюзивного взаимодействия.</w:t>
            </w:r>
          </w:p>
          <w:p w:rsidR="00150008" w:rsidRPr="002B7646" w:rsidRDefault="00150008" w:rsidP="0046752F">
            <w:pPr>
              <w:shd w:val="clear" w:color="auto" w:fill="FFFFFF"/>
              <w:jc w:val="both"/>
              <w:rPr>
                <w:color w:val="000000"/>
                <w:highlight w:val="yellow"/>
              </w:rPr>
            </w:pPr>
          </w:p>
          <w:p w:rsidR="00150008" w:rsidRPr="002641AC" w:rsidRDefault="00150008" w:rsidP="00025D9A">
            <w:pPr>
              <w:shd w:val="clear" w:color="auto" w:fill="FFFFFF"/>
              <w:jc w:val="both"/>
              <w:rPr>
                <w:color w:val="000000"/>
              </w:rPr>
            </w:pPr>
            <w:r w:rsidRPr="002641AC">
              <w:rPr>
                <w:color w:val="000000"/>
              </w:rPr>
              <w:t>Изучение литературы, конспектирование</w:t>
            </w:r>
          </w:p>
          <w:p w:rsidR="00150008" w:rsidRPr="002641AC" w:rsidRDefault="00150008" w:rsidP="00025D9A">
            <w:pPr>
              <w:shd w:val="clear" w:color="auto" w:fill="FFFFFF"/>
              <w:jc w:val="both"/>
              <w:rPr>
                <w:color w:val="000000"/>
              </w:rPr>
            </w:pPr>
            <w:r w:rsidRPr="002641AC">
              <w:rPr>
                <w:color w:val="000000"/>
              </w:rPr>
              <w:t>Аннотирование</w:t>
            </w:r>
          </w:p>
          <w:p w:rsidR="00150008" w:rsidRPr="002B7646" w:rsidRDefault="00150008" w:rsidP="00025D9A">
            <w:pPr>
              <w:shd w:val="clear" w:color="auto" w:fill="FFFFFF"/>
              <w:jc w:val="both"/>
              <w:rPr>
                <w:color w:val="000000"/>
              </w:rPr>
            </w:pPr>
            <w:r>
              <w:rPr>
                <w:color w:val="000000"/>
              </w:rPr>
              <w:t>Подготовка эссе</w:t>
            </w:r>
          </w:p>
          <w:p w:rsidR="00150008" w:rsidRPr="002B7646" w:rsidRDefault="00150008" w:rsidP="0046752F">
            <w:pPr>
              <w:shd w:val="clear" w:color="auto" w:fill="FFFFFF"/>
              <w:jc w:val="both"/>
              <w:rPr>
                <w:color w:val="000000"/>
              </w:rPr>
            </w:pPr>
            <w:r w:rsidRPr="002B7646">
              <w:rPr>
                <w:color w:val="000000"/>
              </w:rPr>
              <w:t>Работа со справочными материалами</w:t>
            </w:r>
          </w:p>
          <w:p w:rsidR="00150008" w:rsidRPr="002B7646" w:rsidRDefault="00150008" w:rsidP="0046752F">
            <w:pPr>
              <w:shd w:val="clear" w:color="auto" w:fill="FFFFFF"/>
              <w:jc w:val="both"/>
              <w:rPr>
                <w:color w:val="000000"/>
                <w:highlight w:val="yellow"/>
              </w:rPr>
            </w:pPr>
            <w:r w:rsidRPr="002B7646">
              <w:rPr>
                <w:color w:val="000000"/>
              </w:rPr>
              <w:t>Работа с Интернет-ресурсами</w:t>
            </w:r>
          </w:p>
          <w:p w:rsidR="00150008" w:rsidRDefault="00150008" w:rsidP="0046752F">
            <w:pPr>
              <w:shd w:val="clear" w:color="auto" w:fill="FFFFFF"/>
              <w:jc w:val="both"/>
              <w:rPr>
                <w:color w:val="000000"/>
              </w:rPr>
            </w:pPr>
            <w:r w:rsidRPr="002B7646">
              <w:rPr>
                <w:color w:val="000000"/>
              </w:rPr>
              <w:t>Индивидуальные творческие задания</w:t>
            </w:r>
          </w:p>
          <w:p w:rsidR="00150008" w:rsidRPr="002B7646" w:rsidRDefault="00150008" w:rsidP="0046752F">
            <w:pPr>
              <w:shd w:val="clear" w:color="auto" w:fill="FFFFFF"/>
              <w:jc w:val="both"/>
              <w:rPr>
                <w:color w:val="000000"/>
              </w:rPr>
            </w:pPr>
            <w:r>
              <w:rPr>
                <w:color w:val="000000"/>
              </w:rPr>
              <w:t>Решение практических задач</w:t>
            </w:r>
          </w:p>
          <w:p w:rsidR="00150008" w:rsidRPr="002B7646" w:rsidRDefault="00150008" w:rsidP="0046752F">
            <w:pPr>
              <w:shd w:val="clear" w:color="auto" w:fill="FFFFFF"/>
              <w:jc w:val="both"/>
              <w:rPr>
                <w:color w:val="000000"/>
                <w:highlight w:val="yellow"/>
              </w:rPr>
            </w:pPr>
            <w:r w:rsidRPr="002B7646">
              <w:rPr>
                <w:color w:val="000000"/>
              </w:rPr>
              <w:t>Подготовка презентации</w:t>
            </w:r>
          </w:p>
        </w:tc>
      </w:tr>
      <w:tr w:rsidR="00150008" w:rsidRPr="000B2E6F" w:rsidTr="0001303E">
        <w:tc>
          <w:tcPr>
            <w:tcW w:w="817" w:type="dxa"/>
          </w:tcPr>
          <w:p w:rsidR="00150008" w:rsidRDefault="00150008" w:rsidP="0046752F">
            <w:pPr>
              <w:pStyle w:val="a3"/>
              <w:ind w:left="0"/>
            </w:pPr>
            <w:r>
              <w:t>2.</w:t>
            </w:r>
          </w:p>
        </w:tc>
        <w:tc>
          <w:tcPr>
            <w:tcW w:w="2410" w:type="dxa"/>
          </w:tcPr>
          <w:p w:rsidR="00150008" w:rsidRPr="0046752F" w:rsidRDefault="00150008" w:rsidP="0046752F">
            <w:r w:rsidRPr="0046752F">
              <w:t>Психический дизонтогенез в инклюзивно</w:t>
            </w:r>
            <w:r>
              <w:t>м</w:t>
            </w:r>
            <w:r w:rsidRPr="0046752F">
              <w:t xml:space="preserve"> взаимодействи</w:t>
            </w:r>
            <w:r>
              <w:t>и</w:t>
            </w:r>
          </w:p>
        </w:tc>
        <w:tc>
          <w:tcPr>
            <w:tcW w:w="6344" w:type="dxa"/>
          </w:tcPr>
          <w:p w:rsidR="00150008" w:rsidRDefault="00150008" w:rsidP="0046752F">
            <w:r>
              <w:t xml:space="preserve">Процесс психического развития как целостное, 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150008" w:rsidRDefault="00150008" w:rsidP="0046752F">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150008" w:rsidRDefault="00150008" w:rsidP="0046752F">
            <w:pPr>
              <w:shd w:val="clear" w:color="auto" w:fill="FFFFFF"/>
              <w:jc w:val="both"/>
            </w:pPr>
            <w:r>
              <w:t xml:space="preserve">Тотальные (всеобщие) нарушения (умственная отсталость). </w:t>
            </w:r>
            <w:r>
              <w:lastRenderedPageBreak/>
              <w:t>Пограничные состояния, крайние варианты нормы. Акцентуации характера. Отклоняющееся поведение (девиантное, делинквентное). Педагогическая и социальная запущенность.</w:t>
            </w:r>
          </w:p>
          <w:p w:rsidR="00150008" w:rsidRDefault="00150008" w:rsidP="0046752F">
            <w:pPr>
              <w:shd w:val="clear" w:color="auto" w:fill="FFFFFF"/>
              <w:jc w:val="both"/>
              <w:rPr>
                <w:color w:val="000000"/>
              </w:rPr>
            </w:pPr>
          </w:p>
          <w:p w:rsidR="00150008" w:rsidRPr="002641AC" w:rsidRDefault="00150008" w:rsidP="00025D9A">
            <w:pPr>
              <w:shd w:val="clear" w:color="auto" w:fill="FFFFFF"/>
              <w:jc w:val="both"/>
              <w:rPr>
                <w:color w:val="000000"/>
              </w:rPr>
            </w:pPr>
            <w:r w:rsidRPr="002641AC">
              <w:rPr>
                <w:color w:val="000000"/>
              </w:rPr>
              <w:t>Изучение литературы, конспектирование</w:t>
            </w:r>
          </w:p>
          <w:p w:rsidR="00150008" w:rsidRPr="002641AC" w:rsidRDefault="00150008" w:rsidP="00025D9A">
            <w:pPr>
              <w:shd w:val="clear" w:color="auto" w:fill="FFFFFF"/>
              <w:jc w:val="both"/>
              <w:rPr>
                <w:color w:val="000000"/>
              </w:rPr>
            </w:pPr>
            <w:r w:rsidRPr="002641AC">
              <w:rPr>
                <w:color w:val="000000"/>
              </w:rPr>
              <w:t>Аннотирование</w:t>
            </w:r>
          </w:p>
          <w:p w:rsidR="00150008" w:rsidRPr="002B7646" w:rsidRDefault="00150008" w:rsidP="00025D9A">
            <w:pPr>
              <w:shd w:val="clear" w:color="auto" w:fill="FFFFFF"/>
              <w:jc w:val="both"/>
              <w:rPr>
                <w:color w:val="000000"/>
              </w:rPr>
            </w:pPr>
            <w:r>
              <w:rPr>
                <w:color w:val="000000"/>
              </w:rPr>
              <w:t>Подготовка эссе</w:t>
            </w:r>
          </w:p>
          <w:p w:rsidR="00150008" w:rsidRPr="002B7646" w:rsidRDefault="00150008" w:rsidP="0046752F">
            <w:pPr>
              <w:shd w:val="clear" w:color="auto" w:fill="FFFFFF"/>
              <w:jc w:val="both"/>
              <w:rPr>
                <w:color w:val="000000"/>
              </w:rPr>
            </w:pPr>
            <w:r w:rsidRPr="002B7646">
              <w:rPr>
                <w:color w:val="000000"/>
              </w:rPr>
              <w:t>Реферирование литературы</w:t>
            </w:r>
          </w:p>
          <w:p w:rsidR="00150008" w:rsidRPr="002B7646" w:rsidRDefault="00150008" w:rsidP="0046752F">
            <w:pPr>
              <w:shd w:val="clear" w:color="auto" w:fill="FFFFFF"/>
              <w:jc w:val="both"/>
              <w:rPr>
                <w:color w:val="000000"/>
              </w:rPr>
            </w:pPr>
            <w:r w:rsidRPr="002B7646">
              <w:rPr>
                <w:color w:val="000000"/>
              </w:rPr>
              <w:t>Работа со справочными материалами</w:t>
            </w:r>
          </w:p>
          <w:p w:rsidR="00150008" w:rsidRDefault="00150008" w:rsidP="0046752F">
            <w:pPr>
              <w:shd w:val="clear" w:color="auto" w:fill="FFFFFF"/>
              <w:jc w:val="both"/>
              <w:rPr>
                <w:color w:val="000000"/>
              </w:rPr>
            </w:pPr>
            <w:r w:rsidRPr="002B7646">
              <w:rPr>
                <w:color w:val="000000"/>
              </w:rPr>
              <w:t>Работа с Интернет-ресурсами</w:t>
            </w:r>
          </w:p>
          <w:p w:rsidR="00150008" w:rsidRDefault="00150008" w:rsidP="0046752F">
            <w:pPr>
              <w:shd w:val="clear" w:color="auto" w:fill="FFFFFF"/>
              <w:jc w:val="both"/>
              <w:rPr>
                <w:color w:val="000000"/>
              </w:rPr>
            </w:pPr>
            <w:r w:rsidRPr="002B7646">
              <w:rPr>
                <w:color w:val="000000"/>
              </w:rPr>
              <w:t>Индивидуальные творческие задания</w:t>
            </w:r>
          </w:p>
          <w:p w:rsidR="00150008" w:rsidRPr="002B7646" w:rsidRDefault="00150008" w:rsidP="0046752F">
            <w:pPr>
              <w:shd w:val="clear" w:color="auto" w:fill="FFFFFF"/>
              <w:jc w:val="both"/>
              <w:rPr>
                <w:color w:val="000000"/>
              </w:rPr>
            </w:pPr>
            <w:r>
              <w:rPr>
                <w:color w:val="000000"/>
              </w:rPr>
              <w:t>Решение практических задач</w:t>
            </w:r>
          </w:p>
          <w:p w:rsidR="00150008" w:rsidRPr="002B7646" w:rsidRDefault="00150008" w:rsidP="0046752F">
            <w:pPr>
              <w:shd w:val="clear" w:color="auto" w:fill="FFFFFF"/>
              <w:jc w:val="both"/>
              <w:rPr>
                <w:color w:val="000000"/>
                <w:highlight w:val="yellow"/>
              </w:rPr>
            </w:pPr>
            <w:r w:rsidRPr="002B7646">
              <w:t xml:space="preserve">Подготовка </w:t>
            </w:r>
            <w:r>
              <w:t xml:space="preserve">коррекционно-развивающих программ </w:t>
            </w:r>
          </w:p>
        </w:tc>
      </w:tr>
      <w:tr w:rsidR="00150008" w:rsidRPr="000B2E6F" w:rsidTr="0001303E">
        <w:tc>
          <w:tcPr>
            <w:tcW w:w="817" w:type="dxa"/>
          </w:tcPr>
          <w:p w:rsidR="00150008" w:rsidRPr="002D0F2F" w:rsidRDefault="00150008" w:rsidP="0046752F">
            <w:pPr>
              <w:pStyle w:val="a3"/>
              <w:ind w:left="0"/>
              <w:jc w:val="both"/>
            </w:pPr>
            <w:r>
              <w:lastRenderedPageBreak/>
              <w:t>3.</w:t>
            </w:r>
          </w:p>
        </w:tc>
        <w:tc>
          <w:tcPr>
            <w:tcW w:w="2410" w:type="dxa"/>
          </w:tcPr>
          <w:p w:rsidR="00150008" w:rsidRPr="0046752F" w:rsidRDefault="00150008" w:rsidP="0046752F">
            <w:r w:rsidRPr="0046752F">
              <w:t>Особенности субъектов инклюзивного взаимодействия и решения его психолого-педагогических, организационных проблем</w:t>
            </w:r>
          </w:p>
        </w:tc>
        <w:tc>
          <w:tcPr>
            <w:tcW w:w="6344" w:type="dxa"/>
          </w:tcPr>
          <w:p w:rsidR="00150008" w:rsidRDefault="00150008" w:rsidP="00CE2F54">
            <w:pPr>
              <w:pStyle w:val="afa"/>
            </w:pPr>
            <w:r w:rsidRPr="00A530AF">
              <w:t xml:space="preserve">Принципы инклюзивного взаимодействия. Нормативно-правовое обеспечение инклюзивного взаимодействия. Этические основы инклюзивного взаимодействия. Характеристика возможных барьеров при инклюзивном взаимодействии. </w:t>
            </w:r>
          </w:p>
          <w:p w:rsidR="00150008" w:rsidRPr="009B19B0" w:rsidRDefault="00150008" w:rsidP="00CE2F54">
            <w:pPr>
              <w:pStyle w:val="afa"/>
            </w:pPr>
            <w:r w:rsidRPr="009B19B0">
              <w:t>Нормативные документы в сфере образования учащихся с ограниченными возможностями здоровья</w:t>
            </w:r>
            <w:r>
              <w:t>.</w:t>
            </w:r>
          </w:p>
          <w:p w:rsidR="00150008" w:rsidRDefault="00150008" w:rsidP="0046752F">
            <w:pPr>
              <w:shd w:val="clear" w:color="auto" w:fill="FFFFFF"/>
              <w:jc w:val="both"/>
              <w:rPr>
                <w:color w:val="000000"/>
              </w:rPr>
            </w:pPr>
          </w:p>
          <w:p w:rsidR="00150008" w:rsidRPr="002641AC" w:rsidRDefault="00150008" w:rsidP="00025D9A">
            <w:pPr>
              <w:shd w:val="clear" w:color="auto" w:fill="FFFFFF"/>
              <w:jc w:val="both"/>
              <w:rPr>
                <w:color w:val="000000"/>
              </w:rPr>
            </w:pPr>
            <w:r w:rsidRPr="002641AC">
              <w:rPr>
                <w:color w:val="000000"/>
              </w:rPr>
              <w:t>Изучение литературы, конспектирование</w:t>
            </w:r>
          </w:p>
          <w:p w:rsidR="00150008" w:rsidRPr="002641AC" w:rsidRDefault="00150008" w:rsidP="00025D9A">
            <w:pPr>
              <w:shd w:val="clear" w:color="auto" w:fill="FFFFFF"/>
              <w:jc w:val="both"/>
              <w:rPr>
                <w:color w:val="000000"/>
              </w:rPr>
            </w:pPr>
            <w:r w:rsidRPr="002641AC">
              <w:rPr>
                <w:color w:val="000000"/>
              </w:rPr>
              <w:t>Аннотирование</w:t>
            </w:r>
          </w:p>
          <w:p w:rsidR="00150008" w:rsidRPr="002B7646" w:rsidRDefault="00150008" w:rsidP="00025D9A">
            <w:pPr>
              <w:shd w:val="clear" w:color="auto" w:fill="FFFFFF"/>
              <w:jc w:val="both"/>
              <w:rPr>
                <w:color w:val="000000"/>
              </w:rPr>
            </w:pPr>
            <w:r>
              <w:rPr>
                <w:color w:val="000000"/>
              </w:rPr>
              <w:t>Подготовка эссе</w:t>
            </w:r>
          </w:p>
          <w:p w:rsidR="00150008" w:rsidRPr="002B7646" w:rsidRDefault="00150008" w:rsidP="0046752F">
            <w:pPr>
              <w:shd w:val="clear" w:color="auto" w:fill="FFFFFF"/>
              <w:jc w:val="both"/>
              <w:rPr>
                <w:color w:val="000000"/>
              </w:rPr>
            </w:pPr>
            <w:r w:rsidRPr="002B7646">
              <w:rPr>
                <w:color w:val="000000"/>
              </w:rPr>
              <w:t>Реферирование литературы</w:t>
            </w:r>
          </w:p>
          <w:p w:rsidR="00150008" w:rsidRPr="002B7646" w:rsidRDefault="00150008" w:rsidP="0046752F">
            <w:pPr>
              <w:shd w:val="clear" w:color="auto" w:fill="FFFFFF"/>
              <w:jc w:val="both"/>
              <w:rPr>
                <w:color w:val="000000"/>
              </w:rPr>
            </w:pPr>
            <w:r w:rsidRPr="002B7646">
              <w:rPr>
                <w:color w:val="000000"/>
              </w:rPr>
              <w:t>Работа со справочными материалами</w:t>
            </w:r>
          </w:p>
          <w:p w:rsidR="00150008" w:rsidRDefault="00150008" w:rsidP="0046752F">
            <w:pPr>
              <w:shd w:val="clear" w:color="auto" w:fill="FFFFFF"/>
              <w:jc w:val="both"/>
              <w:rPr>
                <w:color w:val="000000"/>
              </w:rPr>
            </w:pPr>
            <w:r w:rsidRPr="002B7646">
              <w:rPr>
                <w:color w:val="000000"/>
              </w:rPr>
              <w:t>Работа с Интернет-ресурсами</w:t>
            </w:r>
          </w:p>
          <w:p w:rsidR="00150008" w:rsidRPr="002B7646" w:rsidRDefault="00150008" w:rsidP="0046752F">
            <w:pPr>
              <w:shd w:val="clear" w:color="auto" w:fill="FFFFFF"/>
              <w:jc w:val="both"/>
              <w:rPr>
                <w:color w:val="000000"/>
              </w:rPr>
            </w:pPr>
            <w:r w:rsidRPr="002B7646">
              <w:rPr>
                <w:color w:val="000000"/>
              </w:rPr>
              <w:t>Индивидуальные творческие задания</w:t>
            </w:r>
          </w:p>
          <w:p w:rsidR="00150008" w:rsidRPr="002B7646" w:rsidRDefault="00150008" w:rsidP="0046752F">
            <w:pPr>
              <w:shd w:val="clear" w:color="auto" w:fill="FFFFFF"/>
              <w:jc w:val="both"/>
              <w:rPr>
                <w:color w:val="000000"/>
              </w:rPr>
            </w:pPr>
            <w:r>
              <w:rPr>
                <w:color w:val="000000"/>
              </w:rPr>
              <w:t>Решение практических задач</w:t>
            </w:r>
          </w:p>
          <w:p w:rsidR="00150008" w:rsidRPr="002B7646" w:rsidRDefault="00150008" w:rsidP="00CE2F54">
            <w:pPr>
              <w:shd w:val="clear" w:color="auto" w:fill="FFFFFF"/>
              <w:jc w:val="both"/>
              <w:rPr>
                <w:color w:val="000000"/>
              </w:rPr>
            </w:pPr>
            <w:r w:rsidRPr="002B7646">
              <w:t xml:space="preserve">Подготовка </w:t>
            </w:r>
            <w:r>
              <w:t>коррекционно-развивающих мероприятий</w:t>
            </w:r>
          </w:p>
        </w:tc>
      </w:tr>
      <w:tr w:rsidR="00150008" w:rsidRPr="0092641C" w:rsidTr="0001303E">
        <w:tc>
          <w:tcPr>
            <w:tcW w:w="817" w:type="dxa"/>
          </w:tcPr>
          <w:p w:rsidR="00150008" w:rsidRPr="002D0F2F" w:rsidRDefault="00150008" w:rsidP="0046752F">
            <w:pPr>
              <w:pStyle w:val="a3"/>
              <w:ind w:left="0"/>
              <w:jc w:val="both"/>
            </w:pPr>
            <w:r>
              <w:t>4.</w:t>
            </w:r>
          </w:p>
        </w:tc>
        <w:tc>
          <w:tcPr>
            <w:tcW w:w="2410" w:type="dxa"/>
          </w:tcPr>
          <w:p w:rsidR="00150008" w:rsidRPr="0046752F" w:rsidRDefault="00150008" w:rsidP="0046752F">
            <w:r w:rsidRPr="0046752F">
              <w:t>Проблемы, перспективы и практики образова</w:t>
            </w:r>
            <w:r w:rsidRPr="0046752F">
              <w:softHyphen/>
              <w:t>тельной интеграции и социальной адаптации лиц с ограниченными возможностями здоровья.</w:t>
            </w:r>
          </w:p>
        </w:tc>
        <w:tc>
          <w:tcPr>
            <w:tcW w:w="6344" w:type="dxa"/>
          </w:tcPr>
          <w:p w:rsidR="00150008" w:rsidRDefault="00150008" w:rsidP="0046752F">
            <w:pPr>
              <w:shd w:val="clear" w:color="auto" w:fill="FFFFFF"/>
              <w:jc w:val="both"/>
            </w:pPr>
            <w:r>
              <w:t>Социальная инклюзия в образовании. Инклюзия в детских учреждениях. Инклюзия в общем образовании. Инклюзивные практики в профессиональном образовании Инклюзия в сфере социального обслуживания и социальной защиты.</w:t>
            </w:r>
          </w:p>
          <w:p w:rsidR="00150008" w:rsidRDefault="00150008" w:rsidP="0046752F">
            <w:pPr>
              <w:shd w:val="clear" w:color="auto" w:fill="FFFFFF"/>
              <w:jc w:val="both"/>
              <w:rPr>
                <w:color w:val="000000"/>
              </w:rPr>
            </w:pPr>
          </w:p>
          <w:p w:rsidR="00150008" w:rsidRPr="002641AC" w:rsidRDefault="00150008" w:rsidP="0046752F">
            <w:pPr>
              <w:shd w:val="clear" w:color="auto" w:fill="FFFFFF"/>
              <w:jc w:val="both"/>
              <w:rPr>
                <w:color w:val="000000"/>
              </w:rPr>
            </w:pPr>
            <w:r w:rsidRPr="002641AC">
              <w:rPr>
                <w:color w:val="000000"/>
              </w:rPr>
              <w:t>Изучение литературы, конспектирование</w:t>
            </w:r>
          </w:p>
          <w:p w:rsidR="00150008" w:rsidRPr="002641AC" w:rsidRDefault="00150008" w:rsidP="0046752F">
            <w:pPr>
              <w:shd w:val="clear" w:color="auto" w:fill="FFFFFF"/>
              <w:jc w:val="both"/>
              <w:rPr>
                <w:color w:val="000000"/>
              </w:rPr>
            </w:pPr>
            <w:r w:rsidRPr="002641AC">
              <w:rPr>
                <w:color w:val="000000"/>
              </w:rPr>
              <w:t>Аннотирование</w:t>
            </w:r>
          </w:p>
          <w:p w:rsidR="00150008" w:rsidRPr="002B7646" w:rsidRDefault="00150008" w:rsidP="0046752F">
            <w:pPr>
              <w:shd w:val="clear" w:color="auto" w:fill="FFFFFF"/>
              <w:jc w:val="both"/>
              <w:rPr>
                <w:color w:val="000000"/>
              </w:rPr>
            </w:pPr>
            <w:r>
              <w:rPr>
                <w:color w:val="000000"/>
              </w:rPr>
              <w:t>Подготовка эссе</w:t>
            </w:r>
          </w:p>
          <w:p w:rsidR="00150008" w:rsidRPr="002B7646" w:rsidRDefault="00150008" w:rsidP="00825244">
            <w:pPr>
              <w:shd w:val="clear" w:color="auto" w:fill="FFFFFF"/>
              <w:jc w:val="both"/>
              <w:rPr>
                <w:color w:val="000000"/>
              </w:rPr>
            </w:pPr>
            <w:r w:rsidRPr="002B7646">
              <w:rPr>
                <w:color w:val="000000"/>
              </w:rPr>
              <w:t>Реферирование литературы</w:t>
            </w:r>
          </w:p>
          <w:p w:rsidR="00150008" w:rsidRPr="002B7646" w:rsidRDefault="00150008" w:rsidP="0046752F">
            <w:pPr>
              <w:shd w:val="clear" w:color="auto" w:fill="FFFFFF"/>
              <w:jc w:val="both"/>
              <w:rPr>
                <w:color w:val="000000"/>
              </w:rPr>
            </w:pPr>
            <w:r w:rsidRPr="002B7646">
              <w:rPr>
                <w:color w:val="000000"/>
              </w:rPr>
              <w:t>Работа со справочными материалами</w:t>
            </w:r>
          </w:p>
          <w:p w:rsidR="00150008" w:rsidRPr="002B7646" w:rsidRDefault="00150008" w:rsidP="0046752F">
            <w:pPr>
              <w:shd w:val="clear" w:color="auto" w:fill="FFFFFF"/>
              <w:jc w:val="both"/>
              <w:rPr>
                <w:color w:val="000000"/>
                <w:highlight w:val="yellow"/>
              </w:rPr>
            </w:pPr>
            <w:r w:rsidRPr="002B7646">
              <w:rPr>
                <w:color w:val="000000"/>
              </w:rPr>
              <w:t>Работа с Интернет-ресурсами</w:t>
            </w:r>
          </w:p>
          <w:p w:rsidR="00150008" w:rsidRDefault="00150008" w:rsidP="0046752F">
            <w:pPr>
              <w:shd w:val="clear" w:color="auto" w:fill="FFFFFF"/>
              <w:jc w:val="both"/>
              <w:rPr>
                <w:color w:val="000000"/>
              </w:rPr>
            </w:pPr>
            <w:r w:rsidRPr="002B7646">
              <w:rPr>
                <w:color w:val="000000"/>
              </w:rPr>
              <w:t>Индивидуальные творческие задания</w:t>
            </w:r>
          </w:p>
          <w:p w:rsidR="00150008" w:rsidRPr="002B7646" w:rsidRDefault="00150008" w:rsidP="0046752F">
            <w:pPr>
              <w:shd w:val="clear" w:color="auto" w:fill="FFFFFF"/>
              <w:jc w:val="both"/>
              <w:rPr>
                <w:color w:val="000000"/>
              </w:rPr>
            </w:pPr>
            <w:r>
              <w:rPr>
                <w:color w:val="000000"/>
              </w:rPr>
              <w:t>Решение практических задач</w:t>
            </w:r>
          </w:p>
          <w:p w:rsidR="00150008" w:rsidRDefault="00150008" w:rsidP="0046752F">
            <w:pPr>
              <w:shd w:val="clear" w:color="auto" w:fill="FFFFFF"/>
              <w:jc w:val="both"/>
              <w:rPr>
                <w:color w:val="000000"/>
              </w:rPr>
            </w:pPr>
            <w:r w:rsidRPr="002B7646">
              <w:rPr>
                <w:color w:val="000000"/>
              </w:rPr>
              <w:t>Подготовка презентации</w:t>
            </w:r>
          </w:p>
          <w:p w:rsidR="00150008" w:rsidRPr="002B7646" w:rsidRDefault="00150008" w:rsidP="0046752F">
            <w:pPr>
              <w:shd w:val="clear" w:color="auto" w:fill="FFFFFF"/>
              <w:jc w:val="both"/>
              <w:rPr>
                <w:color w:val="000000"/>
              </w:rPr>
            </w:pPr>
            <w:r>
              <w:rPr>
                <w:color w:val="000000"/>
              </w:rPr>
              <w:t>Проектирование инклюзивной среды</w:t>
            </w:r>
          </w:p>
        </w:tc>
      </w:tr>
    </w:tbl>
    <w:p w:rsidR="00150008" w:rsidRDefault="00150008" w:rsidP="006774E3">
      <w:pPr>
        <w:autoSpaceDE w:val="0"/>
        <w:autoSpaceDN w:val="0"/>
        <w:adjustRightInd w:val="0"/>
        <w:ind w:left="360"/>
        <w:jc w:val="both"/>
        <w:rPr>
          <w:b/>
          <w:bCs/>
          <w:i/>
          <w:iCs/>
        </w:rPr>
      </w:pPr>
    </w:p>
    <w:p w:rsidR="00150008" w:rsidRDefault="00150008" w:rsidP="006774E3">
      <w:pPr>
        <w:autoSpaceDE w:val="0"/>
        <w:autoSpaceDN w:val="0"/>
        <w:adjustRightInd w:val="0"/>
        <w:ind w:left="360"/>
        <w:jc w:val="both"/>
        <w:rPr>
          <w:b/>
          <w:bCs/>
          <w:i/>
          <w:iCs/>
        </w:rPr>
      </w:pPr>
    </w:p>
    <w:p w:rsidR="00150008" w:rsidRPr="006774E3" w:rsidRDefault="00150008" w:rsidP="006774E3">
      <w:pPr>
        <w:autoSpaceDE w:val="0"/>
        <w:autoSpaceDN w:val="0"/>
        <w:adjustRightInd w:val="0"/>
        <w:ind w:left="360"/>
        <w:jc w:val="both"/>
        <w:rPr>
          <w:b/>
          <w:bCs/>
          <w:i/>
          <w:iCs/>
        </w:rPr>
      </w:pPr>
      <w:r w:rsidRPr="00DC11F5">
        <w:rPr>
          <w:b/>
          <w:bCs/>
          <w:i/>
          <w:iCs/>
        </w:rPr>
        <w:lastRenderedPageBreak/>
        <w:t xml:space="preserve">5.Перечень учебно-методического обеспечения для самостоятельной работы обучающихся по дисциплине </w:t>
      </w:r>
    </w:p>
    <w:p w:rsidR="00150008" w:rsidRPr="00E562B2" w:rsidRDefault="00150008" w:rsidP="00E562B2">
      <w:pPr>
        <w:jc w:val="both"/>
        <w:rPr>
          <w:color w:val="000000"/>
          <w:shd w:val="clear" w:color="auto" w:fill="FFFFFF"/>
        </w:rPr>
      </w:pPr>
    </w:p>
    <w:p w:rsidR="00150008" w:rsidRPr="003D52EF" w:rsidRDefault="00150008" w:rsidP="00C97B55">
      <w:r w:rsidRPr="003D52EF">
        <w:t xml:space="preserve">1.Ридецкая О.Г. Специальная психология [Электронный ресурс]: учебное пособие/ Ридецкая О.Г. – М.: Евразийский открытый институт, 2011. – 352 c. – Режим доступа: </w:t>
      </w:r>
      <w:hyperlink r:id="rId6" w:history="1">
        <w:r w:rsidRPr="003D52EF">
          <w:rPr>
            <w:rStyle w:val="a6"/>
            <w:color w:val="auto"/>
            <w:u w:val="none"/>
          </w:rPr>
          <w:t>http://www.iprbookshop.ru/10839.html</w:t>
        </w:r>
      </w:hyperlink>
      <w:r w:rsidRPr="003D52EF">
        <w:t>.</w:t>
      </w:r>
    </w:p>
    <w:p w:rsidR="00150008" w:rsidRPr="003D52EF" w:rsidRDefault="00150008" w:rsidP="00C97B55">
      <w:r w:rsidRPr="003D52EF">
        <w:t xml:space="preserve">2.Специальная психология [Электронный ресурс]: учебное пособие/ Е.С. Слепович [и др.]. – Минск: Вышэйшая школа, 2012. – 511 c. – Режим доступа: </w:t>
      </w:r>
      <w:hyperlink r:id="rId7" w:history="1">
        <w:r w:rsidRPr="003D52EF">
          <w:rPr>
            <w:rStyle w:val="a6"/>
            <w:color w:val="auto"/>
            <w:u w:val="none"/>
          </w:rPr>
          <w:t>http://www.iprbookshop.ru/20280.html</w:t>
        </w:r>
      </w:hyperlink>
      <w:r w:rsidRPr="003D52EF">
        <w:t>.</w:t>
      </w:r>
    </w:p>
    <w:p w:rsidR="00150008" w:rsidRPr="003D52EF" w:rsidRDefault="00150008" w:rsidP="00C97B55">
      <w:r w:rsidRPr="003D52EF">
        <w:t xml:space="preserve">3.Специальная (коррекционная) дошкольная педагогика. Введение в специальность [Электронный ресурс]: учебное пособие/ В.И. Селиверстов [и др.]. – М.: Академический Проект, 2015. – 319 c. – Режим доступа: </w:t>
      </w:r>
      <w:hyperlink r:id="rId8" w:history="1">
        <w:r w:rsidRPr="003D52EF">
          <w:rPr>
            <w:rStyle w:val="a6"/>
            <w:color w:val="auto"/>
            <w:u w:val="none"/>
          </w:rPr>
          <w:t>http://www.iprbookshop.ru/36872.html</w:t>
        </w:r>
      </w:hyperlink>
      <w:r w:rsidRPr="003D52EF">
        <w:t>.</w:t>
      </w:r>
    </w:p>
    <w:p w:rsidR="00150008" w:rsidRPr="003D52EF" w:rsidRDefault="00150008" w:rsidP="00C97B55">
      <w:r w:rsidRPr="003D52EF">
        <w:t xml:space="preserve">4.Олейникова Т.В. Практикум по специальной коррекционной педагогике и психологии [Электронный ресурс]: учебно-методическое пособие/ Олейникова Т.В. – Соликамск: СГПИ, 2013. – 68 c. – Режим доступа: </w:t>
      </w:r>
      <w:hyperlink r:id="rId9" w:history="1">
        <w:r w:rsidRPr="003D52EF">
          <w:rPr>
            <w:rStyle w:val="a6"/>
            <w:color w:val="auto"/>
            <w:u w:val="none"/>
          </w:rPr>
          <w:t>http://www.iprbookshop.ru/47887.html</w:t>
        </w:r>
      </w:hyperlink>
      <w:r w:rsidRPr="003D52EF">
        <w:t>.</w:t>
      </w:r>
    </w:p>
    <w:p w:rsidR="00150008" w:rsidRPr="003D52EF" w:rsidRDefault="00150008" w:rsidP="00C97B55">
      <w:r w:rsidRPr="003D52EF">
        <w:t xml:space="preserve">5.Зеленина Н.Ю. Специальная детская психология. Психология детей с нарушениями интеллекта [Электронный ресурс]: курс лекций/ Зеленина Н.Ю. – Пермь: ПГГПУ, 2014. – 50 c. – Режим доступа: </w:t>
      </w:r>
      <w:hyperlink r:id="rId10" w:history="1">
        <w:r w:rsidRPr="003D52EF">
          <w:rPr>
            <w:rStyle w:val="a6"/>
            <w:color w:val="auto"/>
            <w:u w:val="none"/>
          </w:rPr>
          <w:t>http://www.iprbookshop.ru/32097.html</w:t>
        </w:r>
      </w:hyperlink>
      <w:r w:rsidRPr="003D52EF">
        <w:t>.</w:t>
      </w:r>
    </w:p>
    <w:p w:rsidR="00150008" w:rsidRPr="003D52EF" w:rsidRDefault="00150008" w:rsidP="00C97B55">
      <w:r w:rsidRPr="003D52EF">
        <w:t xml:space="preserve">6.Бенилова С.Ю. Дошкольная дефектология. Ранняя комплексная профилактика нарушений развития у детей (современные подходы) [Электронный ресурс]: учебное пособие/ Бенилова С.Ю., Давидович Л.Р., Микляева Н.В. – М.: ПАРАДИГМА, 2012. – 312 c. – Режим доступа: </w:t>
      </w:r>
      <w:hyperlink r:id="rId11" w:history="1">
        <w:r w:rsidRPr="003D52EF">
          <w:rPr>
            <w:rStyle w:val="a6"/>
            <w:color w:val="auto"/>
            <w:u w:val="none"/>
          </w:rPr>
          <w:t>http://www.iprbookshop.ru/13030.html</w:t>
        </w:r>
      </w:hyperlink>
      <w:r w:rsidRPr="003D52EF">
        <w:t>.</w:t>
      </w:r>
    </w:p>
    <w:p w:rsidR="00150008" w:rsidRPr="003D52EF" w:rsidRDefault="00150008" w:rsidP="00C97B55">
      <w:r w:rsidRPr="003D52EF">
        <w:t xml:space="preserve">7.Астапов В.М. Коррекционная педагогика с основами нейро- и патопсихологии [Электронный ресурс]: учебное пособие/ Астапов В.М. – М.: Пер Сэ, 2006. – 176 c. – Режим доступа: </w:t>
      </w:r>
      <w:hyperlink r:id="rId12" w:history="1">
        <w:r w:rsidRPr="003D52EF">
          <w:rPr>
            <w:rStyle w:val="a6"/>
            <w:color w:val="auto"/>
            <w:u w:val="none"/>
          </w:rPr>
          <w:t>http://www.iprbookshop.ru/7428.html</w:t>
        </w:r>
      </w:hyperlink>
      <w:r w:rsidRPr="003D52EF">
        <w:t>.</w:t>
      </w:r>
    </w:p>
    <w:p w:rsidR="00150008" w:rsidRPr="003D52EF" w:rsidRDefault="00150008" w:rsidP="00C97B55">
      <w:r w:rsidRPr="003D52EF">
        <w:t xml:space="preserve">8.Михаленкова И.А. Психологическая коррекция и консультирование [Электронный ресурс]: методические рекомендации по практике для студентов/ Михаленкова И.А., Логинова Л.И. – СПб.: ИСПиП, 2006. – 48 c. – Режим доступа: </w:t>
      </w:r>
      <w:hyperlink r:id="rId13" w:history="1">
        <w:r w:rsidRPr="003D52EF">
          <w:rPr>
            <w:rStyle w:val="a6"/>
            <w:color w:val="auto"/>
            <w:u w:val="none"/>
          </w:rPr>
          <w:t>http://www.iprbookshop.ru/29991.html</w:t>
        </w:r>
      </w:hyperlink>
      <w:r w:rsidRPr="003D52EF">
        <w:t>.</w:t>
      </w:r>
    </w:p>
    <w:p w:rsidR="00150008" w:rsidRPr="003D52EF" w:rsidRDefault="00150008" w:rsidP="00C97B55">
      <w:r w:rsidRPr="003D52EF">
        <w:t xml:space="preserve">9.Нарушения поведения и развития у детей [Электронный ресурс]: книга для хороших родителей и специалистов/ О.В. Защиринская [и др.]. – СПб.: КАРО, 2011. – 176 c. – Режим доступа: </w:t>
      </w:r>
      <w:hyperlink r:id="rId14" w:history="1">
        <w:r w:rsidRPr="003D52EF">
          <w:rPr>
            <w:rStyle w:val="a6"/>
            <w:color w:val="auto"/>
            <w:u w:val="none"/>
          </w:rPr>
          <w:t>http://www.iprbookshop.ru/19451.html</w:t>
        </w:r>
      </w:hyperlink>
      <w:r w:rsidRPr="003D52EF">
        <w:t>.</w:t>
      </w:r>
    </w:p>
    <w:p w:rsidR="00150008" w:rsidRPr="003D52EF" w:rsidRDefault="00150008" w:rsidP="00C97B55">
      <w:r w:rsidRPr="003D52EF">
        <w:t xml:space="preserve">10.Быкова И.С. Семейная психология. Психология аномального развития [Электронный ресурс]: учебное пособие/ Быкова И.С. – Оренбург: ОГМА, 2010. – 63 c. – Режим доступа: </w:t>
      </w:r>
      <w:hyperlink r:id="rId15" w:history="1">
        <w:r w:rsidRPr="003D52EF">
          <w:rPr>
            <w:rStyle w:val="a6"/>
            <w:color w:val="auto"/>
            <w:u w:val="none"/>
          </w:rPr>
          <w:t>http://www.iprbookshop.ru/21867.html</w:t>
        </w:r>
      </w:hyperlink>
      <w:r w:rsidRPr="003D52EF">
        <w:t>.</w:t>
      </w:r>
    </w:p>
    <w:p w:rsidR="00150008" w:rsidRPr="003D52EF" w:rsidRDefault="00150008" w:rsidP="00C97B55">
      <w:r w:rsidRPr="003D52EF">
        <w:t xml:space="preserve">11.Стребелева Е.А. Педагогическое сопровождение семьи, воспитывающей ребёнка раннего возраста с отклонениями в развитии [Электронный ресурс]: пособие для педагога-дефектолога и родителей/ Стребелева Е.А., Мишина Г.А. – М.: ПАРАДИГМА, 2014. – 72 c. – Режим доступа: </w:t>
      </w:r>
      <w:hyperlink r:id="rId16" w:history="1">
        <w:r w:rsidRPr="003D52EF">
          <w:rPr>
            <w:rStyle w:val="a6"/>
            <w:color w:val="auto"/>
            <w:u w:val="none"/>
          </w:rPr>
          <w:t>http://www.iprbookshop.ru/21253.html</w:t>
        </w:r>
      </w:hyperlink>
      <w:r w:rsidRPr="003D52EF">
        <w:t>.</w:t>
      </w:r>
    </w:p>
    <w:p w:rsidR="00150008" w:rsidRPr="003D52EF" w:rsidRDefault="00150008" w:rsidP="00C97B55">
      <w:r w:rsidRPr="003D52EF">
        <w:t xml:space="preserve">12.Екжанова Е.А. Эффективная коррекция для первоклассников в играх и упражнениях [Электронный ресурс]. Научно-методическое пособие/ Екжанова Е.А., Фроликова О.А. – СПб.: КАРО, 2013. – 272 c. – Режим доступа: </w:t>
      </w:r>
      <w:hyperlink r:id="rId17" w:history="1">
        <w:r w:rsidRPr="003D52EF">
          <w:rPr>
            <w:rStyle w:val="a6"/>
            <w:color w:val="auto"/>
            <w:u w:val="none"/>
          </w:rPr>
          <w:t>http://www.iprbookshop.ru/61047.html</w:t>
        </w:r>
      </w:hyperlink>
      <w:r w:rsidRPr="003D52EF">
        <w:t>.</w:t>
      </w:r>
    </w:p>
    <w:p w:rsidR="00150008" w:rsidRPr="003D52EF" w:rsidRDefault="00150008" w:rsidP="00C97B55">
      <w:r w:rsidRPr="003D52EF">
        <w:t xml:space="preserve">13.Коррекционно-развивающая работа с детьми раннего и младшего дошкольного возраста [Электронный ресурс]/ О.Ю. Кравец [и др.]. – СПб.: КАРО, 2014. – 104 c. – Режим доступа: </w:t>
      </w:r>
      <w:hyperlink r:id="rId18" w:history="1">
        <w:r w:rsidRPr="003D52EF">
          <w:rPr>
            <w:rStyle w:val="a6"/>
            <w:color w:val="auto"/>
            <w:u w:val="none"/>
          </w:rPr>
          <w:t>http://www.iprbookshop.ru/39667.html</w:t>
        </w:r>
      </w:hyperlink>
      <w:r w:rsidRPr="003D52EF">
        <w:t>.</w:t>
      </w:r>
    </w:p>
    <w:p w:rsidR="00150008" w:rsidRPr="003D52EF" w:rsidRDefault="00150008" w:rsidP="00C97B55">
      <w:r w:rsidRPr="003D52EF">
        <w:t xml:space="preserve">14.Коррекционно-развивающие педагогические технологии в системе образования лиц с особыми образовательными потребностями (с нарушением слуха) [Электронный ресурс]: учебно-методическое пособие/ Е.Г. Речицкая [и др.]. – М.: МПГУ, 2014. – 184 c. – Режим доступа: </w:t>
      </w:r>
      <w:hyperlink r:id="rId19" w:history="1">
        <w:r w:rsidRPr="003D52EF">
          <w:rPr>
            <w:rStyle w:val="a6"/>
            <w:color w:val="auto"/>
            <w:u w:val="none"/>
          </w:rPr>
          <w:t>http://www.iprbookshop.ru/31758.html</w:t>
        </w:r>
      </w:hyperlink>
      <w:r w:rsidRPr="003D52EF">
        <w:t>.</w:t>
      </w:r>
    </w:p>
    <w:p w:rsidR="00150008" w:rsidRPr="003D52EF" w:rsidRDefault="00150008" w:rsidP="00C97B55">
      <w:r w:rsidRPr="003D52EF">
        <w:lastRenderedPageBreak/>
        <w:t xml:space="preserve">15.Пузанов Б.П. Психолого-педагогическое сопровождение лиц с нарушением слуха [Электронный ресурс]: учебное пособие/ Пузанов Б.П., Богданова Т.Г. – М.: Прометей, 2012. – 256 c. – Режим доступа: </w:t>
      </w:r>
      <w:hyperlink r:id="rId20" w:history="1">
        <w:r w:rsidRPr="003D52EF">
          <w:rPr>
            <w:rStyle w:val="a6"/>
            <w:color w:val="auto"/>
            <w:u w:val="none"/>
          </w:rPr>
          <w:t>http://www.iprbookshop.ru/18609.html</w:t>
        </w:r>
      </w:hyperlink>
      <w:r w:rsidRPr="003D52EF">
        <w:t>.</w:t>
      </w:r>
    </w:p>
    <w:p w:rsidR="00150008" w:rsidRPr="003D52EF" w:rsidRDefault="00150008" w:rsidP="00C97B55">
      <w:r w:rsidRPr="003D52EF">
        <w:t xml:space="preserve">16.Исаев Д.Н. Практикум по психологии умственно отсталых детей и подростков [Электронный ресурс]: учебное пособие/ Исаев Д.Н., Колосова Т.А. – СПб.: КАРО, 2012. – 176 c. – Режим доступа: </w:t>
      </w:r>
      <w:hyperlink r:id="rId21" w:history="1">
        <w:r w:rsidRPr="003D52EF">
          <w:rPr>
            <w:rStyle w:val="a6"/>
            <w:color w:val="auto"/>
            <w:u w:val="none"/>
          </w:rPr>
          <w:t>http://www.iprbookshop.ru/19455.html</w:t>
        </w:r>
      </w:hyperlink>
      <w:r w:rsidRPr="003D52EF">
        <w:t>.</w:t>
      </w:r>
    </w:p>
    <w:p w:rsidR="00150008" w:rsidRPr="003D52EF" w:rsidRDefault="00150008" w:rsidP="00C97B55">
      <w:r w:rsidRPr="003D52EF">
        <w:t xml:space="preserve">17.Белопольская Н.Л. Психологическая диагностика личности детей с задержкой психического развития [Электронный ресурс]/ Белопольская Н.Л. – М.: Когито-Центр, 2009. – 192 c. – Режим доступа: </w:t>
      </w:r>
      <w:hyperlink r:id="rId22" w:history="1">
        <w:r w:rsidRPr="003D52EF">
          <w:rPr>
            <w:rStyle w:val="a6"/>
            <w:color w:val="auto"/>
            <w:u w:val="none"/>
          </w:rPr>
          <w:t>http://www.iprbookshop.ru/15294.html</w:t>
        </w:r>
      </w:hyperlink>
      <w:r w:rsidRPr="003D52EF">
        <w:t>.</w:t>
      </w:r>
    </w:p>
    <w:p w:rsidR="00150008" w:rsidRPr="003D52EF" w:rsidRDefault="00150008" w:rsidP="00C97B55">
      <w:r w:rsidRPr="003D52EF">
        <w:t xml:space="preserve">18.Ватина Е.В. Психолого-педагогическое сопровождение детей младшего школьного возраста с задержкой психического развития [Электронный ресурс]: методическое пособие/ Ватина Е.В., Журавлева Н.Н. – Соликамск: СГПИ, 2012. – 68 c. – Режим доступа: </w:t>
      </w:r>
      <w:hyperlink r:id="rId23" w:history="1">
        <w:r w:rsidRPr="003D52EF">
          <w:rPr>
            <w:rStyle w:val="a6"/>
            <w:color w:val="auto"/>
            <w:u w:val="none"/>
          </w:rPr>
          <w:t>http://www.iprbookshop.ru/47891.html</w:t>
        </w:r>
      </w:hyperlink>
      <w:r w:rsidRPr="003D52EF">
        <w:t>.</w:t>
      </w:r>
    </w:p>
    <w:p w:rsidR="00150008" w:rsidRPr="003D52EF" w:rsidRDefault="00150008" w:rsidP="00C97B55">
      <w:r w:rsidRPr="003D52EF">
        <w:t xml:space="preserve">19.Лапп Е.А. Логопедический практикум в специальной коррекционной школе VIII вида [Электронный ресурс]: учебное пособие/ Лапп Е.А. – Саратов: Вузовское образование, 2013. – 96 c. – Режим доступа: </w:t>
      </w:r>
      <w:hyperlink r:id="rId24" w:history="1">
        <w:r w:rsidRPr="003D52EF">
          <w:rPr>
            <w:rStyle w:val="a6"/>
            <w:color w:val="auto"/>
            <w:u w:val="none"/>
          </w:rPr>
          <w:t>http://www.iprbookshop.ru/12711.html</w:t>
        </w:r>
      </w:hyperlink>
      <w:r w:rsidRPr="003D52EF">
        <w:t>.</w:t>
      </w:r>
    </w:p>
    <w:p w:rsidR="00150008" w:rsidRPr="003D52EF" w:rsidRDefault="00150008" w:rsidP="00C97B55">
      <w:r w:rsidRPr="003D52EF">
        <w:t xml:space="preserve">20.Калягин В.А. Энциклопедия методов психолого-педагогической диагностики лиц с нарушениями речи. Практикум [Электронный ресурс]: пособие для студентов, педагогов, логопедов и психологов/ Калягин В.А., Овчинникова Т.С. – СПб.: КАРО, 2013. – 432 c. – Режим доступа: </w:t>
      </w:r>
      <w:hyperlink r:id="rId25" w:history="1">
        <w:r w:rsidRPr="003D52EF">
          <w:rPr>
            <w:rStyle w:val="a6"/>
            <w:color w:val="auto"/>
            <w:u w:val="none"/>
          </w:rPr>
          <w:t>http://www.iprbookshop.ru/26791.html</w:t>
        </w:r>
      </w:hyperlink>
      <w:r w:rsidRPr="003D52EF">
        <w:t>.</w:t>
      </w:r>
    </w:p>
    <w:p w:rsidR="00150008" w:rsidRDefault="00150008" w:rsidP="00C97B55">
      <w:r w:rsidRPr="003D52EF">
        <w:t xml:space="preserve">21.Ростомашвили И.Е. Психологический тренинг партнерского общения подростков с ограниченными возможностями здоровья при инклюзивном обучении [Электронный ресурс]./ Ростомашвили И.Е., Колосова Т.А. – СПб.: КАРО, 2014. – 96 c. – Режим доступа: </w:t>
      </w:r>
      <w:hyperlink r:id="rId26" w:history="1">
        <w:r w:rsidRPr="003D52EF">
          <w:rPr>
            <w:rStyle w:val="a6"/>
            <w:color w:val="auto"/>
            <w:u w:val="none"/>
          </w:rPr>
          <w:t>http://www.iprbookshop.ru/61023.html</w:t>
        </w:r>
      </w:hyperlink>
      <w:r w:rsidRPr="003D52EF">
        <w:t>.</w:t>
      </w:r>
    </w:p>
    <w:p w:rsidR="00150008" w:rsidRDefault="00150008" w:rsidP="00C97B55"/>
    <w:p w:rsidR="00150008" w:rsidRPr="00031960" w:rsidRDefault="00150008" w:rsidP="001A76CD">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150008" w:rsidRPr="00370EB9" w:rsidRDefault="00150008" w:rsidP="001A76CD">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150008" w:rsidRPr="00370EB9" w:rsidRDefault="00150008" w:rsidP="001A76CD">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150008" w:rsidRPr="00370EB9" w:rsidRDefault="00150008" w:rsidP="001A76CD">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150008" w:rsidRPr="00370EB9" w:rsidRDefault="00150008" w:rsidP="001A76CD">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150008" w:rsidRPr="00370EB9" w:rsidRDefault="00150008" w:rsidP="001A76CD">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150008" w:rsidRPr="00370EB9" w:rsidRDefault="00150008" w:rsidP="001A76CD">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150008" w:rsidRPr="00370EB9" w:rsidRDefault="00150008" w:rsidP="001A76CD">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150008" w:rsidRPr="00370EB9" w:rsidRDefault="00150008" w:rsidP="001A76CD">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150008" w:rsidRPr="001A76CD" w:rsidRDefault="00150008" w:rsidP="001A76CD">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150008" w:rsidRDefault="00150008" w:rsidP="00EB3314">
      <w:pPr>
        <w:autoSpaceDE w:val="0"/>
        <w:autoSpaceDN w:val="0"/>
        <w:adjustRightInd w:val="0"/>
        <w:jc w:val="both"/>
        <w:rPr>
          <w:b/>
        </w:rPr>
      </w:pPr>
    </w:p>
    <w:p w:rsidR="00150008" w:rsidRDefault="00150008"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150008" w:rsidRPr="00DC11F5" w:rsidRDefault="00150008" w:rsidP="00034A75">
      <w:pPr>
        <w:autoSpaceDE w:val="0"/>
        <w:autoSpaceDN w:val="0"/>
        <w:adjustRightInd w:val="0"/>
        <w:ind w:left="357"/>
        <w:jc w:val="both"/>
        <w:rPr>
          <w:b/>
          <w:bCs/>
          <w:i/>
          <w:iCs/>
        </w:rPr>
      </w:pPr>
    </w:p>
    <w:p w:rsidR="00150008" w:rsidRPr="00DC11F5" w:rsidRDefault="00150008" w:rsidP="00426F9E">
      <w:pPr>
        <w:autoSpaceDE w:val="0"/>
        <w:autoSpaceDN w:val="0"/>
        <w:adjustRightInd w:val="0"/>
        <w:jc w:val="both"/>
      </w:pPr>
      <w:r>
        <w:tab/>
      </w:r>
      <w:r w:rsidRPr="00DC11F5">
        <w:t>Предусмотрены  следующие виды контроля качества освоения конкретной дисциплины:</w:t>
      </w:r>
    </w:p>
    <w:p w:rsidR="00150008" w:rsidRPr="00DC11F5" w:rsidRDefault="00150008" w:rsidP="00426F9E">
      <w:pPr>
        <w:autoSpaceDE w:val="0"/>
        <w:autoSpaceDN w:val="0"/>
        <w:adjustRightInd w:val="0"/>
        <w:jc w:val="both"/>
      </w:pPr>
      <w:r w:rsidRPr="00DC11F5">
        <w:t>- текущий контроль успеваемости</w:t>
      </w:r>
    </w:p>
    <w:p w:rsidR="00150008" w:rsidRPr="00DC11F5" w:rsidRDefault="00150008" w:rsidP="00426F9E">
      <w:pPr>
        <w:autoSpaceDE w:val="0"/>
        <w:autoSpaceDN w:val="0"/>
        <w:adjustRightInd w:val="0"/>
        <w:jc w:val="both"/>
      </w:pPr>
      <w:r w:rsidRPr="00DC11F5">
        <w:t>- промежуточная аттестация обучающихся по дисциплине</w:t>
      </w:r>
    </w:p>
    <w:p w:rsidR="00150008" w:rsidRPr="00DC11F5" w:rsidRDefault="00150008" w:rsidP="00426F9E">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50008" w:rsidRPr="00DC11F5" w:rsidRDefault="00150008" w:rsidP="00426F9E">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150008" w:rsidRPr="00DC11F5" w:rsidRDefault="00150008" w:rsidP="00D00133">
      <w:pPr>
        <w:autoSpaceDE w:val="0"/>
        <w:autoSpaceDN w:val="0"/>
        <w:adjustRightInd w:val="0"/>
        <w:ind w:left="720"/>
        <w:jc w:val="both"/>
        <w:rPr>
          <w:i/>
          <w:iCs/>
        </w:rPr>
      </w:pPr>
    </w:p>
    <w:p w:rsidR="00150008" w:rsidRPr="00BE57FE" w:rsidRDefault="00150008" w:rsidP="00314A5D">
      <w:pPr>
        <w:pStyle w:val="a3"/>
        <w:numPr>
          <w:ilvl w:val="1"/>
          <w:numId w:val="12"/>
        </w:numPr>
        <w:jc w:val="both"/>
        <w:rPr>
          <w:b/>
          <w:iCs/>
        </w:rPr>
      </w:pPr>
      <w:r w:rsidRPr="00BE57FE">
        <w:rPr>
          <w:b/>
          <w:iCs/>
        </w:rPr>
        <w:t xml:space="preserve">Паспорт фонда оценочных средств для проведения текущей аттестации по </w:t>
      </w:r>
      <w:r w:rsidRPr="00BE57FE">
        <w:rPr>
          <w:b/>
          <w:iCs/>
        </w:rPr>
        <w:lastRenderedPageBreak/>
        <w:t>дисциплине (модулю)</w:t>
      </w:r>
    </w:p>
    <w:p w:rsidR="00150008" w:rsidRPr="00DC11F5" w:rsidRDefault="00150008"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150008" w:rsidRPr="00DC11F5" w:rsidTr="00E46EB1">
        <w:tc>
          <w:tcPr>
            <w:tcW w:w="709" w:type="dxa"/>
          </w:tcPr>
          <w:p w:rsidR="00150008" w:rsidRPr="00DC11F5" w:rsidRDefault="00150008" w:rsidP="00935672">
            <w:pPr>
              <w:pStyle w:val="a3"/>
              <w:ind w:left="0"/>
              <w:jc w:val="center"/>
              <w:rPr>
                <w:b/>
              </w:rPr>
            </w:pPr>
            <w:r w:rsidRPr="00DC11F5">
              <w:rPr>
                <w:b/>
              </w:rPr>
              <w:t>№ п/п</w:t>
            </w:r>
          </w:p>
        </w:tc>
        <w:tc>
          <w:tcPr>
            <w:tcW w:w="2410" w:type="dxa"/>
          </w:tcPr>
          <w:p w:rsidR="00150008" w:rsidRPr="00DC11F5" w:rsidRDefault="00150008" w:rsidP="00935672">
            <w:pPr>
              <w:pStyle w:val="a3"/>
              <w:ind w:left="0"/>
              <w:jc w:val="center"/>
              <w:rPr>
                <w:b/>
              </w:rPr>
            </w:pPr>
            <w:r w:rsidRPr="00DC11F5">
              <w:rPr>
                <w:b/>
              </w:rPr>
              <w:t>Контролируемые разделы (темы)</w:t>
            </w:r>
          </w:p>
        </w:tc>
        <w:tc>
          <w:tcPr>
            <w:tcW w:w="2126" w:type="dxa"/>
          </w:tcPr>
          <w:p w:rsidR="00150008" w:rsidRPr="00DC11F5" w:rsidRDefault="00150008" w:rsidP="00935672">
            <w:pPr>
              <w:pStyle w:val="a3"/>
              <w:ind w:left="0"/>
              <w:jc w:val="center"/>
              <w:rPr>
                <w:b/>
              </w:rPr>
            </w:pPr>
            <w:r w:rsidRPr="00DC11F5">
              <w:rPr>
                <w:b/>
              </w:rPr>
              <w:t>Код контролируемой компетенции</w:t>
            </w:r>
          </w:p>
        </w:tc>
        <w:tc>
          <w:tcPr>
            <w:tcW w:w="4252" w:type="dxa"/>
          </w:tcPr>
          <w:p w:rsidR="00150008" w:rsidRPr="00DC11F5" w:rsidRDefault="00150008" w:rsidP="00935672">
            <w:pPr>
              <w:pStyle w:val="a3"/>
              <w:ind w:left="0"/>
              <w:rPr>
                <w:b/>
              </w:rPr>
            </w:pPr>
            <w:r w:rsidRPr="00DC11F5">
              <w:rPr>
                <w:b/>
              </w:rPr>
              <w:t xml:space="preserve"> Наименование оценочного средства</w:t>
            </w:r>
          </w:p>
        </w:tc>
      </w:tr>
      <w:tr w:rsidR="00150008" w:rsidRPr="00DC11F5" w:rsidTr="00E46EB1">
        <w:tc>
          <w:tcPr>
            <w:tcW w:w="709" w:type="dxa"/>
          </w:tcPr>
          <w:p w:rsidR="00150008" w:rsidRPr="00DC11F5" w:rsidRDefault="00150008" w:rsidP="00314A5D">
            <w:pPr>
              <w:pStyle w:val="a3"/>
              <w:numPr>
                <w:ilvl w:val="0"/>
                <w:numId w:val="3"/>
              </w:numPr>
              <w:ind w:left="0"/>
            </w:pPr>
            <w:r>
              <w:t>1</w:t>
            </w:r>
          </w:p>
        </w:tc>
        <w:tc>
          <w:tcPr>
            <w:tcW w:w="2410" w:type="dxa"/>
          </w:tcPr>
          <w:p w:rsidR="00150008" w:rsidRPr="0046752F" w:rsidRDefault="00150008" w:rsidP="00314A5D">
            <w:pPr>
              <w:pStyle w:val="1"/>
              <w:spacing w:after="0" w:line="240" w:lineRule="auto"/>
              <w:ind w:left="0"/>
              <w:rPr>
                <w:rFonts w:ascii="Times New Roman" w:hAnsi="Times New Roman"/>
                <w:color w:val="000000"/>
                <w:spacing w:val="2"/>
                <w:sz w:val="24"/>
                <w:szCs w:val="24"/>
              </w:rPr>
            </w:pPr>
            <w:r w:rsidRPr="0046752F">
              <w:rPr>
                <w:rFonts w:ascii="Times New Roman" w:hAnsi="Times New Roman"/>
                <w:sz w:val="24"/>
                <w:szCs w:val="24"/>
              </w:rPr>
              <w:t>Теоретико-методологические основы и категориальный аппарат инклюзивного взаимодействия</w:t>
            </w:r>
          </w:p>
        </w:tc>
        <w:tc>
          <w:tcPr>
            <w:tcW w:w="2126" w:type="dxa"/>
          </w:tcPr>
          <w:p w:rsidR="00150008" w:rsidRPr="00DC11F5" w:rsidRDefault="00150008" w:rsidP="00314A5D">
            <w:pPr>
              <w:pStyle w:val="a3"/>
              <w:ind w:left="0"/>
              <w:jc w:val="both"/>
            </w:pPr>
            <w:r>
              <w:t>УК-9</w:t>
            </w:r>
          </w:p>
        </w:tc>
        <w:tc>
          <w:tcPr>
            <w:tcW w:w="4252" w:type="dxa"/>
          </w:tcPr>
          <w:p w:rsidR="00150008" w:rsidRPr="00DB4F00" w:rsidRDefault="00150008" w:rsidP="00314A5D">
            <w:pPr>
              <w:pStyle w:val="a3"/>
              <w:ind w:left="0"/>
            </w:pPr>
            <w:r w:rsidRPr="00DB4F00">
              <w:t xml:space="preserve">Вопросы к семинару, </w:t>
            </w:r>
            <w:r>
              <w:t xml:space="preserve">ситуационная задача, дискуссия (диспут), </w:t>
            </w:r>
            <w:r w:rsidRPr="00DB4F00">
              <w:t>проблемное задание,</w:t>
            </w:r>
            <w:r>
              <w:t xml:space="preserve"> задание к дискуссии, обсуждение, исследовательская</w:t>
            </w:r>
            <w:r w:rsidRPr="00DB4F00">
              <w:t xml:space="preserve"> зада</w:t>
            </w:r>
            <w:r>
              <w:t>ча, тестирование, тренинговое задание, кейс, карты памяти</w:t>
            </w:r>
          </w:p>
        </w:tc>
      </w:tr>
      <w:tr w:rsidR="00150008" w:rsidRPr="00DC11F5" w:rsidTr="00E46EB1">
        <w:tc>
          <w:tcPr>
            <w:tcW w:w="709" w:type="dxa"/>
          </w:tcPr>
          <w:p w:rsidR="00150008" w:rsidRDefault="00150008" w:rsidP="00314A5D">
            <w:pPr>
              <w:pStyle w:val="a3"/>
              <w:numPr>
                <w:ilvl w:val="0"/>
                <w:numId w:val="3"/>
              </w:numPr>
              <w:ind w:left="0"/>
            </w:pPr>
            <w:r>
              <w:t>2</w:t>
            </w:r>
          </w:p>
        </w:tc>
        <w:tc>
          <w:tcPr>
            <w:tcW w:w="2410" w:type="dxa"/>
          </w:tcPr>
          <w:p w:rsidR="00150008" w:rsidRPr="0046752F" w:rsidRDefault="00150008" w:rsidP="00A219CE">
            <w:r w:rsidRPr="0046752F">
              <w:t>Психический дизонтогенез в инклюзивно</w:t>
            </w:r>
            <w:r>
              <w:t>м</w:t>
            </w:r>
            <w:r w:rsidRPr="0046752F">
              <w:t xml:space="preserve"> взаимодействи</w:t>
            </w:r>
            <w:r>
              <w:t>и</w:t>
            </w:r>
          </w:p>
        </w:tc>
        <w:tc>
          <w:tcPr>
            <w:tcW w:w="2126" w:type="dxa"/>
          </w:tcPr>
          <w:p w:rsidR="00150008" w:rsidRDefault="00150008" w:rsidP="00314A5D">
            <w:r>
              <w:t>УК-9</w:t>
            </w:r>
          </w:p>
        </w:tc>
        <w:tc>
          <w:tcPr>
            <w:tcW w:w="4252" w:type="dxa"/>
          </w:tcPr>
          <w:p w:rsidR="00150008" w:rsidRDefault="00150008" w:rsidP="00314A5D">
            <w:pPr>
              <w:pStyle w:val="a3"/>
              <w:ind w:left="0"/>
            </w:pPr>
            <w:r>
              <w:t>Вопросы к занятию</w:t>
            </w:r>
            <w:r w:rsidRPr="00DB4F00">
              <w:t xml:space="preserve">, </w:t>
            </w:r>
            <w:r>
              <w:t xml:space="preserve">эссе, ситуационная задача, дискуссии, </w:t>
            </w:r>
            <w:r w:rsidRPr="00DB4F00">
              <w:t>проблемно-аналитическ</w:t>
            </w:r>
            <w:r>
              <w:t>ие</w:t>
            </w:r>
            <w:r w:rsidRPr="00DB4F00">
              <w:t xml:space="preserve"> задани</w:t>
            </w:r>
            <w:r>
              <w:t>я</w:t>
            </w:r>
            <w:r w:rsidRPr="00DB4F00">
              <w:t>,</w:t>
            </w:r>
            <w:r>
              <w:t xml:space="preserve"> комплексное </w:t>
            </w:r>
            <w:r w:rsidRPr="00DB4F00">
              <w:t xml:space="preserve">проблемно-аналитическое задание, </w:t>
            </w:r>
            <w:r>
              <w:t>проблемное задание, деловая игра, кейс, тренинговые задания, карты памяти</w:t>
            </w:r>
          </w:p>
          <w:p w:rsidR="00150008" w:rsidRPr="00DB4F00" w:rsidRDefault="00150008" w:rsidP="007875F7">
            <w:pPr>
              <w:pStyle w:val="a3"/>
              <w:ind w:left="0"/>
            </w:pPr>
            <w:r w:rsidRPr="00DB4F00">
              <w:t>информационн</w:t>
            </w:r>
            <w:r>
              <w:t>о-исследовательский</w:t>
            </w:r>
            <w:r w:rsidRPr="00DB4F00">
              <w:t xml:space="preserve"> проект</w:t>
            </w:r>
            <w:r>
              <w:t>, презентация,  исследовательское задание, тренинг.</w:t>
            </w:r>
          </w:p>
        </w:tc>
      </w:tr>
      <w:tr w:rsidR="00150008" w:rsidRPr="00DC11F5" w:rsidTr="00E46EB1">
        <w:tc>
          <w:tcPr>
            <w:tcW w:w="709" w:type="dxa"/>
          </w:tcPr>
          <w:p w:rsidR="00150008" w:rsidRPr="00DC11F5" w:rsidRDefault="00150008" w:rsidP="00314A5D">
            <w:pPr>
              <w:pStyle w:val="a3"/>
              <w:numPr>
                <w:ilvl w:val="0"/>
                <w:numId w:val="3"/>
              </w:numPr>
              <w:ind w:left="0"/>
            </w:pPr>
            <w:r>
              <w:t>3</w:t>
            </w:r>
          </w:p>
        </w:tc>
        <w:tc>
          <w:tcPr>
            <w:tcW w:w="2410" w:type="dxa"/>
          </w:tcPr>
          <w:p w:rsidR="00150008" w:rsidRPr="0046752F" w:rsidRDefault="00150008" w:rsidP="00314A5D">
            <w:r w:rsidRPr="0046752F">
              <w:t>Особенности субъектов инклюзивного взаимодействия и решения его психолого-педагогических, организационных проблем</w:t>
            </w:r>
          </w:p>
        </w:tc>
        <w:tc>
          <w:tcPr>
            <w:tcW w:w="2126" w:type="dxa"/>
          </w:tcPr>
          <w:p w:rsidR="00150008" w:rsidRDefault="00150008" w:rsidP="00314A5D">
            <w:r>
              <w:t>УК-9</w:t>
            </w:r>
          </w:p>
        </w:tc>
        <w:tc>
          <w:tcPr>
            <w:tcW w:w="4252" w:type="dxa"/>
          </w:tcPr>
          <w:p w:rsidR="00150008" w:rsidRPr="00DB4F00" w:rsidRDefault="00150008" w:rsidP="000D19D4">
            <w:pPr>
              <w:pStyle w:val="a3"/>
              <w:ind w:left="0"/>
            </w:pPr>
            <w:r w:rsidRPr="00DB4F00">
              <w:t xml:space="preserve">Вопросы к </w:t>
            </w:r>
            <w:r>
              <w:t>занятию</w:t>
            </w:r>
            <w:r w:rsidRPr="00DB4F00">
              <w:t xml:space="preserve">, </w:t>
            </w:r>
            <w:r>
              <w:t xml:space="preserve">эссе, ситуационные задачи, дискуссии, </w:t>
            </w:r>
            <w:r w:rsidRPr="00DB4F00">
              <w:t>проблемно-аналитическ</w:t>
            </w:r>
            <w:r>
              <w:t>и</w:t>
            </w:r>
            <w:r w:rsidRPr="00DB4F00">
              <w:t>е задани</w:t>
            </w:r>
            <w:r>
              <w:t>я</w:t>
            </w:r>
            <w:r w:rsidRPr="00DB4F00">
              <w:t>,</w:t>
            </w:r>
            <w:r>
              <w:t xml:space="preserve"> комплексные проблемно-аналитические задания, исследовательское задание, </w:t>
            </w:r>
            <w:r w:rsidRPr="00DB4F00">
              <w:t>информационн</w:t>
            </w:r>
            <w:r>
              <w:t>о-исследовательский</w:t>
            </w:r>
            <w:r w:rsidRPr="00DB4F00">
              <w:t xml:space="preserve"> проект</w:t>
            </w:r>
            <w:r>
              <w:t>, презентации, логико-структурные схемы</w:t>
            </w:r>
            <w:r w:rsidRPr="00DB4F00">
              <w:t xml:space="preserve">, </w:t>
            </w:r>
            <w:r>
              <w:t>информационно-аналитический проект, карты памяти</w:t>
            </w:r>
          </w:p>
        </w:tc>
      </w:tr>
      <w:tr w:rsidR="00150008" w:rsidRPr="00DC11F5" w:rsidTr="00E46EB1">
        <w:tc>
          <w:tcPr>
            <w:tcW w:w="709" w:type="dxa"/>
          </w:tcPr>
          <w:p w:rsidR="00150008" w:rsidRPr="00DC11F5" w:rsidRDefault="00150008" w:rsidP="00314A5D">
            <w:pPr>
              <w:pStyle w:val="a3"/>
              <w:numPr>
                <w:ilvl w:val="0"/>
                <w:numId w:val="3"/>
              </w:numPr>
              <w:ind w:left="0"/>
            </w:pPr>
            <w:r>
              <w:t>4</w:t>
            </w:r>
          </w:p>
        </w:tc>
        <w:tc>
          <w:tcPr>
            <w:tcW w:w="2410" w:type="dxa"/>
          </w:tcPr>
          <w:p w:rsidR="00150008" w:rsidRPr="0046752F" w:rsidRDefault="00150008" w:rsidP="00314A5D">
            <w:r w:rsidRPr="0046752F">
              <w:t>Проблемы, перспективы и практики образова</w:t>
            </w:r>
            <w:r w:rsidRPr="0046752F">
              <w:softHyphen/>
              <w:t>тельной интеграции и социальной адаптации лиц с ограниченными возможностями здоровья.</w:t>
            </w:r>
          </w:p>
        </w:tc>
        <w:tc>
          <w:tcPr>
            <w:tcW w:w="2126" w:type="dxa"/>
          </w:tcPr>
          <w:p w:rsidR="00150008" w:rsidRDefault="00150008" w:rsidP="00314A5D">
            <w:r>
              <w:t>УК-9</w:t>
            </w:r>
          </w:p>
        </w:tc>
        <w:tc>
          <w:tcPr>
            <w:tcW w:w="4252" w:type="dxa"/>
          </w:tcPr>
          <w:p w:rsidR="00150008" w:rsidRPr="00DB4F00" w:rsidRDefault="00150008" w:rsidP="00314A5D">
            <w:pPr>
              <w:pStyle w:val="a3"/>
              <w:ind w:left="0"/>
            </w:pPr>
            <w:r w:rsidRPr="00DB4F00">
              <w:t xml:space="preserve">Вопросы к </w:t>
            </w:r>
            <w:r>
              <w:t>занятию</w:t>
            </w:r>
            <w:r w:rsidRPr="00DB4F00">
              <w:t xml:space="preserve">, </w:t>
            </w:r>
            <w:r>
              <w:t xml:space="preserve">эссе, дискуссия, </w:t>
            </w:r>
            <w:r w:rsidRPr="00DB4F00">
              <w:t>проблемно-аналитическое задание,</w:t>
            </w:r>
            <w:r>
              <w:t xml:space="preserve"> ситуационная задача, </w:t>
            </w:r>
            <w:r w:rsidRPr="00DB4F00">
              <w:t>информационн</w:t>
            </w:r>
            <w:r>
              <w:t>о-исследовательский</w:t>
            </w:r>
            <w:r w:rsidRPr="00DB4F00">
              <w:t xml:space="preserve"> проект</w:t>
            </w:r>
            <w:r>
              <w:t>, презентация.</w:t>
            </w:r>
          </w:p>
        </w:tc>
      </w:tr>
    </w:tbl>
    <w:p w:rsidR="00150008" w:rsidRDefault="00150008" w:rsidP="00D00133">
      <w:pPr>
        <w:autoSpaceDE w:val="0"/>
        <w:autoSpaceDN w:val="0"/>
        <w:adjustRightInd w:val="0"/>
        <w:ind w:left="720"/>
        <w:jc w:val="both"/>
        <w:rPr>
          <w:iCs/>
        </w:rPr>
      </w:pPr>
    </w:p>
    <w:p w:rsidR="00150008" w:rsidRPr="00DC11F5" w:rsidRDefault="00150008"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50008" w:rsidRDefault="00150008" w:rsidP="0001303E">
      <w:pPr>
        <w:autoSpaceDE w:val="0"/>
        <w:autoSpaceDN w:val="0"/>
        <w:adjustRightInd w:val="0"/>
        <w:ind w:left="720"/>
        <w:jc w:val="both"/>
        <w:rPr>
          <w:i/>
          <w:iCs/>
          <w:u w:val="single"/>
        </w:rPr>
      </w:pPr>
    </w:p>
    <w:p w:rsidR="00150008" w:rsidRPr="00452A7F" w:rsidRDefault="00150008" w:rsidP="00314A5D">
      <w:pPr>
        <w:jc w:val="both"/>
        <w:rPr>
          <w:b/>
        </w:rPr>
      </w:pPr>
      <w:r w:rsidRPr="00206120">
        <w:rPr>
          <w:b/>
        </w:rPr>
        <w:t>Тема 1.</w:t>
      </w:r>
      <w:r w:rsidRPr="00452A7F">
        <w:rPr>
          <w:b/>
        </w:rPr>
        <w:t xml:space="preserve">Теоретико-методологические основы и категориальный аппарат инклюзивного взаимодействия </w:t>
      </w:r>
    </w:p>
    <w:p w:rsidR="00150008" w:rsidRPr="00206120" w:rsidRDefault="00150008" w:rsidP="00314A5D">
      <w:pPr>
        <w:jc w:val="both"/>
        <w:rPr>
          <w:b/>
        </w:rPr>
      </w:pPr>
    </w:p>
    <w:p w:rsidR="00150008" w:rsidRDefault="00150008" w:rsidP="00314A5D">
      <w:pPr>
        <w:widowControl w:val="0"/>
        <w:tabs>
          <w:tab w:val="left" w:pos="540"/>
        </w:tabs>
        <w:autoSpaceDE w:val="0"/>
        <w:autoSpaceDN w:val="0"/>
        <w:adjustRightInd w:val="0"/>
        <w:jc w:val="both"/>
        <w:rPr>
          <w:b/>
          <w:i/>
        </w:rPr>
      </w:pPr>
      <w:r w:rsidRPr="00206120">
        <w:rPr>
          <w:b/>
          <w:i/>
        </w:rPr>
        <w:lastRenderedPageBreak/>
        <w:t>Вопросы к практическому занятию:</w:t>
      </w:r>
    </w:p>
    <w:p w:rsidR="00150008" w:rsidRDefault="00150008" w:rsidP="00452A7F">
      <w:pPr>
        <w:shd w:val="clear" w:color="auto" w:fill="FFFFFF"/>
        <w:jc w:val="both"/>
      </w:pPr>
      <w:r>
        <w:t xml:space="preserve">1.Инклюзия в социальной сфере как социально-политическая и теоретико-методологическая проблема. </w:t>
      </w:r>
    </w:p>
    <w:p w:rsidR="00150008" w:rsidRDefault="00150008" w:rsidP="00452A7F">
      <w:pPr>
        <w:shd w:val="clear" w:color="auto" w:fill="FFFFFF"/>
        <w:jc w:val="both"/>
      </w:pPr>
      <w:r>
        <w:t xml:space="preserve">2.История развития инклюзивных процессов в обществе в России и за рубежом. 3.Философский подход в инклюзивной проблематике. </w:t>
      </w:r>
    </w:p>
    <w:p w:rsidR="00150008" w:rsidRDefault="00150008" w:rsidP="00452A7F">
      <w:pPr>
        <w:shd w:val="clear" w:color="auto" w:fill="FFFFFF"/>
        <w:jc w:val="both"/>
      </w:pPr>
      <w:r>
        <w:t xml:space="preserve">4.Динамика понятийно-категориального аппарата в психолого-педагогических исследованиях проблемы инклюзии/интеграции. </w:t>
      </w:r>
    </w:p>
    <w:p w:rsidR="00150008" w:rsidRDefault="00150008" w:rsidP="00452A7F">
      <w:pPr>
        <w:shd w:val="clear" w:color="auto" w:fill="FFFFFF"/>
        <w:jc w:val="both"/>
      </w:pPr>
      <w:r>
        <w:t>5.Концептуальные модели инклюзивного взаимодействия.</w:t>
      </w:r>
    </w:p>
    <w:p w:rsidR="00150008" w:rsidRPr="00206120" w:rsidRDefault="00150008" w:rsidP="00314A5D">
      <w:pPr>
        <w:widowControl w:val="0"/>
        <w:tabs>
          <w:tab w:val="left" w:pos="540"/>
          <w:tab w:val="left" w:pos="3261"/>
          <w:tab w:val="left" w:leader="underscore" w:pos="9856"/>
        </w:tabs>
        <w:autoSpaceDE w:val="0"/>
        <w:autoSpaceDN w:val="0"/>
        <w:adjustRightInd w:val="0"/>
      </w:pPr>
      <w:r>
        <w:t>6</w:t>
      </w:r>
      <w:r w:rsidRPr="00206120">
        <w:t>. Актуальность курса «</w:t>
      </w:r>
      <w:r>
        <w:t>Теория и практика инклюзивного взаимодействия</w:t>
      </w:r>
      <w:r w:rsidRPr="00206120">
        <w:t>».</w:t>
      </w:r>
    </w:p>
    <w:p w:rsidR="00150008" w:rsidRPr="00206120" w:rsidRDefault="00150008" w:rsidP="00314A5D">
      <w:pPr>
        <w:tabs>
          <w:tab w:val="left" w:pos="540"/>
        </w:tabs>
      </w:pPr>
      <w:r>
        <w:t>7</w:t>
      </w:r>
      <w:r w:rsidRPr="00206120">
        <w:t>. Понятия «интеграция», «мэйнстриминг», «инклюзия»: вариативность подходов.</w:t>
      </w:r>
    </w:p>
    <w:p w:rsidR="00150008" w:rsidRPr="00206120" w:rsidRDefault="00150008" w:rsidP="00314A5D">
      <w:pPr>
        <w:tabs>
          <w:tab w:val="left" w:pos="540"/>
        </w:tabs>
      </w:pPr>
      <w:r>
        <w:t>8</w:t>
      </w:r>
      <w:r w:rsidRPr="00206120">
        <w:t xml:space="preserve">. Понятия «образовательная среда», «инклюзивная образовательная среда». </w:t>
      </w:r>
    </w:p>
    <w:p w:rsidR="00150008" w:rsidRPr="00206120" w:rsidRDefault="00150008" w:rsidP="00314A5D">
      <w:pPr>
        <w:tabs>
          <w:tab w:val="left" w:pos="540"/>
        </w:tabs>
        <w:autoSpaceDE w:val="0"/>
        <w:autoSpaceDN w:val="0"/>
        <w:adjustRightInd w:val="0"/>
        <w:rPr>
          <w:color w:val="000000"/>
          <w:sz w:val="23"/>
          <w:szCs w:val="23"/>
        </w:rPr>
      </w:pPr>
      <w:r>
        <w:rPr>
          <w:color w:val="000000"/>
        </w:rPr>
        <w:t>9</w:t>
      </w:r>
      <w:r w:rsidRPr="00206120">
        <w:rPr>
          <w:color w:val="000000"/>
        </w:rPr>
        <w:t xml:space="preserve">. </w:t>
      </w:r>
      <w:r w:rsidRPr="00206120">
        <w:rPr>
          <w:color w:val="000000"/>
          <w:sz w:val="23"/>
          <w:szCs w:val="23"/>
        </w:rPr>
        <w:t xml:space="preserve">Преимущества инклюзивного образования </w:t>
      </w:r>
    </w:p>
    <w:p w:rsidR="00150008" w:rsidRPr="00206120" w:rsidRDefault="00150008" w:rsidP="00314A5D">
      <w:pPr>
        <w:tabs>
          <w:tab w:val="left" w:pos="540"/>
        </w:tabs>
        <w:jc w:val="both"/>
      </w:pPr>
      <w:r>
        <w:t>10</w:t>
      </w:r>
      <w:r w:rsidRPr="00206120">
        <w:t>.</w:t>
      </w:r>
      <w:r w:rsidRPr="00206120">
        <w:rPr>
          <w:szCs w:val="22"/>
          <w:lang w:eastAsia="en-US"/>
        </w:rPr>
        <w:t xml:space="preserve"> Обучение и воспитание детей с ограниченными возможностями здоровья в инклюзивной образовательной среде</w:t>
      </w:r>
    </w:p>
    <w:p w:rsidR="00150008" w:rsidRPr="00206120" w:rsidRDefault="00150008" w:rsidP="00314A5D">
      <w:pPr>
        <w:tabs>
          <w:tab w:val="left" w:pos="540"/>
        </w:tabs>
        <w:jc w:val="both"/>
        <w:rPr>
          <w:b/>
          <w:i/>
        </w:rPr>
      </w:pPr>
      <w:r w:rsidRPr="00206120">
        <w:rPr>
          <w:b/>
          <w:i/>
        </w:rPr>
        <w:t>Задания занятию</w:t>
      </w:r>
    </w:p>
    <w:p w:rsidR="00150008" w:rsidRPr="00206120" w:rsidRDefault="00150008" w:rsidP="00314A5D">
      <w:pPr>
        <w:widowControl w:val="0"/>
        <w:tabs>
          <w:tab w:val="left" w:pos="540"/>
        </w:tabs>
        <w:autoSpaceDE w:val="0"/>
        <w:autoSpaceDN w:val="0"/>
        <w:adjustRightInd w:val="0"/>
        <w:jc w:val="both"/>
        <w:rPr>
          <w:i/>
        </w:rPr>
      </w:pPr>
      <w:r w:rsidRPr="00206120">
        <w:rPr>
          <w:i/>
        </w:rPr>
        <w:t xml:space="preserve">Проблемно-аналитическое задание </w:t>
      </w:r>
    </w:p>
    <w:p w:rsidR="00150008" w:rsidRPr="00206120" w:rsidRDefault="00150008" w:rsidP="00314A5D">
      <w:pPr>
        <w:widowControl w:val="0"/>
        <w:tabs>
          <w:tab w:val="left" w:pos="540"/>
        </w:tabs>
        <w:autoSpaceDE w:val="0"/>
        <w:autoSpaceDN w:val="0"/>
        <w:adjustRightInd w:val="0"/>
        <w:jc w:val="both"/>
      </w:pPr>
      <w:r w:rsidRPr="00206120">
        <w:t xml:space="preserve">Сделайте анализ </w:t>
      </w:r>
      <w:r w:rsidRPr="00206120">
        <w:rPr>
          <w:sz w:val="23"/>
          <w:szCs w:val="23"/>
        </w:rPr>
        <w:t>преимущества инклюзивного образования для детей с ОВЗ</w:t>
      </w:r>
    </w:p>
    <w:p w:rsidR="00150008" w:rsidRPr="005F3A24" w:rsidRDefault="00150008" w:rsidP="00314A5D">
      <w:pPr>
        <w:rPr>
          <w:i/>
        </w:rPr>
      </w:pPr>
      <w:r w:rsidRPr="005F3A24">
        <w:rPr>
          <w:i/>
        </w:rPr>
        <w:t xml:space="preserve">Тематика докладов </w:t>
      </w:r>
    </w:p>
    <w:p w:rsidR="00150008" w:rsidRPr="00206120" w:rsidRDefault="00150008" w:rsidP="00314A5D">
      <w:r w:rsidRPr="00206120">
        <w:t xml:space="preserve">1. Инклюзивное образование: сущность и содержание. </w:t>
      </w:r>
    </w:p>
    <w:p w:rsidR="00150008" w:rsidRPr="00206120" w:rsidRDefault="00150008" w:rsidP="00314A5D">
      <w:r w:rsidRPr="00206120">
        <w:t xml:space="preserve">2.Принципы инклюзивного образования. </w:t>
      </w:r>
    </w:p>
    <w:p w:rsidR="00150008" w:rsidRPr="00206120" w:rsidRDefault="00150008" w:rsidP="00314A5D">
      <w:r w:rsidRPr="00206120">
        <w:t xml:space="preserve">3.Отношение и стереотипы общества к инклюзивному образованию. </w:t>
      </w:r>
    </w:p>
    <w:p w:rsidR="00150008" w:rsidRPr="00206120" w:rsidRDefault="00150008" w:rsidP="00314A5D">
      <w:r w:rsidRPr="00206120">
        <w:t xml:space="preserve">4.Преимущества инклюзивного образования </w:t>
      </w:r>
    </w:p>
    <w:p w:rsidR="00150008" w:rsidRPr="005F3A24" w:rsidRDefault="00150008" w:rsidP="00314A5D">
      <w:pPr>
        <w:rPr>
          <w:i/>
        </w:rPr>
      </w:pPr>
      <w:r w:rsidRPr="005F3A24">
        <w:rPr>
          <w:i/>
        </w:rPr>
        <w:t>Информационно-аналитический проект</w:t>
      </w:r>
    </w:p>
    <w:p w:rsidR="00150008" w:rsidRPr="00206120" w:rsidRDefault="00150008" w:rsidP="00314A5D">
      <w:pPr>
        <w:autoSpaceDE w:val="0"/>
        <w:autoSpaceDN w:val="0"/>
        <w:adjustRightInd w:val="0"/>
        <w:rPr>
          <w:color w:val="000000"/>
        </w:rPr>
      </w:pPr>
      <w:r w:rsidRPr="00206120">
        <w:rPr>
          <w:color w:val="000000"/>
        </w:rPr>
        <w:t>Подготовить презентацию на одну из тем:</w:t>
      </w:r>
    </w:p>
    <w:p w:rsidR="00150008" w:rsidRPr="00206120" w:rsidRDefault="00150008" w:rsidP="00314A5D">
      <w:r w:rsidRPr="00206120">
        <w:t xml:space="preserve">1.Внешние условия эффективной инклюзии ребенка с проблемами в развитии. </w:t>
      </w:r>
    </w:p>
    <w:p w:rsidR="00150008" w:rsidRPr="00206120" w:rsidRDefault="00150008" w:rsidP="00314A5D">
      <w:r w:rsidRPr="00206120">
        <w:t xml:space="preserve">2.Внутренние условия эффективной инклюзии детей с ОВЗ. </w:t>
      </w:r>
    </w:p>
    <w:p w:rsidR="00150008" w:rsidRPr="00206120" w:rsidRDefault="00150008" w:rsidP="00314A5D">
      <w:r w:rsidRPr="00206120">
        <w:t xml:space="preserve">3.Модели инклюзивного обучения: анализ и характеристики. </w:t>
      </w:r>
    </w:p>
    <w:p w:rsidR="00150008" w:rsidRPr="00206120" w:rsidRDefault="00150008" w:rsidP="00314A5D">
      <w:r w:rsidRPr="00206120">
        <w:t xml:space="preserve">4.Базовые предпосылки эффективного инклюзивного обучения детей с ОВЗ. </w:t>
      </w:r>
    </w:p>
    <w:p w:rsidR="00150008" w:rsidRPr="00206120" w:rsidRDefault="00150008" w:rsidP="00314A5D">
      <w:pPr>
        <w:widowControl w:val="0"/>
        <w:autoSpaceDE w:val="0"/>
        <w:autoSpaceDN w:val="0"/>
        <w:adjustRightInd w:val="0"/>
        <w:jc w:val="both"/>
        <w:rPr>
          <w:i/>
        </w:rPr>
      </w:pPr>
      <w:r w:rsidRPr="00206120">
        <w:rPr>
          <w:i/>
        </w:rPr>
        <w:t>Эссе</w:t>
      </w:r>
    </w:p>
    <w:p w:rsidR="00150008" w:rsidRPr="00206120" w:rsidRDefault="00150008" w:rsidP="00314A5D">
      <w:pPr>
        <w:widowControl w:val="0"/>
        <w:autoSpaceDE w:val="0"/>
        <w:autoSpaceDN w:val="0"/>
        <w:adjustRightInd w:val="0"/>
        <w:jc w:val="both"/>
      </w:pPr>
      <w:r w:rsidRPr="00206120">
        <w:t>Подготовьте эссе «Знаменитые люди с ОВЗ».</w:t>
      </w:r>
    </w:p>
    <w:p w:rsidR="00150008" w:rsidRPr="00206120" w:rsidRDefault="00150008" w:rsidP="00314A5D">
      <w:pPr>
        <w:rPr>
          <w:i/>
        </w:rPr>
      </w:pPr>
      <w:r w:rsidRPr="00206120">
        <w:rPr>
          <w:i/>
        </w:rPr>
        <w:t>Информационно-аналитический проект</w:t>
      </w:r>
    </w:p>
    <w:p w:rsidR="00150008" w:rsidRPr="00206120" w:rsidRDefault="00150008" w:rsidP="00314A5D">
      <w:pPr>
        <w:widowControl w:val="0"/>
        <w:autoSpaceDE w:val="0"/>
        <w:autoSpaceDN w:val="0"/>
        <w:adjustRightInd w:val="0"/>
        <w:jc w:val="both"/>
      </w:pPr>
      <w:r w:rsidRPr="00206120">
        <w:t>Разработать презентацию по теме эссе.</w:t>
      </w:r>
    </w:p>
    <w:p w:rsidR="00150008" w:rsidRPr="00206120" w:rsidRDefault="00150008" w:rsidP="00314A5D">
      <w:pPr>
        <w:widowControl w:val="0"/>
        <w:autoSpaceDE w:val="0"/>
        <w:autoSpaceDN w:val="0"/>
        <w:adjustRightInd w:val="0"/>
        <w:jc w:val="both"/>
        <w:rPr>
          <w:i/>
        </w:rPr>
      </w:pPr>
      <w:r w:rsidRPr="00206120">
        <w:rPr>
          <w:i/>
        </w:rPr>
        <w:t>Дискуссия</w:t>
      </w:r>
    </w:p>
    <w:p w:rsidR="00150008" w:rsidRPr="00206120" w:rsidRDefault="00150008" w:rsidP="00314A5D">
      <w:pPr>
        <w:widowControl w:val="0"/>
        <w:autoSpaceDE w:val="0"/>
        <w:autoSpaceDN w:val="0"/>
        <w:adjustRightInd w:val="0"/>
        <w:jc w:val="both"/>
      </w:pPr>
      <w:r w:rsidRPr="00206120">
        <w:rPr>
          <w:i/>
        </w:rPr>
        <w:tab/>
      </w:r>
      <w:r w:rsidRPr="00206120">
        <w:t>Обсудить в группе материалы презентации и эссе.</w:t>
      </w:r>
    </w:p>
    <w:p w:rsidR="00150008" w:rsidRPr="00206120" w:rsidRDefault="00150008" w:rsidP="00314A5D">
      <w:pPr>
        <w:widowControl w:val="0"/>
        <w:autoSpaceDE w:val="0"/>
        <w:autoSpaceDN w:val="0"/>
        <w:adjustRightInd w:val="0"/>
        <w:jc w:val="both"/>
        <w:rPr>
          <w:i/>
        </w:rPr>
      </w:pPr>
      <w:r w:rsidRPr="00206120">
        <w:rPr>
          <w:i/>
        </w:rPr>
        <w:t>Комплексное проблемно-аналитическое задание</w:t>
      </w:r>
    </w:p>
    <w:p w:rsidR="00150008" w:rsidRPr="00206120" w:rsidRDefault="00150008" w:rsidP="00314A5D">
      <w:pPr>
        <w:spacing w:line="360" w:lineRule="auto"/>
        <w:contextualSpacing/>
        <w:jc w:val="both"/>
        <w:rPr>
          <w:lang w:eastAsia="en-US"/>
        </w:rPr>
      </w:pPr>
      <w:r w:rsidRPr="00206120">
        <w:rPr>
          <w:lang w:eastAsia="en-US"/>
        </w:rPr>
        <w:t xml:space="preserve">Назовите категории лиц с ОВЗ, которым показано инклюзивное образование. </w:t>
      </w:r>
    </w:p>
    <w:p w:rsidR="00150008" w:rsidRPr="00206120" w:rsidRDefault="00150008" w:rsidP="00314A5D">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Ситуационная задача </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Наташа С., 3 года, обследуется в условиях психиатрического стационара с целью установления места дальнейшего пребывания, Изистории болезни известно, что мать оставила ребенка в родильном доме, отец неизвестен. В течение первого года жизни Наташа страдала рахитом, отставала в росте и весе. Перенесла корь, ветряную оспу, два раза пневмонию. При терапевтическом обследовании обнаружены отставание в росте и весе, дисбактериоз, хронический тонзиллит. В настоящее время девочка должна быть переведена из дома ребенка в детский дом. Она ходит, самостоятельно ест, использует фразы из 2-3 слов. </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Наташа доступна контакту, выполняет простые инструкции, по просьбе может взять и положить различные игрушки. Знает название частей тела, может их показать. Речь развита слабо, но при оказании помощи возможно повторение фразы из 4-5 слов. Составление рассказа по картинкам недоступно, пересказ </w:t>
      </w:r>
      <w:r w:rsidRPr="00206120">
        <w:rPr>
          <w:rFonts w:ascii="Times New Roman CYR" w:hAnsi="Times New Roman CYR" w:cs="Times New Roman CYR"/>
        </w:rPr>
        <w:lastRenderedPageBreak/>
        <w:t xml:space="preserve">текста тоже. Рисунок на уровне каракулей. Эмоциональные реакции живые, адекватные, зависят от поощрения. Выражена истощаемость, неустойчивость внимания. При проведении обучающего эксперимента возможно усвоение и перенесение способов действия. </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Какое нарушение развития можно предположить? </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2.</w:t>
      </w:r>
      <w:r w:rsidRPr="00206120">
        <w:rPr>
          <w:rFonts w:ascii="Times New Roman CYR" w:hAnsi="Times New Roman CYR" w:cs="Times New Roman CYR"/>
        </w:rPr>
        <w:t>В каком типе дошкольного учреждения надо находиться девочке?</w:t>
      </w:r>
    </w:p>
    <w:p w:rsidR="00150008" w:rsidRPr="00206120" w:rsidRDefault="00150008" w:rsidP="00314A5D">
      <w:pPr>
        <w:autoSpaceDE w:val="0"/>
        <w:autoSpaceDN w:val="0"/>
        <w:adjustRightInd w:val="0"/>
        <w:jc w:val="both"/>
        <w:rPr>
          <w:rFonts w:ascii="Times New Roman CYR" w:hAnsi="Times New Roman CYR" w:cs="Times New Roman CYR"/>
        </w:rPr>
      </w:pPr>
    </w:p>
    <w:p w:rsidR="00150008" w:rsidRPr="00C12790" w:rsidRDefault="00150008" w:rsidP="00C12790">
      <w:pPr>
        <w:jc w:val="both"/>
        <w:rPr>
          <w:b/>
        </w:rPr>
      </w:pPr>
      <w:r w:rsidRPr="00206120">
        <w:tab/>
      </w:r>
      <w:r w:rsidRPr="00206120">
        <w:rPr>
          <w:b/>
        </w:rPr>
        <w:t xml:space="preserve">Тема 2.  </w:t>
      </w:r>
      <w:r w:rsidRPr="00C12790">
        <w:rPr>
          <w:b/>
        </w:rPr>
        <w:t>Психический дизонтогенез в инклюзивн</w:t>
      </w:r>
      <w:r>
        <w:rPr>
          <w:b/>
        </w:rPr>
        <w:t>ом</w:t>
      </w:r>
      <w:r w:rsidRPr="00C12790">
        <w:rPr>
          <w:b/>
        </w:rPr>
        <w:t xml:space="preserve"> взаимодействи</w:t>
      </w:r>
      <w:r>
        <w:rPr>
          <w:b/>
        </w:rPr>
        <w:t>и</w:t>
      </w:r>
    </w:p>
    <w:p w:rsidR="00150008" w:rsidRPr="00206120" w:rsidRDefault="00150008" w:rsidP="00314A5D">
      <w:pPr>
        <w:widowControl w:val="0"/>
        <w:autoSpaceDE w:val="0"/>
        <w:autoSpaceDN w:val="0"/>
        <w:adjustRightInd w:val="0"/>
        <w:jc w:val="both"/>
        <w:rPr>
          <w:b/>
          <w:i/>
        </w:rPr>
      </w:pPr>
      <w:r w:rsidRPr="00206120">
        <w:rPr>
          <w:b/>
          <w:i/>
        </w:rPr>
        <w:t>Вопросы к практическому занятию:</w:t>
      </w:r>
    </w:p>
    <w:p w:rsidR="00150008" w:rsidRPr="00206120" w:rsidRDefault="00150008" w:rsidP="00314A5D">
      <w:pPr>
        <w:jc w:val="both"/>
      </w:pPr>
      <w:r w:rsidRPr="00206120">
        <w:t>1.Категория развития как важный методологический принцип педагогики и психологии.</w:t>
      </w:r>
    </w:p>
    <w:p w:rsidR="00150008" w:rsidRPr="00206120" w:rsidRDefault="00150008" w:rsidP="00314A5D">
      <w:pPr>
        <w:jc w:val="both"/>
      </w:pPr>
      <w:r w:rsidRPr="00206120">
        <w:rPr>
          <w:bCs/>
        </w:rPr>
        <w:t xml:space="preserve">2. </w:t>
      </w:r>
      <w:r w:rsidRPr="00206120">
        <w:t>Психическое развитие ребёнка как адаптивное поведение и как творческий процесс.</w:t>
      </w:r>
    </w:p>
    <w:p w:rsidR="00150008" w:rsidRPr="00206120" w:rsidRDefault="00150008" w:rsidP="00314A5D">
      <w:pPr>
        <w:jc w:val="both"/>
      </w:pPr>
      <w:r w:rsidRPr="00206120">
        <w:rPr>
          <w:bCs/>
        </w:rPr>
        <w:t xml:space="preserve">3. </w:t>
      </w:r>
      <w:r w:rsidRPr="00206120">
        <w:t>Понятие нормы психического развития. Критерии нормального развития.</w:t>
      </w:r>
    </w:p>
    <w:p w:rsidR="00150008" w:rsidRPr="00206120" w:rsidRDefault="00150008" w:rsidP="00314A5D">
      <w:pPr>
        <w:jc w:val="both"/>
      </w:pPr>
      <w:r w:rsidRPr="00206120">
        <w:t>4. Понятие «отклоняющееся развития».</w:t>
      </w:r>
    </w:p>
    <w:p w:rsidR="00150008" w:rsidRDefault="00150008" w:rsidP="00314A5D">
      <w:pPr>
        <w:jc w:val="both"/>
      </w:pPr>
      <w:r w:rsidRPr="00206120">
        <w:rPr>
          <w:rFonts w:ascii="Times New Roman CYR" w:hAnsi="Times New Roman CYR" w:cs="Times New Roman CYR"/>
          <w:color w:val="000000"/>
          <w:highlight w:val="white"/>
        </w:rPr>
        <w:t xml:space="preserve">5. </w:t>
      </w:r>
      <w:r w:rsidRPr="00206120">
        <w:t>Гуманизациявоспитательно-образовательного процесса.</w:t>
      </w:r>
    </w:p>
    <w:p w:rsidR="00150008" w:rsidRPr="00206120" w:rsidRDefault="00150008" w:rsidP="00A219CE">
      <w:pPr>
        <w:widowControl w:val="0"/>
        <w:autoSpaceDE w:val="0"/>
        <w:autoSpaceDN w:val="0"/>
        <w:adjustRightInd w:val="0"/>
        <w:jc w:val="both"/>
      </w:pPr>
      <w:r>
        <w:rPr>
          <w:bCs/>
        </w:rPr>
        <w:t>6</w:t>
      </w:r>
      <w:r w:rsidRPr="00206120">
        <w:rPr>
          <w:bCs/>
        </w:rPr>
        <w:t xml:space="preserve">. </w:t>
      </w:r>
      <w:r w:rsidRPr="00206120">
        <w:t>Биологические причины врожденных аномалий.</w:t>
      </w:r>
    </w:p>
    <w:p w:rsidR="00150008" w:rsidRPr="00206120" w:rsidRDefault="00150008" w:rsidP="00A219CE">
      <w:pPr>
        <w:widowControl w:val="0"/>
        <w:autoSpaceDE w:val="0"/>
        <w:autoSpaceDN w:val="0"/>
        <w:adjustRightInd w:val="0"/>
        <w:jc w:val="both"/>
      </w:pPr>
      <w:r>
        <w:t>7</w:t>
      </w:r>
      <w:r w:rsidRPr="00206120">
        <w:t>. Биологические причины приобретенных аномалий.</w:t>
      </w:r>
    </w:p>
    <w:p w:rsidR="00150008" w:rsidRDefault="00150008" w:rsidP="00A219CE">
      <w:pPr>
        <w:widowControl w:val="0"/>
        <w:autoSpaceDE w:val="0"/>
        <w:autoSpaceDN w:val="0"/>
        <w:adjustRightInd w:val="0"/>
        <w:jc w:val="both"/>
      </w:pPr>
      <w:r>
        <w:rPr>
          <w:bCs/>
        </w:rPr>
        <w:t>8</w:t>
      </w:r>
      <w:r w:rsidRPr="00206120">
        <w:rPr>
          <w:bCs/>
        </w:rPr>
        <w:t xml:space="preserve">. </w:t>
      </w:r>
      <w:r w:rsidRPr="00206120">
        <w:t>Социальные причины нарушений развития.</w:t>
      </w:r>
    </w:p>
    <w:p w:rsidR="00150008" w:rsidRPr="00206120" w:rsidRDefault="00150008" w:rsidP="00A219CE">
      <w:pPr>
        <w:jc w:val="both"/>
      </w:pPr>
      <w:r>
        <w:rPr>
          <w:bCs/>
        </w:rPr>
        <w:t>9</w:t>
      </w:r>
      <w:r w:rsidRPr="00206120">
        <w:rPr>
          <w:bCs/>
        </w:rPr>
        <w:t>.</w:t>
      </w:r>
      <w:r w:rsidRPr="00206120">
        <w:t>Онтогенез (морфогенез и функциогенез) как непрерывный и противоречивый процесс развития ребёнка.</w:t>
      </w:r>
    </w:p>
    <w:p w:rsidR="00150008" w:rsidRPr="00206120" w:rsidRDefault="00150008" w:rsidP="00A219CE">
      <w:pPr>
        <w:jc w:val="both"/>
      </w:pPr>
      <w:r>
        <w:rPr>
          <w:bCs/>
        </w:rPr>
        <w:t>10</w:t>
      </w:r>
      <w:r w:rsidRPr="00206120">
        <w:rPr>
          <w:bCs/>
        </w:rPr>
        <w:t>.</w:t>
      </w:r>
      <w:r w:rsidRPr="00206120">
        <w:t>Дизонтогенез как нарушение (отклоняющееся) развитие. Психологические параметры дизонтогенеза.</w:t>
      </w:r>
    </w:p>
    <w:p w:rsidR="00150008" w:rsidRPr="00206120" w:rsidRDefault="00150008" w:rsidP="00A219CE">
      <w:pPr>
        <w:jc w:val="both"/>
      </w:pPr>
      <w:r>
        <w:rPr>
          <w:bCs/>
        </w:rPr>
        <w:t>11</w:t>
      </w:r>
      <w:r w:rsidRPr="00206120">
        <w:rPr>
          <w:bCs/>
        </w:rPr>
        <w:t>.</w:t>
      </w:r>
      <w:r w:rsidRPr="00206120">
        <w:t>Взаимоотношение биологического и социального факторов как условий развития здорового и больного ребёнка.</w:t>
      </w:r>
    </w:p>
    <w:p w:rsidR="00150008" w:rsidRPr="00206120" w:rsidRDefault="00150008" w:rsidP="00A219CE">
      <w:pPr>
        <w:jc w:val="both"/>
      </w:pPr>
      <w:r>
        <w:rPr>
          <w:bCs/>
        </w:rPr>
        <w:t>12</w:t>
      </w:r>
      <w:r w:rsidRPr="00206120">
        <w:rPr>
          <w:bCs/>
        </w:rPr>
        <w:t xml:space="preserve">. </w:t>
      </w:r>
      <w:r w:rsidRPr="00206120">
        <w:t xml:space="preserve">Биологические и социальные причины дизонтогенеза. </w:t>
      </w:r>
    </w:p>
    <w:p w:rsidR="00150008" w:rsidRPr="00206120" w:rsidRDefault="00150008" w:rsidP="00A219CE">
      <w:pPr>
        <w:jc w:val="both"/>
      </w:pPr>
      <w:r>
        <w:rPr>
          <w:bCs/>
        </w:rPr>
        <w:t>13</w:t>
      </w:r>
      <w:r w:rsidRPr="00206120">
        <w:rPr>
          <w:bCs/>
        </w:rPr>
        <w:t xml:space="preserve">. </w:t>
      </w:r>
      <w:r w:rsidRPr="00206120">
        <w:t>Основные типы психического дизонтогенеза и их психолого-педагогическая характеристика.</w:t>
      </w:r>
    </w:p>
    <w:p w:rsidR="00150008" w:rsidRPr="00206120" w:rsidRDefault="00150008" w:rsidP="00A219CE">
      <w:pPr>
        <w:widowControl w:val="0"/>
        <w:autoSpaceDE w:val="0"/>
        <w:autoSpaceDN w:val="0"/>
        <w:adjustRightInd w:val="0"/>
        <w:jc w:val="both"/>
      </w:pPr>
    </w:p>
    <w:p w:rsidR="00150008" w:rsidRPr="00206120" w:rsidRDefault="00150008" w:rsidP="00314A5D">
      <w:pPr>
        <w:widowControl w:val="0"/>
        <w:autoSpaceDE w:val="0"/>
        <w:autoSpaceDN w:val="0"/>
        <w:adjustRightInd w:val="0"/>
        <w:rPr>
          <w:b/>
          <w:i/>
        </w:rPr>
      </w:pPr>
      <w:r w:rsidRPr="00206120">
        <w:rPr>
          <w:b/>
          <w:i/>
        </w:rPr>
        <w:t>Задания</w:t>
      </w:r>
      <w:r>
        <w:rPr>
          <w:b/>
          <w:i/>
        </w:rPr>
        <w:t xml:space="preserve"> к</w:t>
      </w:r>
      <w:r w:rsidRPr="00206120">
        <w:rPr>
          <w:b/>
          <w:i/>
        </w:rPr>
        <w:t xml:space="preserve"> занятию</w:t>
      </w:r>
    </w:p>
    <w:p w:rsidR="00150008" w:rsidRPr="00206120" w:rsidRDefault="00150008" w:rsidP="00314A5D">
      <w:pPr>
        <w:widowControl w:val="0"/>
        <w:autoSpaceDE w:val="0"/>
        <w:autoSpaceDN w:val="0"/>
        <w:adjustRightInd w:val="0"/>
        <w:jc w:val="both"/>
        <w:rPr>
          <w:i/>
        </w:rPr>
      </w:pPr>
      <w:r w:rsidRPr="00206120">
        <w:rPr>
          <w:i/>
        </w:rPr>
        <w:t>Проблемно-аналитическое задание</w:t>
      </w:r>
    </w:p>
    <w:p w:rsidR="00150008" w:rsidRPr="00206120" w:rsidRDefault="00150008" w:rsidP="00314A5D">
      <w:pPr>
        <w:ind w:firstLine="708"/>
        <w:jc w:val="both"/>
      </w:pPr>
      <w:r w:rsidRPr="00206120">
        <w:t>Проанализировать работу Л.С.Выготского «Диагностика развития и педологическая клиника трудного детства.». В чём, по мнению Л.С.Выготского, состоят различия психолого-педагогического и медицинского диагнозов?</w:t>
      </w:r>
    </w:p>
    <w:p w:rsidR="00150008" w:rsidRPr="00206120" w:rsidRDefault="00150008" w:rsidP="00314A5D">
      <w:pPr>
        <w:widowControl w:val="0"/>
        <w:autoSpaceDE w:val="0"/>
        <w:autoSpaceDN w:val="0"/>
        <w:adjustRightInd w:val="0"/>
        <w:jc w:val="both"/>
        <w:rPr>
          <w:i/>
        </w:rPr>
      </w:pPr>
      <w:r w:rsidRPr="00206120">
        <w:rPr>
          <w:i/>
        </w:rPr>
        <w:t>Проблемное задание</w:t>
      </w:r>
    </w:p>
    <w:p w:rsidR="00150008" w:rsidRPr="00206120" w:rsidRDefault="00150008" w:rsidP="00314A5D">
      <w:pPr>
        <w:widowControl w:val="0"/>
        <w:numPr>
          <w:ilvl w:val="0"/>
          <w:numId w:val="15"/>
        </w:numPr>
        <w:autoSpaceDE w:val="0"/>
        <w:autoSpaceDN w:val="0"/>
        <w:adjustRightInd w:val="0"/>
        <w:snapToGrid w:val="0"/>
        <w:ind w:left="0" w:firstLine="0"/>
        <w:jc w:val="both"/>
      </w:pPr>
      <w:r w:rsidRPr="00206120">
        <w:t>Составить таблицу «Особенности психического развития»:</w:t>
      </w:r>
    </w:p>
    <w:p w:rsidR="00150008" w:rsidRPr="00206120" w:rsidRDefault="00150008" w:rsidP="00314A5D">
      <w:pPr>
        <w:widowControl w:val="0"/>
        <w:tabs>
          <w:tab w:val="num" w:pos="720"/>
        </w:tabs>
        <w:autoSpaceDE w:val="0"/>
        <w:autoSpaceDN w:val="0"/>
        <w:adjustRightInd w:val="0"/>
        <w:snapToGrid w:val="0"/>
        <w:jc w:val="both"/>
      </w:pPr>
    </w:p>
    <w:tbl>
      <w:tblPr>
        <w:tblW w:w="8831" w:type="dxa"/>
        <w:tblInd w:w="764" w:type="dxa"/>
        <w:tblLayout w:type="fixed"/>
        <w:tblCellMar>
          <w:top w:w="55" w:type="dxa"/>
          <w:left w:w="55" w:type="dxa"/>
          <w:bottom w:w="55" w:type="dxa"/>
          <w:right w:w="55" w:type="dxa"/>
        </w:tblCellMar>
        <w:tblLook w:val="0000" w:firstRow="0" w:lastRow="0" w:firstColumn="0" w:lastColumn="0" w:noHBand="0" w:noVBand="0"/>
      </w:tblPr>
      <w:tblGrid>
        <w:gridCol w:w="2826"/>
        <w:gridCol w:w="3175"/>
        <w:gridCol w:w="2830"/>
      </w:tblGrid>
      <w:tr w:rsidR="00150008" w:rsidRPr="00206120" w:rsidTr="00B35136">
        <w:tc>
          <w:tcPr>
            <w:tcW w:w="2826" w:type="dxa"/>
            <w:tcBorders>
              <w:top w:val="single" w:sz="2" w:space="0" w:color="000000"/>
              <w:left w:val="single" w:sz="2" w:space="0" w:color="000000"/>
              <w:bottom w:val="single" w:sz="2" w:space="0" w:color="000000"/>
            </w:tcBorders>
          </w:tcPr>
          <w:p w:rsidR="00150008" w:rsidRPr="00206120" w:rsidRDefault="00150008" w:rsidP="00B35136">
            <w:pPr>
              <w:suppressLineNumbers/>
              <w:tabs>
                <w:tab w:val="num" w:pos="720"/>
              </w:tabs>
              <w:snapToGrid w:val="0"/>
              <w:rPr>
                <w:lang w:eastAsia="ar-SA"/>
              </w:rPr>
            </w:pPr>
            <w:r w:rsidRPr="00206120">
              <w:rPr>
                <w:lang w:eastAsia="ar-SA"/>
              </w:rPr>
              <w:t>Психическое явление</w:t>
            </w:r>
          </w:p>
        </w:tc>
        <w:tc>
          <w:tcPr>
            <w:tcW w:w="3175" w:type="dxa"/>
            <w:tcBorders>
              <w:top w:val="single" w:sz="2" w:space="0" w:color="000000"/>
              <w:left w:val="single" w:sz="2" w:space="0" w:color="000000"/>
              <w:bottom w:val="single" w:sz="2" w:space="0" w:color="000000"/>
            </w:tcBorders>
          </w:tcPr>
          <w:p w:rsidR="00150008" w:rsidRPr="00206120" w:rsidRDefault="00150008" w:rsidP="00B35136">
            <w:pPr>
              <w:suppressLineNumbers/>
              <w:tabs>
                <w:tab w:val="num" w:pos="720"/>
              </w:tabs>
              <w:snapToGrid w:val="0"/>
              <w:rPr>
                <w:lang w:eastAsia="ar-SA"/>
              </w:rPr>
            </w:pPr>
            <w:r w:rsidRPr="00206120">
              <w:rPr>
                <w:lang w:eastAsia="ar-SA"/>
              </w:rPr>
              <w:t>Нормативное развитие</w:t>
            </w:r>
          </w:p>
        </w:tc>
        <w:tc>
          <w:tcPr>
            <w:tcW w:w="2830" w:type="dxa"/>
            <w:tcBorders>
              <w:top w:val="single" w:sz="2" w:space="0" w:color="000000"/>
              <w:left w:val="single" w:sz="2" w:space="0" w:color="000000"/>
              <w:bottom w:val="single" w:sz="2" w:space="0" w:color="000000"/>
              <w:right w:val="single" w:sz="2" w:space="0" w:color="000000"/>
            </w:tcBorders>
          </w:tcPr>
          <w:p w:rsidR="00150008" w:rsidRPr="00206120" w:rsidRDefault="00150008" w:rsidP="00B35136">
            <w:pPr>
              <w:suppressLineNumbers/>
              <w:tabs>
                <w:tab w:val="num" w:pos="720"/>
              </w:tabs>
              <w:snapToGrid w:val="0"/>
              <w:rPr>
                <w:lang w:eastAsia="ar-SA"/>
              </w:rPr>
            </w:pPr>
            <w:r w:rsidRPr="00206120">
              <w:rPr>
                <w:lang w:eastAsia="ar-SA"/>
              </w:rPr>
              <w:t>Отклоняющееся развитие</w:t>
            </w:r>
          </w:p>
        </w:tc>
      </w:tr>
      <w:tr w:rsidR="00150008" w:rsidRPr="00206120" w:rsidTr="00B35136">
        <w:tc>
          <w:tcPr>
            <w:tcW w:w="2826" w:type="dxa"/>
            <w:tcBorders>
              <w:left w:val="single" w:sz="2" w:space="0" w:color="000000"/>
              <w:bottom w:val="single" w:sz="2" w:space="0" w:color="000000"/>
            </w:tcBorders>
          </w:tcPr>
          <w:p w:rsidR="00150008" w:rsidRPr="00206120" w:rsidRDefault="00150008" w:rsidP="00B35136">
            <w:pPr>
              <w:suppressLineNumbers/>
              <w:tabs>
                <w:tab w:val="num" w:pos="720"/>
              </w:tabs>
              <w:snapToGrid w:val="0"/>
              <w:rPr>
                <w:lang w:eastAsia="ar-SA"/>
              </w:rPr>
            </w:pPr>
          </w:p>
        </w:tc>
        <w:tc>
          <w:tcPr>
            <w:tcW w:w="3175" w:type="dxa"/>
            <w:tcBorders>
              <w:left w:val="single" w:sz="2" w:space="0" w:color="000000"/>
              <w:bottom w:val="single" w:sz="2" w:space="0" w:color="000000"/>
            </w:tcBorders>
          </w:tcPr>
          <w:p w:rsidR="00150008" w:rsidRPr="00206120" w:rsidRDefault="00150008" w:rsidP="00B35136">
            <w:pPr>
              <w:suppressLineNumbers/>
              <w:tabs>
                <w:tab w:val="num" w:pos="720"/>
              </w:tabs>
              <w:snapToGrid w:val="0"/>
              <w:rPr>
                <w:lang w:eastAsia="ar-SA"/>
              </w:rPr>
            </w:pPr>
          </w:p>
        </w:tc>
        <w:tc>
          <w:tcPr>
            <w:tcW w:w="2830" w:type="dxa"/>
            <w:tcBorders>
              <w:left w:val="single" w:sz="2" w:space="0" w:color="000000"/>
              <w:bottom w:val="single" w:sz="2" w:space="0" w:color="000000"/>
              <w:right w:val="single" w:sz="2" w:space="0" w:color="000000"/>
            </w:tcBorders>
          </w:tcPr>
          <w:p w:rsidR="00150008" w:rsidRPr="00206120" w:rsidRDefault="00150008" w:rsidP="00B35136">
            <w:pPr>
              <w:suppressLineNumbers/>
              <w:tabs>
                <w:tab w:val="num" w:pos="720"/>
              </w:tabs>
              <w:snapToGrid w:val="0"/>
              <w:rPr>
                <w:lang w:eastAsia="ar-SA"/>
              </w:rPr>
            </w:pPr>
          </w:p>
        </w:tc>
      </w:tr>
    </w:tbl>
    <w:p w:rsidR="00150008" w:rsidRPr="00206120" w:rsidRDefault="00150008" w:rsidP="00314A5D">
      <w:pPr>
        <w:widowControl w:val="0"/>
        <w:tabs>
          <w:tab w:val="num" w:pos="720"/>
        </w:tabs>
        <w:autoSpaceDE w:val="0"/>
        <w:autoSpaceDN w:val="0"/>
        <w:adjustRightInd w:val="0"/>
        <w:snapToGrid w:val="0"/>
        <w:jc w:val="both"/>
      </w:pPr>
    </w:p>
    <w:p w:rsidR="00150008" w:rsidRPr="00206120" w:rsidRDefault="00150008" w:rsidP="00314A5D">
      <w:pPr>
        <w:widowControl w:val="0"/>
        <w:tabs>
          <w:tab w:val="num" w:pos="720"/>
        </w:tabs>
        <w:autoSpaceDE w:val="0"/>
        <w:autoSpaceDN w:val="0"/>
        <w:adjustRightInd w:val="0"/>
        <w:jc w:val="both"/>
        <w:rPr>
          <w:i/>
        </w:rPr>
      </w:pPr>
      <w:r w:rsidRPr="00206120">
        <w:rPr>
          <w:i/>
        </w:rPr>
        <w:t>Комплексное проблемно-аналитическое задание</w:t>
      </w:r>
    </w:p>
    <w:p w:rsidR="00150008" w:rsidRPr="00206120" w:rsidRDefault="00150008"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Рассмотрите классификацию как научный метод.Природа многообразия вариантов дизонтогенеза. </w:t>
      </w:r>
    </w:p>
    <w:p w:rsidR="00150008" w:rsidRPr="00206120" w:rsidRDefault="00150008"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Укажите эмпирические и теоретические классификации. </w:t>
      </w:r>
    </w:p>
    <w:p w:rsidR="00150008" w:rsidRPr="00206120" w:rsidRDefault="00150008" w:rsidP="00314A5D">
      <w:pPr>
        <w:tabs>
          <w:tab w:val="num" w:pos="720"/>
        </w:tabs>
        <w:autoSpaceDE w:val="0"/>
        <w:autoSpaceDN w:val="0"/>
        <w:adjustRightInd w:val="0"/>
        <w:jc w:val="both"/>
        <w:rPr>
          <w:rFonts w:ascii="Times New Roman CYR" w:hAnsi="Times New Roman CYR" w:cs="Times New Roman CYR"/>
          <w:b/>
          <w:bCs/>
        </w:rPr>
      </w:pPr>
      <w:r w:rsidRPr="00206120">
        <w:rPr>
          <w:rFonts w:ascii="Times New Roman CYR" w:hAnsi="Times New Roman CYR" w:cs="Times New Roman CYR"/>
        </w:rPr>
        <w:tab/>
        <w:t>Перечислите клинические, педагогические и психологические классификации.</w:t>
      </w:r>
    </w:p>
    <w:p w:rsidR="00150008" w:rsidRPr="00206120" w:rsidRDefault="00150008"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Охарактеризуйте классификацию В.В. Лебединского. </w:t>
      </w:r>
    </w:p>
    <w:p w:rsidR="00150008" w:rsidRPr="00206120" w:rsidRDefault="00150008"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Эссе</w:t>
      </w:r>
    </w:p>
    <w:p w:rsidR="00150008" w:rsidRPr="00206120" w:rsidRDefault="00150008"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Разработать эссе на «Общие закономерности развития психики детей в норме и патологии».</w:t>
      </w:r>
    </w:p>
    <w:p w:rsidR="00150008" w:rsidRPr="00206120" w:rsidRDefault="00150008"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Информационно-аналитический проект</w:t>
      </w:r>
    </w:p>
    <w:p w:rsidR="00150008" w:rsidRPr="00206120" w:rsidRDefault="00150008"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lastRenderedPageBreak/>
        <w:tab/>
        <w:t>Подготовить презентацию на тему «Проблема депривации в специальной педагогике и психологии»</w:t>
      </w:r>
    </w:p>
    <w:p w:rsidR="00150008" w:rsidRPr="00206120" w:rsidRDefault="00150008"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Дискуссия</w:t>
      </w:r>
    </w:p>
    <w:p w:rsidR="00150008" w:rsidRPr="00206120" w:rsidRDefault="00150008"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
        </w:rPr>
        <w:tab/>
      </w:r>
      <w:r w:rsidRPr="00206120">
        <w:rPr>
          <w:rFonts w:ascii="Times New Roman CYR" w:hAnsi="Times New Roman CYR" w:cs="Times New Roman CYR"/>
        </w:rPr>
        <w:t>Обсудить во взаимосвязи материалы эссе и презентации в группе.</w:t>
      </w:r>
    </w:p>
    <w:p w:rsidR="00150008" w:rsidRPr="00206120" w:rsidRDefault="00150008"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Ситуационная задача </w:t>
      </w:r>
    </w:p>
    <w:p w:rsidR="00150008" w:rsidRPr="00206120" w:rsidRDefault="00150008" w:rsidP="00314A5D">
      <w:pPr>
        <w:tabs>
          <w:tab w:val="num"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Ваня М., 5 лет, находится на лечении и обследовании в условиях стационара в связи с ночным энурезом. Из беседы с матерью известно, что ребенок родился недоношенным, в течение первого месяца жизни находился в отделении патологии новорожденных. Отставало формирование навыков: сидеть Ваня стал к 9 месяцам, ходить в 1 год и 3 месяца, отдельные слова стал произносить в 1 год и 2 месяца, фразовая речь появилась к 4 годам. Ночной энурез отмечается непрерывный, частый, иногда до двух раз за ночь. Сейчас мальчик веселый, подвижный, посещает детский сад. Воспитательница жалуется, что он часто дерется, неусидчивый, не справляется с учебной программой старшей группы, с трудом одевается, не умеет завязывать шнурки, застегивать пуговицы. </w:t>
      </w:r>
    </w:p>
    <w:p w:rsidR="00150008" w:rsidRPr="00206120" w:rsidRDefault="00150008"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испытуемый охотно беседует, играет. Внимание неустойчиво, выполнение заданий прерывается шумной игрой, беганием по кабинету. Рисунок человека на уровне </w:t>
      </w:r>
      <w:r w:rsidRPr="00206120">
        <w:t>«</w:t>
      </w:r>
      <w:r w:rsidRPr="00206120">
        <w:rPr>
          <w:rFonts w:ascii="Times New Roman CYR" w:hAnsi="Times New Roman CYR" w:cs="Times New Roman CYR"/>
        </w:rPr>
        <w:t>головонога</w:t>
      </w:r>
      <w:r w:rsidRPr="00206120">
        <w:t xml:space="preserve">». </w:t>
      </w:r>
      <w:r w:rsidRPr="00206120">
        <w:rPr>
          <w:rFonts w:ascii="Times New Roman CYR" w:hAnsi="Times New Roman CYR" w:cs="Times New Roman CYR"/>
        </w:rPr>
        <w:t xml:space="preserve">Ребенок может собрать разрезанные картинки из 2-х фрагментов, с помощью экспериментатора </w:t>
      </w:r>
      <w:r w:rsidRPr="00206120">
        <w:rPr>
          <w:rFonts w:ascii="Times New Roman CYR" w:hAnsi="Times New Roman CYR" w:cs="Times New Roman CYR"/>
          <w:spacing w:val="-1"/>
        </w:rPr>
        <w:t>–</w:t>
      </w:r>
      <w:r w:rsidRPr="00206120">
        <w:rPr>
          <w:rFonts w:ascii="Times New Roman CYR" w:hAnsi="Times New Roman CYR" w:cs="Times New Roman CYR"/>
        </w:rPr>
        <w:t xml:space="preserve"> из 3-х. Механическое запоминание </w:t>
      </w:r>
      <w:r w:rsidRPr="00206120">
        <w:rPr>
          <w:rFonts w:ascii="Times New Roman CYR" w:hAnsi="Times New Roman CYR" w:cs="Times New Roman CYR"/>
          <w:spacing w:val="-1"/>
        </w:rPr>
        <w:t>–</w:t>
      </w:r>
      <w:r w:rsidRPr="00206120">
        <w:rPr>
          <w:rFonts w:ascii="Times New Roman CYR" w:hAnsi="Times New Roman CYR" w:cs="Times New Roman CYR"/>
        </w:rPr>
        <w:t xml:space="preserve"> нижняя граница нормы, смысловое (построение фразы) </w:t>
      </w:r>
      <w:r w:rsidRPr="00206120">
        <w:rPr>
          <w:rFonts w:ascii="Times New Roman CYR" w:hAnsi="Times New Roman CYR" w:cs="Times New Roman CYR"/>
          <w:spacing w:val="-1"/>
        </w:rPr>
        <w:t>–</w:t>
      </w:r>
      <w:r w:rsidRPr="00206120">
        <w:rPr>
          <w:rFonts w:ascii="Times New Roman CYR" w:hAnsi="Times New Roman CYR" w:cs="Times New Roman CYR"/>
        </w:rPr>
        <w:t xml:space="preserve"> значительно лучше. Доступны простые обобщения: </w:t>
      </w:r>
      <w:r w:rsidRPr="00206120">
        <w:t>«</w:t>
      </w:r>
      <w:r w:rsidRPr="00206120">
        <w:rPr>
          <w:rFonts w:ascii="Times New Roman CYR" w:hAnsi="Times New Roman CYR" w:cs="Times New Roman CYR"/>
        </w:rPr>
        <w:t>игрушки</w:t>
      </w:r>
      <w:r w:rsidRPr="00206120">
        <w:t>», «</w:t>
      </w:r>
      <w:r w:rsidRPr="00206120">
        <w:rPr>
          <w:rFonts w:ascii="Times New Roman CYR" w:hAnsi="Times New Roman CYR" w:cs="Times New Roman CYR"/>
        </w:rPr>
        <w:t>еда</w:t>
      </w:r>
      <w:r w:rsidRPr="00206120">
        <w:t>», «</w:t>
      </w:r>
      <w:r w:rsidRPr="00206120">
        <w:rPr>
          <w:rFonts w:ascii="Times New Roman CYR" w:hAnsi="Times New Roman CYR" w:cs="Times New Roman CYR"/>
        </w:rPr>
        <w:t>животные</w:t>
      </w:r>
      <w:r w:rsidRPr="00206120">
        <w:t xml:space="preserve">». </w:t>
      </w:r>
      <w:r w:rsidRPr="00206120">
        <w:rPr>
          <w:rFonts w:ascii="Times New Roman CYR" w:hAnsi="Times New Roman CYR" w:cs="Times New Roman CYR"/>
        </w:rPr>
        <w:t xml:space="preserve">Для выполнения всех заданий необходимо постоянное привлечение внимания, пошаговые инструкции. Самооценка завышена, представление о мнении окружающих не сформировано. </w:t>
      </w:r>
    </w:p>
    <w:p w:rsidR="00150008" w:rsidRPr="00206120" w:rsidRDefault="00150008" w:rsidP="00314A5D">
      <w:pPr>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нарушения развития у Вани? </w:t>
      </w:r>
    </w:p>
    <w:p w:rsidR="00150008" w:rsidRPr="00206120" w:rsidRDefault="00150008" w:rsidP="00314A5D">
      <w:pPr>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Какие можно дать рекомендации?</w:t>
      </w:r>
    </w:p>
    <w:p w:rsidR="00150008" w:rsidRPr="00206120" w:rsidRDefault="00150008" w:rsidP="00314A5D">
      <w:pPr>
        <w:widowControl w:val="0"/>
        <w:autoSpaceDE w:val="0"/>
        <w:autoSpaceDN w:val="0"/>
        <w:adjustRightInd w:val="0"/>
        <w:jc w:val="both"/>
        <w:rPr>
          <w:i/>
        </w:rPr>
      </w:pPr>
      <w:r w:rsidRPr="00206120">
        <w:rPr>
          <w:i/>
        </w:rPr>
        <w:t>Подготовка эссе</w:t>
      </w:r>
    </w:p>
    <w:p w:rsidR="00150008" w:rsidRPr="00206120" w:rsidRDefault="00150008" w:rsidP="00314A5D">
      <w:pPr>
        <w:autoSpaceDE w:val="0"/>
        <w:autoSpaceDN w:val="0"/>
        <w:adjustRightInd w:val="0"/>
        <w:ind w:firstLine="708"/>
        <w:jc w:val="both"/>
        <w:rPr>
          <w:rFonts w:ascii="Times New Roman CYR" w:hAnsi="Times New Roman CYR" w:cs="Times New Roman CYR"/>
        </w:rPr>
      </w:pPr>
      <w:r w:rsidRPr="00206120">
        <w:t xml:space="preserve">Тема: </w:t>
      </w:r>
      <w:r w:rsidRPr="00206120">
        <w:rPr>
          <w:rFonts w:ascii="Times New Roman CYR" w:hAnsi="Times New Roman CYR" w:cs="Times New Roman CYR"/>
        </w:rPr>
        <w:t xml:space="preserve">Общие закономерности развития психики детей в норме и патологии. </w:t>
      </w:r>
    </w:p>
    <w:p w:rsidR="00150008" w:rsidRPr="00206120" w:rsidRDefault="00150008" w:rsidP="00314A5D">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Информационно-аналитический проект</w:t>
      </w:r>
    </w:p>
    <w:p w:rsidR="00150008" w:rsidRPr="00206120" w:rsidRDefault="00150008"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Подготовить презентацию по теме эссе</w:t>
      </w:r>
    </w:p>
    <w:p w:rsidR="00150008" w:rsidRPr="00206120" w:rsidRDefault="00150008" w:rsidP="00314A5D">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Дискуссия</w:t>
      </w:r>
    </w:p>
    <w:p w:rsidR="00150008" w:rsidRPr="00206120" w:rsidRDefault="00150008"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
        </w:rPr>
        <w:tab/>
      </w:r>
      <w:r w:rsidRPr="00206120">
        <w:rPr>
          <w:rFonts w:ascii="Times New Roman CYR" w:hAnsi="Times New Roman CYR" w:cs="Times New Roman CYR"/>
        </w:rPr>
        <w:t>Обсудить в группе материалы эссе и презентации</w:t>
      </w:r>
    </w:p>
    <w:p w:rsidR="00150008" w:rsidRPr="00206120" w:rsidRDefault="00150008" w:rsidP="00314A5D">
      <w:pPr>
        <w:widowControl w:val="0"/>
        <w:autoSpaceDE w:val="0"/>
        <w:autoSpaceDN w:val="0"/>
        <w:adjustRightInd w:val="0"/>
        <w:jc w:val="both"/>
        <w:rPr>
          <w:i/>
        </w:rPr>
      </w:pPr>
      <w:r w:rsidRPr="00206120">
        <w:rPr>
          <w:i/>
        </w:rPr>
        <w:t>Проблемно-аналитическое задание</w:t>
      </w:r>
    </w:p>
    <w:p w:rsidR="00150008" w:rsidRPr="00206120" w:rsidRDefault="00150008" w:rsidP="00314A5D">
      <w:pPr>
        <w:widowControl w:val="0"/>
        <w:autoSpaceDE w:val="0"/>
        <w:autoSpaceDN w:val="0"/>
        <w:adjustRightInd w:val="0"/>
        <w:jc w:val="both"/>
      </w:pPr>
      <w:r w:rsidRPr="00206120">
        <w:t>Составить таблицу «Нарушения развития»</w:t>
      </w:r>
    </w:p>
    <w:p w:rsidR="00150008" w:rsidRPr="00206120" w:rsidRDefault="00150008" w:rsidP="00314A5D">
      <w:pPr>
        <w:widowControl w:val="0"/>
        <w:autoSpaceDE w:val="0"/>
        <w:autoSpaceDN w:val="0"/>
        <w:adjustRightInd w:val="0"/>
        <w:jc w:val="both"/>
      </w:pPr>
    </w:p>
    <w:tbl>
      <w:tblPr>
        <w:tblW w:w="9153" w:type="dxa"/>
        <w:tblInd w:w="622" w:type="dxa"/>
        <w:tblLayout w:type="fixed"/>
        <w:tblCellMar>
          <w:top w:w="55" w:type="dxa"/>
          <w:left w:w="55" w:type="dxa"/>
          <w:bottom w:w="55" w:type="dxa"/>
          <w:right w:w="55" w:type="dxa"/>
        </w:tblCellMar>
        <w:tblLook w:val="0000" w:firstRow="0" w:lastRow="0" w:firstColumn="0" w:lastColumn="0" w:noHBand="0" w:noVBand="0"/>
      </w:tblPr>
      <w:tblGrid>
        <w:gridCol w:w="2968"/>
        <w:gridCol w:w="3175"/>
        <w:gridCol w:w="3010"/>
      </w:tblGrid>
      <w:tr w:rsidR="00150008" w:rsidRPr="00206120" w:rsidTr="00B35136">
        <w:tc>
          <w:tcPr>
            <w:tcW w:w="2968" w:type="dxa"/>
            <w:tcBorders>
              <w:top w:val="single" w:sz="2" w:space="0" w:color="000000"/>
              <w:left w:val="single" w:sz="2" w:space="0" w:color="000000"/>
              <w:bottom w:val="single" w:sz="2" w:space="0" w:color="000000"/>
            </w:tcBorders>
          </w:tcPr>
          <w:p w:rsidR="00150008" w:rsidRPr="00206120" w:rsidRDefault="00150008" w:rsidP="00B35136">
            <w:pPr>
              <w:suppressLineNumbers/>
              <w:snapToGrid w:val="0"/>
              <w:rPr>
                <w:lang w:eastAsia="ar-SA"/>
              </w:rPr>
            </w:pPr>
            <w:r w:rsidRPr="00206120">
              <w:rPr>
                <w:lang w:eastAsia="ar-SA"/>
              </w:rPr>
              <w:t>Тип нарушения</w:t>
            </w:r>
          </w:p>
        </w:tc>
        <w:tc>
          <w:tcPr>
            <w:tcW w:w="3175" w:type="dxa"/>
            <w:tcBorders>
              <w:top w:val="single" w:sz="2" w:space="0" w:color="000000"/>
              <w:left w:val="single" w:sz="2" w:space="0" w:color="000000"/>
              <w:bottom w:val="single" w:sz="2" w:space="0" w:color="000000"/>
            </w:tcBorders>
          </w:tcPr>
          <w:p w:rsidR="00150008" w:rsidRPr="00206120" w:rsidRDefault="00150008" w:rsidP="00B35136">
            <w:pPr>
              <w:suppressLineNumbers/>
              <w:snapToGrid w:val="0"/>
              <w:rPr>
                <w:lang w:eastAsia="ar-SA"/>
              </w:rPr>
            </w:pPr>
            <w:r w:rsidRPr="00206120">
              <w:rPr>
                <w:lang w:eastAsia="ar-SA"/>
              </w:rPr>
              <w:t xml:space="preserve">Причины нарушения </w:t>
            </w:r>
          </w:p>
        </w:tc>
        <w:tc>
          <w:tcPr>
            <w:tcW w:w="3010" w:type="dxa"/>
            <w:tcBorders>
              <w:top w:val="single" w:sz="2" w:space="0" w:color="000000"/>
              <w:left w:val="single" w:sz="2" w:space="0" w:color="000000"/>
              <w:bottom w:val="single" w:sz="2" w:space="0" w:color="000000"/>
              <w:right w:val="single" w:sz="2" w:space="0" w:color="000000"/>
            </w:tcBorders>
          </w:tcPr>
          <w:p w:rsidR="00150008" w:rsidRPr="00206120" w:rsidRDefault="00150008" w:rsidP="00B35136">
            <w:pPr>
              <w:suppressLineNumbers/>
              <w:snapToGrid w:val="0"/>
              <w:rPr>
                <w:lang w:eastAsia="ar-SA"/>
              </w:rPr>
            </w:pPr>
            <w:r w:rsidRPr="00206120">
              <w:rPr>
                <w:lang w:eastAsia="ar-SA"/>
              </w:rPr>
              <w:t>Особенности компенсации</w:t>
            </w:r>
          </w:p>
        </w:tc>
      </w:tr>
      <w:tr w:rsidR="00150008" w:rsidRPr="00206120" w:rsidTr="00B35136">
        <w:tc>
          <w:tcPr>
            <w:tcW w:w="2968" w:type="dxa"/>
            <w:tcBorders>
              <w:left w:val="single" w:sz="2" w:space="0" w:color="000000"/>
              <w:bottom w:val="single" w:sz="2" w:space="0" w:color="000000"/>
            </w:tcBorders>
          </w:tcPr>
          <w:p w:rsidR="00150008" w:rsidRPr="00206120" w:rsidRDefault="00150008" w:rsidP="00B35136">
            <w:pPr>
              <w:suppressLineNumbers/>
              <w:snapToGrid w:val="0"/>
              <w:rPr>
                <w:lang w:eastAsia="ar-SA"/>
              </w:rPr>
            </w:pPr>
          </w:p>
        </w:tc>
        <w:tc>
          <w:tcPr>
            <w:tcW w:w="3175" w:type="dxa"/>
            <w:tcBorders>
              <w:left w:val="single" w:sz="2" w:space="0" w:color="000000"/>
              <w:bottom w:val="single" w:sz="2" w:space="0" w:color="000000"/>
            </w:tcBorders>
          </w:tcPr>
          <w:p w:rsidR="00150008" w:rsidRPr="00206120" w:rsidRDefault="00150008" w:rsidP="00B35136">
            <w:pPr>
              <w:suppressLineNumbers/>
              <w:snapToGrid w:val="0"/>
              <w:rPr>
                <w:lang w:eastAsia="ar-SA"/>
              </w:rPr>
            </w:pPr>
          </w:p>
        </w:tc>
        <w:tc>
          <w:tcPr>
            <w:tcW w:w="3010" w:type="dxa"/>
            <w:tcBorders>
              <w:left w:val="single" w:sz="2" w:space="0" w:color="000000"/>
              <w:bottom w:val="single" w:sz="2" w:space="0" w:color="000000"/>
              <w:right w:val="single" w:sz="2" w:space="0" w:color="000000"/>
            </w:tcBorders>
          </w:tcPr>
          <w:p w:rsidR="00150008" w:rsidRPr="00206120" w:rsidRDefault="00150008" w:rsidP="00B35136">
            <w:pPr>
              <w:suppressLineNumbers/>
              <w:snapToGrid w:val="0"/>
              <w:rPr>
                <w:lang w:eastAsia="ar-SA"/>
              </w:rPr>
            </w:pPr>
          </w:p>
        </w:tc>
      </w:tr>
    </w:tbl>
    <w:p w:rsidR="00150008" w:rsidRPr="00206120" w:rsidRDefault="00150008" w:rsidP="00314A5D">
      <w:pPr>
        <w:widowControl w:val="0"/>
        <w:autoSpaceDE w:val="0"/>
        <w:autoSpaceDN w:val="0"/>
        <w:adjustRightInd w:val="0"/>
        <w:jc w:val="both"/>
        <w:rPr>
          <w:i/>
        </w:rPr>
      </w:pPr>
      <w:r w:rsidRPr="00206120">
        <w:rPr>
          <w:i/>
        </w:rPr>
        <w:t xml:space="preserve">Ситуационная задача </w:t>
      </w:r>
    </w:p>
    <w:p w:rsidR="00150008" w:rsidRPr="00206120" w:rsidRDefault="00150008"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Костя Б., 7 лет, находится на обследовании с целью определения школьной готовности. Со слов мамы известно, что ребенок родился в срок, отставал в раннем развитии: голову держал в 4 месяца, сидеть научился к 9 месяцев, ходить — в 1 год и 5 месяцев. Отдельные слова появились к 2 годам, фразовая речь — к 4 годам. В детском саду программу не усваивал. К настоящему моменту ребенок знает отдельные буквы, может назвать цифры от 1 до 10. </w:t>
      </w:r>
    </w:p>
    <w:p w:rsidR="00150008" w:rsidRPr="00206120" w:rsidRDefault="00150008"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ребенок с трудом вступает в контакт, не интересуется заданиями и игрушками. </w:t>
      </w:r>
    </w:p>
    <w:p w:rsidR="00150008" w:rsidRPr="00206120" w:rsidRDefault="00150008"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Объем внимания недостаточен. Работоспособность равномерно низкая. Темп сенсомоторики медленный. Доступны простые обобщения: </w:t>
      </w:r>
      <w:r w:rsidRPr="00206120">
        <w:t>«</w:t>
      </w:r>
      <w:r w:rsidRPr="00206120">
        <w:rPr>
          <w:rFonts w:ascii="Times New Roman CYR" w:hAnsi="Times New Roman CYR" w:cs="Times New Roman CYR"/>
        </w:rPr>
        <w:t>еда</w:t>
      </w:r>
      <w:r w:rsidRPr="00206120">
        <w:t>», «</w:t>
      </w:r>
      <w:r w:rsidRPr="00206120">
        <w:rPr>
          <w:rFonts w:ascii="Times New Roman CYR" w:hAnsi="Times New Roman CYR" w:cs="Times New Roman CYR"/>
        </w:rPr>
        <w:t>посуда</w:t>
      </w:r>
      <w:r w:rsidRPr="00206120">
        <w:t xml:space="preserve">», </w:t>
      </w:r>
      <w:r w:rsidRPr="00206120">
        <w:rPr>
          <w:rFonts w:ascii="Times New Roman CYR" w:hAnsi="Times New Roman CYR" w:cs="Times New Roman CYR"/>
        </w:rPr>
        <w:t xml:space="preserve">более сложные — невозможны. Запас знаний недостаточен. Испытуемый не знает имени и профессии родителей, своего домашнего адреса. </w:t>
      </w:r>
    </w:p>
    <w:p w:rsidR="00150008" w:rsidRPr="00206120" w:rsidRDefault="00150008"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lastRenderedPageBreak/>
        <w:t xml:space="preserve">Рисунок человека на уровне </w:t>
      </w:r>
      <w:r w:rsidRPr="00206120">
        <w:t>«</w:t>
      </w:r>
      <w:r w:rsidRPr="00206120">
        <w:rPr>
          <w:rFonts w:ascii="Times New Roman CYR" w:hAnsi="Times New Roman CYR" w:cs="Times New Roman CYR"/>
        </w:rPr>
        <w:t>головонога</w:t>
      </w:r>
      <w:r w:rsidRPr="00206120">
        <w:t xml:space="preserve">». </w:t>
      </w:r>
      <w:r w:rsidRPr="00206120">
        <w:rPr>
          <w:rFonts w:ascii="Times New Roman CYR" w:hAnsi="Times New Roman CYR" w:cs="Times New Roman CYR"/>
        </w:rPr>
        <w:t xml:space="preserve">Счет недоступен. Реакция на оказание помощи, поощрение отсутствует. Критичность к достижениям неразвита, самооценка не сформирована. </w:t>
      </w:r>
    </w:p>
    <w:p w:rsidR="00150008" w:rsidRPr="00206120" w:rsidRDefault="00150008" w:rsidP="00314A5D">
      <w:pPr>
        <w:widowControl w:val="0"/>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нарушенного психического развития отмечается в данном случае? </w:t>
      </w:r>
    </w:p>
    <w:p w:rsidR="00150008" w:rsidRPr="00206120" w:rsidRDefault="00150008" w:rsidP="00314A5D">
      <w:pPr>
        <w:widowControl w:val="0"/>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 xml:space="preserve">Возможно ли обучение в обычной школе? </w:t>
      </w:r>
    </w:p>
    <w:p w:rsidR="00150008" w:rsidRPr="00206120" w:rsidRDefault="00150008" w:rsidP="00314A5D">
      <w:pPr>
        <w:widowControl w:val="0"/>
        <w:autoSpaceDE w:val="0"/>
        <w:autoSpaceDN w:val="0"/>
        <w:adjustRightInd w:val="0"/>
        <w:ind w:firstLine="540"/>
        <w:jc w:val="both"/>
        <w:rPr>
          <w:rFonts w:ascii="Times New Roman CYR" w:hAnsi="Times New Roman CYR" w:cs="Times New Roman CYR"/>
        </w:rPr>
      </w:pPr>
      <w:r w:rsidRPr="00206120">
        <w:rPr>
          <w:bCs/>
        </w:rPr>
        <w:t>3.</w:t>
      </w:r>
      <w:r w:rsidRPr="00206120">
        <w:rPr>
          <w:rFonts w:ascii="Times New Roman CYR" w:hAnsi="Times New Roman CYR" w:cs="Times New Roman CYR"/>
        </w:rPr>
        <w:t>К какому специалисту следует направить ребенка?</w:t>
      </w:r>
    </w:p>
    <w:p w:rsidR="00150008" w:rsidRPr="00650C61" w:rsidRDefault="00150008" w:rsidP="00314A5D">
      <w:pPr>
        <w:rPr>
          <w:i/>
          <w:iCs/>
        </w:rPr>
      </w:pPr>
      <w:r w:rsidRPr="00650C61">
        <w:rPr>
          <w:i/>
          <w:iCs/>
        </w:rPr>
        <w:t>Деловая игра</w:t>
      </w:r>
    </w:p>
    <w:p w:rsidR="00150008" w:rsidRPr="00206120" w:rsidRDefault="00150008"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iCs/>
        </w:rPr>
        <w:t>Цель:</w:t>
      </w:r>
      <w:r w:rsidRPr="00206120">
        <w:rPr>
          <w:rFonts w:ascii="Times New Roman CYR" w:hAnsi="Times New Roman CYR" w:cs="Times New Roman CYR"/>
        </w:rPr>
        <w:t xml:space="preserve"> формирование у обучающихся умения сообщать знания об общих и специфических закономерностях психического развития детей с ограниченными возможностями здоровья, осуществлять работу по популяризации дефектологических знаний среди населения.</w:t>
      </w:r>
    </w:p>
    <w:p w:rsidR="00150008" w:rsidRPr="00206120" w:rsidRDefault="00150008"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i/>
          <w:iCs/>
        </w:rPr>
        <w:t xml:space="preserve">Ход проведения деловой игры: </w:t>
      </w:r>
      <w:r w:rsidRPr="00206120">
        <w:rPr>
          <w:rFonts w:ascii="Times New Roman CYR" w:hAnsi="Times New Roman CYR" w:cs="Times New Roman CYR"/>
          <w:iCs/>
        </w:rPr>
        <w:t>Студентам</w:t>
      </w:r>
      <w:r w:rsidRPr="00206120">
        <w:rPr>
          <w:rFonts w:ascii="Times New Roman CYR" w:hAnsi="Times New Roman CYR" w:cs="Times New Roman CYR"/>
        </w:rPr>
        <w:t xml:space="preserve"> самостоятельно предлагается разделиться на малые группы и подготовить к практическому занятию эпизод консультирования родителей детей с ограниченными возможностями здоровья по следующим проблемам курса:</w:t>
      </w:r>
    </w:p>
    <w:p w:rsidR="00150008" w:rsidRPr="00206120" w:rsidRDefault="0015000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Беседа с родителями об особенностях психического развития их детей, общих и специфических закономерностях психического развития детей с ограниченными возможностями здоровья.</w:t>
      </w:r>
    </w:p>
    <w:p w:rsidR="00150008" w:rsidRPr="00206120" w:rsidRDefault="0015000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Беседа с родителями о возможностях социальной адаптации и интеграции детей с ограниченными возможностями здоровья.</w:t>
      </w:r>
    </w:p>
    <w:p w:rsidR="00150008" w:rsidRPr="00206120" w:rsidRDefault="00150008"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При подготовке беседы студенты на основе анализа литературных источников обсуждают план беседы и ее содержание, выбрав для рассмотрения какое-либо отклонение в развитии. Разрабатывают содержание беседы с учетом осведомленности родителей о развитии ребенка. Рассматриваются варианты различного отношения родителей к проблеме ребенка. Соответственно подбирается различный словесный материал для беседы.</w:t>
      </w:r>
    </w:p>
    <w:p w:rsidR="00150008" w:rsidRPr="00206120" w:rsidRDefault="00150008"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Подготовленный вариант беседы обсуждается в группе и оценивается его соответствие описанию в литературе.</w:t>
      </w:r>
    </w:p>
    <w:p w:rsidR="00150008" w:rsidRPr="00206120" w:rsidRDefault="00150008" w:rsidP="00314A5D">
      <w:pPr>
        <w:autoSpaceDE w:val="0"/>
        <w:autoSpaceDN w:val="0"/>
        <w:adjustRightInd w:val="0"/>
        <w:ind w:firstLine="708"/>
        <w:jc w:val="both"/>
        <w:rPr>
          <w:rFonts w:ascii="Times New Roman CYR" w:hAnsi="Times New Roman CYR" w:cs="Times New Roman CYR"/>
          <w:iCs/>
        </w:rPr>
      </w:pPr>
      <w:r w:rsidRPr="00206120">
        <w:rPr>
          <w:rFonts w:ascii="Times New Roman CYR" w:hAnsi="Times New Roman CYR" w:cs="Times New Roman CYR"/>
          <w:iCs/>
        </w:rPr>
        <w:t>Критерии, свидетельствующие о выполнении поставленной цели деловой игры:</w:t>
      </w:r>
    </w:p>
    <w:p w:rsidR="00150008" w:rsidRPr="00206120" w:rsidRDefault="00150008"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Сформированность представлений студентов о сущности отклоняющегося развития, его структуре и свойствах;</w:t>
      </w:r>
    </w:p>
    <w:p w:rsidR="00150008" w:rsidRPr="00206120" w:rsidRDefault="00150008"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Знания студентов об общих и специфических закономерност</w:t>
      </w:r>
      <w:r>
        <w:rPr>
          <w:rFonts w:ascii="Times New Roman CYR" w:hAnsi="Times New Roman CYR" w:cs="Times New Roman CYR"/>
        </w:rPr>
        <w:t>ях</w:t>
      </w:r>
      <w:r w:rsidRPr="00206120">
        <w:rPr>
          <w:rFonts w:ascii="Times New Roman CYR" w:hAnsi="Times New Roman CYR" w:cs="Times New Roman CYR"/>
        </w:rPr>
        <w:t xml:space="preserve"> психического развития детей с ограниченными возможностями здоровья;</w:t>
      </w:r>
    </w:p>
    <w:p w:rsidR="00150008" w:rsidRPr="00206120" w:rsidRDefault="00150008"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Знания студентов о проблемах интеграции детей с ограниченными возможностями здоровья.</w:t>
      </w:r>
    </w:p>
    <w:p w:rsidR="00150008" w:rsidRPr="00206120" w:rsidRDefault="00150008"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Умение сообщать знания об особенностях психического развития детей, популяризировать дефектологические знания.</w:t>
      </w:r>
    </w:p>
    <w:p w:rsidR="00150008" w:rsidRPr="00206120" w:rsidRDefault="00150008" w:rsidP="00314A5D">
      <w:pPr>
        <w:widowControl w:val="0"/>
        <w:numPr>
          <w:ilvl w:val="0"/>
          <w:numId w:val="1"/>
        </w:numPr>
        <w:tabs>
          <w:tab w:val="left" w:pos="1134"/>
        </w:tabs>
        <w:autoSpaceDE w:val="0"/>
        <w:autoSpaceDN w:val="0"/>
        <w:adjustRightInd w:val="0"/>
        <w:jc w:val="both"/>
        <w:rPr>
          <w:iCs/>
        </w:rPr>
      </w:pPr>
      <w:r w:rsidRPr="00206120">
        <w:t>Умение студентов сообщать об основных трудностях социальной адаптации детей с отклоняющимся развитием и возможностях детей с ограниченными возможностями здоровья.</w:t>
      </w:r>
      <w:r w:rsidRPr="00206120">
        <w:rPr>
          <w:iCs/>
        </w:rPr>
        <w:tab/>
      </w:r>
    </w:p>
    <w:p w:rsidR="00150008" w:rsidRPr="00206120" w:rsidRDefault="00150008" w:rsidP="00314A5D">
      <w:pPr>
        <w:widowControl w:val="0"/>
        <w:autoSpaceDE w:val="0"/>
        <w:autoSpaceDN w:val="0"/>
        <w:adjustRightInd w:val="0"/>
        <w:rPr>
          <w:i/>
        </w:rPr>
      </w:pPr>
      <w:r w:rsidRPr="00206120">
        <w:rPr>
          <w:i/>
        </w:rPr>
        <w:t>Эссе</w:t>
      </w:r>
    </w:p>
    <w:p w:rsidR="00150008" w:rsidRPr="00206120" w:rsidRDefault="00150008" w:rsidP="00314A5D">
      <w:pPr>
        <w:autoSpaceDE w:val="0"/>
        <w:autoSpaceDN w:val="0"/>
        <w:adjustRightInd w:val="0"/>
        <w:ind w:firstLine="708"/>
        <w:jc w:val="both"/>
        <w:rPr>
          <w:rFonts w:ascii="Times New Roman CYR" w:hAnsi="Times New Roman CYR" w:cs="Times New Roman CYR"/>
        </w:rPr>
      </w:pPr>
      <w:r w:rsidRPr="00206120">
        <w:t>Подготовить эссе на тему«</w:t>
      </w:r>
      <w:r w:rsidRPr="00206120">
        <w:rPr>
          <w:rFonts w:ascii="Times New Roman CYR" w:hAnsi="Times New Roman CYR" w:cs="Times New Roman CYR"/>
        </w:rPr>
        <w:t>Особенности формирования отношения и осознания собственных нарушений детьми с ограниченными возможностями здоровья.</w:t>
      </w:r>
    </w:p>
    <w:p w:rsidR="00150008" w:rsidRPr="00206120" w:rsidRDefault="00150008" w:rsidP="00314A5D">
      <w:pPr>
        <w:autoSpaceDE w:val="0"/>
        <w:autoSpaceDN w:val="0"/>
        <w:adjustRightInd w:val="0"/>
        <w:jc w:val="both"/>
        <w:rPr>
          <w:i/>
        </w:rPr>
      </w:pPr>
      <w:r w:rsidRPr="00206120">
        <w:rPr>
          <w:i/>
        </w:rPr>
        <w:t>Информационно-аналитический проект</w:t>
      </w:r>
    </w:p>
    <w:p w:rsidR="00150008" w:rsidRPr="00206120" w:rsidRDefault="00150008" w:rsidP="00314A5D">
      <w:pPr>
        <w:autoSpaceDE w:val="0"/>
        <w:autoSpaceDN w:val="0"/>
        <w:adjustRightInd w:val="0"/>
        <w:jc w:val="both"/>
      </w:pPr>
      <w:r w:rsidRPr="00206120">
        <w:rPr>
          <w:i/>
        </w:rPr>
        <w:tab/>
      </w:r>
      <w:r w:rsidRPr="00206120">
        <w:t>Разработать презентацию по теме эссе</w:t>
      </w:r>
    </w:p>
    <w:p w:rsidR="00150008" w:rsidRPr="00206120" w:rsidRDefault="00150008" w:rsidP="00314A5D">
      <w:pPr>
        <w:autoSpaceDE w:val="0"/>
        <w:autoSpaceDN w:val="0"/>
        <w:adjustRightInd w:val="0"/>
        <w:jc w:val="both"/>
        <w:rPr>
          <w:i/>
        </w:rPr>
      </w:pPr>
      <w:r w:rsidRPr="00206120">
        <w:rPr>
          <w:i/>
        </w:rPr>
        <w:t>Дискуссия</w:t>
      </w:r>
    </w:p>
    <w:p w:rsidR="00150008" w:rsidRPr="00206120" w:rsidRDefault="00150008" w:rsidP="00314A5D">
      <w:pPr>
        <w:autoSpaceDE w:val="0"/>
        <w:autoSpaceDN w:val="0"/>
        <w:adjustRightInd w:val="0"/>
        <w:jc w:val="both"/>
        <w:rPr>
          <w:rFonts w:ascii="Times New Roman CYR" w:hAnsi="Times New Roman CYR" w:cs="Times New Roman CYR"/>
        </w:rPr>
      </w:pPr>
      <w:r w:rsidRPr="00206120">
        <w:rPr>
          <w:i/>
        </w:rPr>
        <w:tab/>
      </w:r>
      <w:r w:rsidRPr="00206120">
        <w:t>Обсудить в группе материалы эссе и презентации.</w:t>
      </w:r>
    </w:p>
    <w:p w:rsidR="00150008" w:rsidRPr="00206120" w:rsidRDefault="00150008" w:rsidP="00314A5D">
      <w:pPr>
        <w:widowControl w:val="0"/>
        <w:autoSpaceDE w:val="0"/>
        <w:autoSpaceDN w:val="0"/>
        <w:adjustRightInd w:val="0"/>
        <w:jc w:val="both"/>
        <w:rPr>
          <w:i/>
        </w:rPr>
      </w:pPr>
      <w:r w:rsidRPr="00206120">
        <w:rPr>
          <w:i/>
        </w:rPr>
        <w:t>Проблемно-аналитическое задание</w:t>
      </w:r>
    </w:p>
    <w:p w:rsidR="00150008" w:rsidRPr="00206120" w:rsidRDefault="00150008" w:rsidP="00314A5D">
      <w:pPr>
        <w:ind w:firstLine="708"/>
        <w:jc w:val="both"/>
      </w:pPr>
      <w:r w:rsidRPr="00206120">
        <w:lastRenderedPageBreak/>
        <w:t>Проанализировать в работе Л.С. Выготского «Диагностика развития и педологическая клиника трудного детства» симпотомологию развития. Как Вы понимаете «педологическая квалификация» психического явления?</w:t>
      </w:r>
    </w:p>
    <w:p w:rsidR="00150008" w:rsidRPr="00206120" w:rsidRDefault="00150008" w:rsidP="00314A5D">
      <w:pPr>
        <w:widowControl w:val="0"/>
        <w:autoSpaceDE w:val="0"/>
        <w:autoSpaceDN w:val="0"/>
        <w:adjustRightInd w:val="0"/>
        <w:jc w:val="both"/>
        <w:rPr>
          <w:i/>
        </w:rPr>
      </w:pPr>
      <w:r w:rsidRPr="00206120">
        <w:rPr>
          <w:i/>
        </w:rPr>
        <w:t>Исследовательское задание</w:t>
      </w:r>
    </w:p>
    <w:p w:rsidR="00150008" w:rsidRPr="00206120" w:rsidRDefault="00150008" w:rsidP="00314A5D">
      <w:pPr>
        <w:ind w:firstLine="708"/>
        <w:jc w:val="both"/>
      </w:pPr>
      <w:r w:rsidRPr="00206120">
        <w:t>Прочитать работы Л.С.Выготского, В.В.Лебединского и Н.Я.Семаго, сформулировать новые тенденции в содержании работы педагога и практического психолога.</w:t>
      </w:r>
    </w:p>
    <w:p w:rsidR="00150008" w:rsidRPr="00206120" w:rsidRDefault="00150008" w:rsidP="00314A5D">
      <w:pPr>
        <w:widowControl w:val="0"/>
        <w:autoSpaceDE w:val="0"/>
        <w:autoSpaceDN w:val="0"/>
        <w:adjustRightInd w:val="0"/>
        <w:jc w:val="both"/>
        <w:rPr>
          <w:i/>
        </w:rPr>
      </w:pPr>
      <w:r w:rsidRPr="00206120">
        <w:rPr>
          <w:i/>
        </w:rPr>
        <w:t xml:space="preserve">Подготовка логико-структурной схемы </w:t>
      </w:r>
    </w:p>
    <w:p w:rsidR="00150008" w:rsidRPr="00206120" w:rsidRDefault="00150008" w:rsidP="00314A5D">
      <w:pPr>
        <w:widowControl w:val="0"/>
        <w:autoSpaceDE w:val="0"/>
        <w:autoSpaceDN w:val="0"/>
        <w:adjustRightInd w:val="0"/>
        <w:jc w:val="both"/>
      </w:pPr>
      <w:r w:rsidRPr="00206120">
        <w:rPr>
          <w:i/>
        </w:rPr>
        <w:tab/>
      </w:r>
      <w:r w:rsidRPr="00206120">
        <w:t>Составить логико-структурную схему по данной теме.</w:t>
      </w:r>
    </w:p>
    <w:p w:rsidR="00150008" w:rsidRPr="00206120" w:rsidRDefault="00150008" w:rsidP="00AB3FF8">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2"/>
        </w:rPr>
        <w:t xml:space="preserve">Проблема соотношения общих и </w:t>
      </w:r>
      <w:r w:rsidRPr="00206120">
        <w:rPr>
          <w:rFonts w:ascii="Times New Roman CYR" w:hAnsi="Times New Roman CYR" w:cs="Times New Roman CYR"/>
        </w:rPr>
        <w:t>специфических закономерностей психического развития ребенка с ограниченными возможностями здоровья является одной из основополагающих в специальной педагогики и психологии.</w:t>
      </w:r>
    </w:p>
    <w:p w:rsidR="00150008" w:rsidRPr="00206120" w:rsidRDefault="00150008" w:rsidP="00AB3FF8">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2"/>
        </w:rPr>
        <w:t xml:space="preserve">Они делятся на </w:t>
      </w:r>
      <w:r w:rsidRPr="00206120">
        <w:rPr>
          <w:rFonts w:ascii="Times New Roman CYR" w:hAnsi="Times New Roman CYR" w:cs="Times New Roman CYR"/>
        </w:rPr>
        <w:t xml:space="preserve">модально-специфические и модально-неспецифические. К первым относятся характеристики, свойственные определенной группе детей с ограниченными </w:t>
      </w:r>
      <w:r w:rsidRPr="00206120">
        <w:rPr>
          <w:rFonts w:ascii="Times New Roman CYR" w:hAnsi="Times New Roman CYR" w:cs="Times New Roman CYR"/>
          <w:spacing w:val="1"/>
        </w:rPr>
        <w:t xml:space="preserve">возможностями здоровья, например, особенности психического    развития </w:t>
      </w:r>
      <w:r w:rsidRPr="00206120">
        <w:rPr>
          <w:rFonts w:ascii="Times New Roman CYR" w:hAnsi="Times New Roman CYR" w:cs="Times New Roman CYR"/>
        </w:rPr>
        <w:t>умственно отсталых, слепых, глухих детей и т.д. Вторые связаны с теми качествами, которые наблюдаются у всех категорий этих детей, это то общее, что есть между ними, и одновременно то, что их всех отличает от нормально развивающихся детей.</w:t>
      </w:r>
    </w:p>
    <w:p w:rsidR="00150008" w:rsidRPr="00206120" w:rsidRDefault="00150008" w:rsidP="00AB3FF8">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Модально-специфические закономерности развития </w:t>
      </w:r>
      <w:r w:rsidRPr="00206120">
        <w:rPr>
          <w:rFonts w:ascii="Times New Roman CYR" w:hAnsi="Times New Roman CYR" w:cs="Times New Roman CYR"/>
          <w:spacing w:val="6"/>
        </w:rPr>
        <w:t xml:space="preserve">при нарушениях слуха, зрения и умственной отсталости стали исследоваться первыми, поэтому возникло </w:t>
      </w:r>
      <w:r w:rsidRPr="00206120">
        <w:rPr>
          <w:rFonts w:ascii="Times New Roman CYR" w:hAnsi="Times New Roman CYR" w:cs="Times New Roman CYR"/>
        </w:rPr>
        <w:t xml:space="preserve">убеждение в том, что именно они изучены лучше. </w:t>
      </w:r>
      <w:r w:rsidRPr="00206120">
        <w:rPr>
          <w:rFonts w:ascii="Times New Roman CYR" w:hAnsi="Times New Roman CYR" w:cs="Times New Roman CYR"/>
          <w:spacing w:val="3"/>
        </w:rPr>
        <w:t>В</w:t>
      </w:r>
      <w:r w:rsidRPr="00206120">
        <w:rPr>
          <w:rFonts w:ascii="Times New Roman CYR" w:hAnsi="Times New Roman CYR" w:cs="Times New Roman CYR"/>
        </w:rPr>
        <w:t>начале эти недостатки воспринимались как специфи</w:t>
      </w:r>
      <w:r w:rsidRPr="00206120">
        <w:rPr>
          <w:rFonts w:ascii="Times New Roman CYR" w:hAnsi="Times New Roman CYR" w:cs="Times New Roman CYR"/>
          <w:spacing w:val="7"/>
        </w:rPr>
        <w:t xml:space="preserve">ческие, относящиеся только к конкретному варианту </w:t>
      </w:r>
      <w:r w:rsidRPr="00206120">
        <w:rPr>
          <w:rFonts w:ascii="Times New Roman CYR" w:hAnsi="Times New Roman CYR" w:cs="Times New Roman CYR"/>
          <w:spacing w:val="6"/>
        </w:rPr>
        <w:t xml:space="preserve">отклонения. </w:t>
      </w:r>
      <w:r w:rsidRPr="00206120">
        <w:rPr>
          <w:rFonts w:ascii="Times New Roman CYR" w:hAnsi="Times New Roman CYR" w:cs="Times New Roman CYR"/>
        </w:rPr>
        <w:t>Од</w:t>
      </w:r>
      <w:r w:rsidRPr="00206120">
        <w:rPr>
          <w:rFonts w:ascii="Times New Roman CYR" w:hAnsi="Times New Roman CYR" w:cs="Times New Roman CYR"/>
          <w:spacing w:val="6"/>
        </w:rPr>
        <w:t xml:space="preserve">нако В.И. Лубовский, изучив эмпирические материалы </w:t>
      </w:r>
      <w:r w:rsidRPr="00206120">
        <w:rPr>
          <w:rFonts w:ascii="Times New Roman CYR" w:hAnsi="Times New Roman CYR" w:cs="Times New Roman CYR"/>
          <w:spacing w:val="4"/>
        </w:rPr>
        <w:t>и способы их получения, пришел к выводу, что в дей</w:t>
      </w:r>
      <w:r w:rsidRPr="00206120">
        <w:rPr>
          <w:rFonts w:ascii="Times New Roman CYR" w:hAnsi="Times New Roman CYR" w:cs="Times New Roman CYR"/>
        </w:rPr>
        <w:t xml:space="preserve">ствительности речь идет о модально-неспецифических </w:t>
      </w:r>
      <w:r w:rsidRPr="00206120">
        <w:rPr>
          <w:rFonts w:ascii="Times New Roman CYR" w:hAnsi="Times New Roman CYR" w:cs="Times New Roman CYR"/>
          <w:spacing w:val="3"/>
        </w:rPr>
        <w:t>закономерностях. Например, было установлено, что не</w:t>
      </w:r>
      <w:r w:rsidRPr="00206120">
        <w:rPr>
          <w:rFonts w:ascii="Times New Roman CYR" w:hAnsi="Times New Roman CYR" w:cs="Times New Roman CYR"/>
          <w:spacing w:val="6"/>
        </w:rPr>
        <w:t>достатки речевого развития или восприятия и перера</w:t>
      </w:r>
      <w:r w:rsidRPr="00206120">
        <w:rPr>
          <w:rFonts w:ascii="Times New Roman CYR" w:hAnsi="Times New Roman CYR" w:cs="Times New Roman CYR"/>
        </w:rPr>
        <w:t xml:space="preserve">ботки информации являются характерными для самых </w:t>
      </w:r>
      <w:r w:rsidRPr="00206120">
        <w:rPr>
          <w:rFonts w:ascii="Times New Roman CYR" w:hAnsi="Times New Roman CYR" w:cs="Times New Roman CYR"/>
          <w:spacing w:val="3"/>
        </w:rPr>
        <w:t xml:space="preserve">разных вариантов отклоняющегося развития. </w:t>
      </w:r>
    </w:p>
    <w:p w:rsidR="00150008" w:rsidRPr="00206120" w:rsidRDefault="00150008" w:rsidP="00AB3FF8">
      <w:pPr>
        <w:autoSpaceDE w:val="0"/>
        <w:autoSpaceDN w:val="0"/>
        <w:adjustRightInd w:val="0"/>
        <w:ind w:firstLine="708"/>
        <w:jc w:val="both"/>
        <w:rPr>
          <w:rFonts w:ascii="Times New Roman CYR" w:hAnsi="Times New Roman CYR" w:cs="Times New Roman CYR"/>
          <w:spacing w:val="5"/>
        </w:rPr>
      </w:pPr>
      <w:r w:rsidRPr="00206120">
        <w:rPr>
          <w:rFonts w:ascii="Times New Roman CYR" w:hAnsi="Times New Roman CYR" w:cs="Times New Roman CYR"/>
          <w:spacing w:val="2"/>
        </w:rPr>
        <w:t>Для аномальных детей характерно замедление темпа</w:t>
      </w:r>
      <w:r w:rsidRPr="00206120">
        <w:rPr>
          <w:rFonts w:ascii="Times New Roman CYR" w:hAnsi="Times New Roman CYR" w:cs="Times New Roman CYR"/>
        </w:rPr>
        <w:t>возрастного развития,изменение сроков перехода от од</w:t>
      </w:r>
      <w:r w:rsidRPr="00206120">
        <w:rPr>
          <w:rFonts w:ascii="Times New Roman CYR" w:hAnsi="Times New Roman CYR" w:cs="Times New Roman CYR"/>
          <w:spacing w:val="7"/>
        </w:rPr>
        <w:t>ной фазы к другой.</w:t>
      </w:r>
      <w:r w:rsidRPr="00206120">
        <w:rPr>
          <w:rFonts w:ascii="Times New Roman CYR" w:hAnsi="Times New Roman CYR" w:cs="Times New Roman CYR"/>
          <w:spacing w:val="5"/>
        </w:rPr>
        <w:t xml:space="preserve"> Следует учитывать сроки и способы развития психических новообразований, прохождение стадий филогенетического развития.</w:t>
      </w:r>
    </w:p>
    <w:p w:rsidR="00150008" w:rsidRPr="00206120" w:rsidRDefault="00150008"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xml:space="preserve">Специфической закономерностью является </w:t>
      </w:r>
      <w:r w:rsidRPr="00206120">
        <w:rPr>
          <w:rFonts w:ascii="Times New Roman CYR" w:hAnsi="Times New Roman CYR" w:cs="Times New Roman CYR"/>
          <w:i/>
          <w:iCs/>
        </w:rPr>
        <w:t xml:space="preserve">ретардация — </w:t>
      </w:r>
      <w:r w:rsidRPr="00206120">
        <w:rPr>
          <w:rFonts w:ascii="Times New Roman CYR" w:hAnsi="Times New Roman CYR" w:cs="Times New Roman CYR"/>
        </w:rPr>
        <w:t xml:space="preserve">незавершенность формирования психических </w:t>
      </w:r>
      <w:r w:rsidRPr="00206120">
        <w:rPr>
          <w:rFonts w:ascii="Times New Roman CYR" w:hAnsi="Times New Roman CYR" w:cs="Times New Roman CYR"/>
          <w:spacing w:val="8"/>
        </w:rPr>
        <w:t>функций в конкретном периоде, отсутствие инволю</w:t>
      </w:r>
      <w:r w:rsidRPr="00206120">
        <w:rPr>
          <w:rFonts w:ascii="Times New Roman CYR" w:hAnsi="Times New Roman CYR" w:cs="Times New Roman CYR"/>
          <w:spacing w:val="2"/>
        </w:rPr>
        <w:t xml:space="preserve">ции ранних форм психических функций. </w:t>
      </w:r>
      <w:r w:rsidRPr="00206120">
        <w:rPr>
          <w:rFonts w:ascii="Times New Roman CYR" w:hAnsi="Times New Roman CYR" w:cs="Times New Roman CYR"/>
          <w:spacing w:val="4"/>
        </w:rPr>
        <w:t xml:space="preserve">У аномальных детей снижена способность к приему, </w:t>
      </w:r>
      <w:r w:rsidRPr="00206120">
        <w:rPr>
          <w:rFonts w:ascii="Times New Roman CYR" w:hAnsi="Times New Roman CYR" w:cs="Times New Roman CYR"/>
          <w:spacing w:val="3"/>
        </w:rPr>
        <w:t xml:space="preserve">переработке, хранению и использованию поступающей </w:t>
      </w:r>
      <w:r w:rsidRPr="00206120">
        <w:rPr>
          <w:rFonts w:ascii="Times New Roman CYR" w:hAnsi="Times New Roman CYR" w:cs="Times New Roman CYR"/>
          <w:spacing w:val="4"/>
        </w:rPr>
        <w:t>информации. Общее снижение психической активности аномаль</w:t>
      </w:r>
      <w:r w:rsidRPr="00206120">
        <w:rPr>
          <w:rFonts w:ascii="Times New Roman CYR" w:hAnsi="Times New Roman CYR" w:cs="Times New Roman CYR"/>
          <w:spacing w:val="1"/>
        </w:rPr>
        <w:t xml:space="preserve">ных детей, и прежде всего познавательной, становится </w:t>
      </w:r>
      <w:r w:rsidRPr="00206120">
        <w:rPr>
          <w:rFonts w:ascii="Times New Roman CYR" w:hAnsi="Times New Roman CYR" w:cs="Times New Roman CYR"/>
        </w:rPr>
        <w:t>причиной сужения запаса знаний и представлений об окруж</w:t>
      </w:r>
      <w:r w:rsidRPr="00206120">
        <w:rPr>
          <w:rFonts w:ascii="Times New Roman CYR" w:hAnsi="Times New Roman CYR" w:cs="Times New Roman CYR"/>
          <w:spacing w:val="-4"/>
        </w:rPr>
        <w:t>ающем мире и себе.</w:t>
      </w:r>
    </w:p>
    <w:p w:rsidR="00150008" w:rsidRPr="00206120" w:rsidRDefault="00150008"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1"/>
        </w:rPr>
        <w:t xml:space="preserve">Недоразвитие всех или некоторых форм предметной </w:t>
      </w:r>
      <w:r w:rsidRPr="00206120">
        <w:rPr>
          <w:rFonts w:ascii="Times New Roman CYR" w:hAnsi="Times New Roman CYR" w:cs="Times New Roman CYR"/>
        </w:rPr>
        <w:t>деятельности может носить тотальный характер или затрагивать лишь некоторые ее компоненты.</w:t>
      </w:r>
    </w:p>
    <w:p w:rsidR="00150008" w:rsidRPr="00206120" w:rsidRDefault="00150008"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Всем группам детей с отклонениями в развитии свойственны нарушения в речевой практике и трудности в словесном опосредовании, разрыв между словом и дей</w:t>
      </w:r>
      <w:r w:rsidRPr="00206120">
        <w:rPr>
          <w:rFonts w:ascii="Times New Roman CYR" w:hAnsi="Times New Roman CYR" w:cs="Times New Roman CYR"/>
          <w:spacing w:val="1"/>
        </w:rPr>
        <w:t>ствием, словом и образом.</w:t>
      </w:r>
      <w:r w:rsidRPr="00206120">
        <w:rPr>
          <w:rFonts w:ascii="Times New Roman CYR" w:hAnsi="Times New Roman CYR" w:cs="Times New Roman CYR"/>
          <w:spacing w:val="3"/>
        </w:rPr>
        <w:t xml:space="preserve"> К числу общих проблем аномального развития отно</w:t>
      </w:r>
      <w:r w:rsidRPr="00206120">
        <w:rPr>
          <w:rFonts w:ascii="Times New Roman CYR" w:hAnsi="Times New Roman CYR" w:cs="Times New Roman CYR"/>
          <w:spacing w:val="4"/>
        </w:rPr>
        <w:t xml:space="preserve">сятся социальная дезадаптированность ребенка, низкий </w:t>
      </w:r>
      <w:r w:rsidRPr="00206120">
        <w:rPr>
          <w:rFonts w:ascii="Times New Roman CYR" w:hAnsi="Times New Roman CYR" w:cs="Times New Roman CYR"/>
          <w:spacing w:val="5"/>
        </w:rPr>
        <w:t xml:space="preserve">уровень протекания основных психических процессов, </w:t>
      </w:r>
      <w:r w:rsidRPr="00206120">
        <w:rPr>
          <w:rFonts w:ascii="Times New Roman CYR" w:hAnsi="Times New Roman CYR" w:cs="Times New Roman CYR"/>
        </w:rPr>
        <w:t>недостаточная сформированность мотивационно-потреб</w:t>
      </w:r>
      <w:r w:rsidRPr="00206120">
        <w:rPr>
          <w:rFonts w:ascii="Times New Roman CYR" w:hAnsi="Times New Roman CYR" w:cs="Times New Roman CYR"/>
          <w:spacing w:val="8"/>
        </w:rPr>
        <w:t xml:space="preserve">ностной и эмоционально-волевой сферы, моторики, </w:t>
      </w:r>
      <w:r w:rsidRPr="00206120">
        <w:rPr>
          <w:rFonts w:ascii="Times New Roman CYR" w:hAnsi="Times New Roman CYR" w:cs="Times New Roman CYR"/>
        </w:rPr>
        <w:t>произвольность психических процессов, деятельности и поведения.</w:t>
      </w:r>
    </w:p>
    <w:p w:rsidR="00150008" w:rsidRPr="00206120" w:rsidRDefault="00150008" w:rsidP="00314A5D">
      <w:pPr>
        <w:widowControl w:val="0"/>
        <w:autoSpaceDE w:val="0"/>
        <w:autoSpaceDN w:val="0"/>
        <w:adjustRightInd w:val="0"/>
        <w:jc w:val="both"/>
        <w:rPr>
          <w:i/>
        </w:rPr>
      </w:pPr>
      <w:r w:rsidRPr="00206120">
        <w:rPr>
          <w:i/>
        </w:rPr>
        <w:t xml:space="preserve">Ситуационная задача </w:t>
      </w:r>
    </w:p>
    <w:p w:rsidR="00150008" w:rsidRPr="00206120" w:rsidRDefault="00150008"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Таня В., 7 лет. Обратилась мама с девочкой с целью определения школьной готовности. Со слов мамы известно, что девочка родилась в срок, в течение первого года жизни развивалась успешно, своевременно научилась сидеть и ходить. Отдельные слова появились в 1 год и 3 месяца, фразовая речь — к 3 годам. На помещение в детский сад была </w:t>
      </w:r>
      <w:r w:rsidRPr="00206120">
        <w:rPr>
          <w:rFonts w:ascii="Times New Roman CYR" w:hAnsi="Times New Roman CYR" w:cs="Times New Roman CYR"/>
        </w:rPr>
        <w:lastRenderedPageBreak/>
        <w:t xml:space="preserve">сильная стрессовая реакция, девочка плакала, не спала, ни с кем не общалась. В связи с этим через 2 недели была забрана из садика и до 7 лет воспитывалась дома. </w:t>
      </w:r>
    </w:p>
    <w:p w:rsidR="00150008" w:rsidRPr="00206120" w:rsidRDefault="00150008"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Сейчас Таня знает буквы, счет в пределах 10 пересчетом, несколько отстает в росте и весе от сверстников. При обследовании девочка с трудом привлекается к выполнению заданий, ходит по кабинету, играет игрушками. </w:t>
      </w:r>
    </w:p>
    <w:p w:rsidR="00150008" w:rsidRPr="00206120" w:rsidRDefault="00150008"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Объем и переключаемость внимания — в норме, произвольная концентрация затруднена. Интеллект — в границах возрастной нормы, но испытуемая не может самостоятельно заметить ошибки в выполнении заданий. Отмечается несформированность понятия числа, затруднение фонематического анализа и синтеза. Задания воспринимаются при предъявлении их в игровой форме: оценкой своей успешности девочка не интересуется, на поощрение реагирует слабо. В тесте на креативность вопросы предметно-познавательные, бытовые: </w:t>
      </w:r>
      <w:r w:rsidRPr="00206120">
        <w:t>«</w:t>
      </w:r>
      <w:r w:rsidRPr="00206120">
        <w:rPr>
          <w:rFonts w:ascii="Times New Roman CYR" w:hAnsi="Times New Roman CYR" w:cs="Times New Roman CYR"/>
        </w:rPr>
        <w:t>Сколько стоит "Сникерс"?</w:t>
      </w:r>
      <w:r w:rsidRPr="00206120">
        <w:t xml:space="preserve">» </w:t>
      </w:r>
      <w:r w:rsidRPr="00206120">
        <w:rPr>
          <w:rFonts w:ascii="Times New Roman CYR" w:hAnsi="Times New Roman CYR" w:cs="Times New Roman CYR"/>
        </w:rPr>
        <w:t xml:space="preserve">Эмоции живые, лабильные, самооценка завышена, слабо дифференцирована. </w:t>
      </w:r>
    </w:p>
    <w:p w:rsidR="00150008" w:rsidRPr="00206120" w:rsidRDefault="00150008" w:rsidP="00314A5D">
      <w:pPr>
        <w:widowControl w:val="0"/>
        <w:autoSpaceDE w:val="0"/>
        <w:autoSpaceDN w:val="0"/>
        <w:adjustRightInd w:val="0"/>
        <w:ind w:firstLine="708"/>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нарушения психического развития у Тани? </w:t>
      </w:r>
    </w:p>
    <w:p w:rsidR="00150008" w:rsidRPr="00206120" w:rsidRDefault="00150008" w:rsidP="00314A5D">
      <w:pPr>
        <w:widowControl w:val="0"/>
        <w:autoSpaceDE w:val="0"/>
        <w:autoSpaceDN w:val="0"/>
        <w:adjustRightInd w:val="0"/>
        <w:ind w:firstLine="708"/>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Консультация каких специалистов желательна?</w:t>
      </w:r>
    </w:p>
    <w:p w:rsidR="00150008" w:rsidRPr="00206120" w:rsidRDefault="00150008" w:rsidP="00314A5D">
      <w:pPr>
        <w:widowControl w:val="0"/>
        <w:autoSpaceDE w:val="0"/>
        <w:autoSpaceDN w:val="0"/>
        <w:adjustRightInd w:val="0"/>
        <w:jc w:val="both"/>
        <w:rPr>
          <w:i/>
        </w:rPr>
      </w:pPr>
      <w:r w:rsidRPr="00206120">
        <w:rPr>
          <w:i/>
        </w:rPr>
        <w:t xml:space="preserve">Тренинг по темам </w:t>
      </w:r>
    </w:p>
    <w:p w:rsidR="00150008" w:rsidRPr="00206120" w:rsidRDefault="00150008" w:rsidP="00314A5D">
      <w:pPr>
        <w:widowControl w:val="0"/>
        <w:autoSpaceDE w:val="0"/>
        <w:autoSpaceDN w:val="0"/>
        <w:adjustRightInd w:val="0"/>
        <w:ind w:firstLine="708"/>
        <w:jc w:val="both"/>
      </w:pPr>
      <w:r w:rsidRPr="00206120">
        <w:t>1. Морфогенез</w:t>
      </w:r>
    </w:p>
    <w:p w:rsidR="00150008" w:rsidRPr="00206120" w:rsidRDefault="00150008" w:rsidP="00314A5D">
      <w:pPr>
        <w:widowControl w:val="0"/>
        <w:autoSpaceDE w:val="0"/>
        <w:autoSpaceDN w:val="0"/>
        <w:adjustRightInd w:val="0"/>
        <w:ind w:firstLine="708"/>
        <w:jc w:val="both"/>
      </w:pPr>
      <w:r w:rsidRPr="00206120">
        <w:t>2. Функциогенез</w:t>
      </w:r>
    </w:p>
    <w:p w:rsidR="00150008" w:rsidRPr="00206120" w:rsidRDefault="00150008" w:rsidP="00314A5D">
      <w:pPr>
        <w:widowControl w:val="0"/>
        <w:autoSpaceDE w:val="0"/>
        <w:autoSpaceDN w:val="0"/>
        <w:adjustRightInd w:val="0"/>
        <w:ind w:firstLine="708"/>
        <w:jc w:val="both"/>
      </w:pPr>
      <w:r w:rsidRPr="00206120">
        <w:t>3. Актуалгенез</w:t>
      </w:r>
    </w:p>
    <w:p w:rsidR="00150008" w:rsidRPr="00206120" w:rsidRDefault="00150008" w:rsidP="00314A5D">
      <w:pPr>
        <w:widowControl w:val="0"/>
        <w:autoSpaceDE w:val="0"/>
        <w:autoSpaceDN w:val="0"/>
        <w:adjustRightInd w:val="0"/>
        <w:ind w:firstLine="708"/>
        <w:jc w:val="both"/>
      </w:pPr>
      <w:r w:rsidRPr="00206120">
        <w:t>4. Дизонтогенез</w:t>
      </w:r>
    </w:p>
    <w:p w:rsidR="00150008" w:rsidRPr="00206120" w:rsidRDefault="00150008" w:rsidP="00314A5D">
      <w:pPr>
        <w:autoSpaceDE w:val="0"/>
        <w:autoSpaceDN w:val="0"/>
        <w:adjustRightInd w:val="0"/>
        <w:ind w:firstLine="708"/>
        <w:jc w:val="both"/>
        <w:rPr>
          <w:b/>
        </w:rPr>
      </w:pPr>
      <w:r w:rsidRPr="00206120">
        <w:rPr>
          <w:bCs/>
        </w:rPr>
        <w:t xml:space="preserve">Цель занятия: </w:t>
      </w:r>
      <w:r w:rsidRPr="00206120">
        <w:t>Закрепить у студентов знания по пройденным темам</w:t>
      </w:r>
    </w:p>
    <w:p w:rsidR="00150008" w:rsidRPr="00206120" w:rsidRDefault="00150008" w:rsidP="00314A5D">
      <w:pPr>
        <w:autoSpaceDE w:val="0"/>
        <w:autoSpaceDN w:val="0"/>
        <w:adjustRightInd w:val="0"/>
        <w:ind w:firstLine="708"/>
        <w:jc w:val="both"/>
        <w:rPr>
          <w:bCs/>
        </w:rPr>
      </w:pPr>
      <w:r w:rsidRPr="00206120">
        <w:rPr>
          <w:bCs/>
        </w:rPr>
        <w:t xml:space="preserve">Порядок проведения: </w:t>
      </w:r>
    </w:p>
    <w:p w:rsidR="00150008" w:rsidRPr="00206120" w:rsidRDefault="00150008" w:rsidP="00314A5D">
      <w:pPr>
        <w:autoSpaceDE w:val="0"/>
        <w:autoSpaceDN w:val="0"/>
        <w:adjustRightInd w:val="0"/>
        <w:ind w:firstLine="540"/>
        <w:jc w:val="both"/>
      </w:pPr>
      <w:r w:rsidRPr="00206120">
        <w:rPr>
          <w:bCs/>
          <w:i/>
          <w:iCs/>
          <w:sz w:val="26"/>
          <w:szCs w:val="26"/>
        </w:rPr>
        <w:t>1 этап.</w:t>
      </w:r>
      <w:r w:rsidRPr="00206120">
        <w:t>Преподаватель заранее дает студентам задание подготовиться к тренингу по пройденным темам. В день тренинга студентам в начале занятия раздаются вопросы, на которые в течение 30 минут студенты отвечают самостоятельно.</w:t>
      </w:r>
    </w:p>
    <w:p w:rsidR="00150008" w:rsidRPr="00206120" w:rsidRDefault="00150008" w:rsidP="00314A5D">
      <w:pPr>
        <w:autoSpaceDE w:val="0"/>
        <w:autoSpaceDN w:val="0"/>
        <w:adjustRightInd w:val="0"/>
        <w:ind w:firstLine="540"/>
        <w:jc w:val="both"/>
      </w:pPr>
      <w:r w:rsidRPr="00206120">
        <w:rPr>
          <w:i/>
        </w:rPr>
        <w:t>2</w:t>
      </w:r>
      <w:r w:rsidRPr="00206120">
        <w:rPr>
          <w:bCs/>
          <w:i/>
          <w:iCs/>
          <w:sz w:val="26"/>
          <w:szCs w:val="26"/>
        </w:rPr>
        <w:t>этап.</w:t>
      </w:r>
      <w:r w:rsidRPr="00206120">
        <w:t>Затем ответы собираются, преподаватель в течение 10 минут проверяет их, делая пометки напротив каждого вопроса: «правильно», «неправильно».</w:t>
      </w:r>
    </w:p>
    <w:p w:rsidR="00150008" w:rsidRPr="00206120" w:rsidRDefault="00150008" w:rsidP="00314A5D">
      <w:pPr>
        <w:autoSpaceDE w:val="0"/>
        <w:autoSpaceDN w:val="0"/>
        <w:adjustRightInd w:val="0"/>
        <w:ind w:firstLine="540"/>
        <w:jc w:val="both"/>
      </w:pPr>
      <w:r w:rsidRPr="00206120">
        <w:rPr>
          <w:bCs/>
          <w:i/>
          <w:iCs/>
          <w:sz w:val="26"/>
          <w:szCs w:val="26"/>
        </w:rPr>
        <w:t>3 этап.</w:t>
      </w:r>
      <w:r w:rsidRPr="00206120">
        <w:t>После проверки листки с ответами снова раздаются студентам, а преподаватель начинает заново повторять вопросы, предоставляя слово для ответа на них студентам, давшим ранее правильный ответ в письменной форме. При этом преподаватель дополняет правильные ответы комментариями, пояснениями. Студенты записывают правильные ответы, исправляя (дополняя) листы с неправильными ответами на вопросы.</w:t>
      </w:r>
    </w:p>
    <w:p w:rsidR="00150008" w:rsidRPr="00206120" w:rsidRDefault="00150008" w:rsidP="00314A5D">
      <w:pPr>
        <w:autoSpaceDE w:val="0"/>
        <w:autoSpaceDN w:val="0"/>
        <w:adjustRightInd w:val="0"/>
        <w:ind w:firstLine="540"/>
        <w:jc w:val="both"/>
      </w:pPr>
      <w:r w:rsidRPr="00206120">
        <w:rPr>
          <w:bCs/>
          <w:i/>
          <w:iCs/>
          <w:sz w:val="26"/>
          <w:szCs w:val="26"/>
        </w:rPr>
        <w:t>4 этап.</w:t>
      </w:r>
      <w:r w:rsidRPr="00206120">
        <w:t xml:space="preserve">После </w:t>
      </w:r>
      <w:r w:rsidRPr="00206120">
        <w:rPr>
          <w:bCs/>
          <w:i/>
          <w:iCs/>
          <w:sz w:val="26"/>
          <w:szCs w:val="26"/>
        </w:rPr>
        <w:t>3-го этапа</w:t>
      </w:r>
      <w:r w:rsidRPr="00206120">
        <w:t>листки с ответами снова собираются преподавателем, и начинается выборочный устный ответ на вопросы тренинга. Преподаватель выборочно вслух зачитывает 10-15 вопросов, студенты, вслух отвечают на них.</w:t>
      </w:r>
    </w:p>
    <w:p w:rsidR="00150008" w:rsidRPr="00206120" w:rsidRDefault="00150008" w:rsidP="00314A5D">
      <w:pPr>
        <w:autoSpaceDE w:val="0"/>
        <w:autoSpaceDN w:val="0"/>
        <w:adjustRightInd w:val="0"/>
        <w:ind w:firstLine="540"/>
        <w:jc w:val="both"/>
      </w:pPr>
      <w:r w:rsidRPr="00206120">
        <w:t>Лучшие студенты (отвечавшие правильно на большее количество вопросов) по итогам всех 4-х этапов получают оценки. Определяются самые лучшие и самые отстающие.</w:t>
      </w:r>
    </w:p>
    <w:p w:rsidR="00150008" w:rsidRPr="00206120" w:rsidRDefault="00150008" w:rsidP="00314A5D">
      <w:pPr>
        <w:autoSpaceDE w:val="0"/>
        <w:autoSpaceDN w:val="0"/>
        <w:adjustRightInd w:val="0"/>
        <w:ind w:firstLine="540"/>
        <w:jc w:val="both"/>
        <w:rPr>
          <w:i/>
        </w:rPr>
      </w:pPr>
      <w:r w:rsidRPr="00206120">
        <w:rPr>
          <w:bCs/>
        </w:rPr>
        <w:t>Форма отчетности:</w:t>
      </w:r>
      <w:r w:rsidRPr="00206120">
        <w:t>Ответы на вопросы в письменной форме.</w:t>
      </w:r>
    </w:p>
    <w:p w:rsidR="00150008" w:rsidRPr="00206120" w:rsidRDefault="00150008" w:rsidP="00314A5D">
      <w:pPr>
        <w:widowControl w:val="0"/>
        <w:autoSpaceDE w:val="0"/>
        <w:autoSpaceDN w:val="0"/>
        <w:adjustRightInd w:val="0"/>
        <w:jc w:val="both"/>
      </w:pPr>
    </w:p>
    <w:p w:rsidR="00150008" w:rsidRPr="00EA56CF" w:rsidRDefault="00150008" w:rsidP="00314A5D">
      <w:pPr>
        <w:rPr>
          <w:b/>
        </w:rPr>
      </w:pPr>
      <w:r w:rsidRPr="00206120">
        <w:rPr>
          <w:b/>
        </w:rPr>
        <w:t xml:space="preserve">Тема </w:t>
      </w:r>
      <w:r>
        <w:rPr>
          <w:b/>
        </w:rPr>
        <w:t>3</w:t>
      </w:r>
      <w:r w:rsidRPr="00EA56CF">
        <w:rPr>
          <w:b/>
        </w:rPr>
        <w:t xml:space="preserve">. Особенности субъектов инклюзивного взаимодействия и решения его психолого-педагогических, организационных проблем </w:t>
      </w:r>
    </w:p>
    <w:p w:rsidR="00150008" w:rsidRDefault="00150008" w:rsidP="00314A5D">
      <w:pPr>
        <w:rPr>
          <w:b/>
          <w:i/>
        </w:rPr>
      </w:pPr>
      <w:r w:rsidRPr="00206120">
        <w:rPr>
          <w:b/>
          <w:i/>
        </w:rPr>
        <w:t>Вопросы к практическому занятию:</w:t>
      </w:r>
    </w:p>
    <w:p w:rsidR="00150008" w:rsidRDefault="00150008" w:rsidP="00CE4D7D">
      <w:pPr>
        <w:pStyle w:val="afa"/>
      </w:pPr>
      <w:r>
        <w:t>1.</w:t>
      </w:r>
      <w:r w:rsidRPr="00A530AF">
        <w:t xml:space="preserve">Принципы инклюзивного взаимодействия. </w:t>
      </w:r>
    </w:p>
    <w:p w:rsidR="00150008" w:rsidRDefault="00150008" w:rsidP="00CE4D7D">
      <w:pPr>
        <w:pStyle w:val="afa"/>
      </w:pPr>
      <w:r>
        <w:t>2.</w:t>
      </w:r>
      <w:r w:rsidRPr="00A530AF">
        <w:t xml:space="preserve">Нормативно-правовое обеспечение инклюзивного взаимодействия. </w:t>
      </w:r>
    </w:p>
    <w:p w:rsidR="00150008" w:rsidRDefault="00150008" w:rsidP="00CE4D7D">
      <w:pPr>
        <w:pStyle w:val="afa"/>
      </w:pPr>
      <w:r>
        <w:t>3.</w:t>
      </w:r>
      <w:r w:rsidRPr="00A530AF">
        <w:t xml:space="preserve">Этические основы инклюзивного взаимодействия. </w:t>
      </w:r>
    </w:p>
    <w:p w:rsidR="00150008" w:rsidRDefault="00150008" w:rsidP="00CE4D7D">
      <w:pPr>
        <w:pStyle w:val="afa"/>
      </w:pPr>
      <w:r>
        <w:t>4.</w:t>
      </w:r>
      <w:r w:rsidRPr="00A530AF">
        <w:t xml:space="preserve">Характеристика возможных барьеров при инклюзивном взаимодействии. </w:t>
      </w:r>
    </w:p>
    <w:p w:rsidR="00150008" w:rsidRPr="00206120" w:rsidRDefault="00150008" w:rsidP="00CE4D7D">
      <w:pPr>
        <w:pStyle w:val="afa"/>
        <w:rPr>
          <w:bCs/>
        </w:rPr>
      </w:pPr>
      <w:r>
        <w:t>5</w:t>
      </w:r>
      <w:r w:rsidRPr="00206120">
        <w:t>. Нормативные документы в сфере образования учащихся с ограниченными возможностями здоровья</w:t>
      </w:r>
    </w:p>
    <w:p w:rsidR="00150008" w:rsidRPr="00206120" w:rsidRDefault="00150008" w:rsidP="00314A5D">
      <w:pPr>
        <w:widowControl w:val="0"/>
        <w:autoSpaceDE w:val="0"/>
        <w:autoSpaceDN w:val="0"/>
        <w:adjustRightInd w:val="0"/>
      </w:pPr>
      <w:r>
        <w:rPr>
          <w:bCs/>
        </w:rPr>
        <w:lastRenderedPageBreak/>
        <w:t>6</w:t>
      </w:r>
      <w:r w:rsidRPr="00206120">
        <w:rPr>
          <w:bCs/>
        </w:rPr>
        <w:t xml:space="preserve">. </w:t>
      </w:r>
      <w:r w:rsidRPr="00206120">
        <w:t>Психическое недоразвитие</w:t>
      </w:r>
      <w:r w:rsidRPr="00206120">
        <w:rPr>
          <w:i/>
        </w:rPr>
        <w:t>.</w:t>
      </w:r>
    </w:p>
    <w:p w:rsidR="00150008" w:rsidRPr="00206120" w:rsidRDefault="00150008" w:rsidP="00314A5D">
      <w:pPr>
        <w:widowControl w:val="0"/>
        <w:autoSpaceDE w:val="0"/>
        <w:autoSpaceDN w:val="0"/>
        <w:adjustRightInd w:val="0"/>
      </w:pPr>
      <w:r>
        <w:rPr>
          <w:bCs/>
        </w:rPr>
        <w:t>7</w:t>
      </w:r>
      <w:r w:rsidRPr="00206120">
        <w:rPr>
          <w:bCs/>
        </w:rPr>
        <w:t xml:space="preserve">. </w:t>
      </w:r>
      <w:r w:rsidRPr="00206120">
        <w:t xml:space="preserve">Задержанное развитие. </w:t>
      </w:r>
    </w:p>
    <w:p w:rsidR="00150008" w:rsidRPr="00206120" w:rsidRDefault="00150008" w:rsidP="00314A5D">
      <w:pPr>
        <w:widowControl w:val="0"/>
        <w:autoSpaceDE w:val="0"/>
        <w:autoSpaceDN w:val="0"/>
        <w:adjustRightInd w:val="0"/>
      </w:pPr>
      <w:r>
        <w:rPr>
          <w:bCs/>
        </w:rPr>
        <w:t>8</w:t>
      </w:r>
      <w:r w:rsidRPr="00206120">
        <w:rPr>
          <w:bCs/>
        </w:rPr>
        <w:t xml:space="preserve">. </w:t>
      </w:r>
      <w:r w:rsidRPr="00206120">
        <w:t xml:space="preserve">Поврежденное развитие. </w:t>
      </w:r>
    </w:p>
    <w:p w:rsidR="00150008" w:rsidRPr="00206120" w:rsidRDefault="00150008" w:rsidP="00314A5D">
      <w:pPr>
        <w:widowControl w:val="0"/>
        <w:autoSpaceDE w:val="0"/>
        <w:autoSpaceDN w:val="0"/>
        <w:adjustRightInd w:val="0"/>
      </w:pPr>
      <w:r>
        <w:rPr>
          <w:bCs/>
        </w:rPr>
        <w:t>9</w:t>
      </w:r>
      <w:r w:rsidRPr="00206120">
        <w:rPr>
          <w:bCs/>
        </w:rPr>
        <w:t xml:space="preserve">. </w:t>
      </w:r>
      <w:r w:rsidRPr="00206120">
        <w:t xml:space="preserve">Дефицитарное развитие. </w:t>
      </w:r>
    </w:p>
    <w:p w:rsidR="00150008" w:rsidRPr="00206120" w:rsidRDefault="00150008" w:rsidP="00314A5D">
      <w:pPr>
        <w:autoSpaceDE w:val="0"/>
        <w:autoSpaceDN w:val="0"/>
        <w:adjustRightInd w:val="0"/>
      </w:pPr>
      <w:r>
        <w:t>10</w:t>
      </w:r>
      <w:r w:rsidRPr="00206120">
        <w:t>. Искаженное развитие</w:t>
      </w:r>
    </w:p>
    <w:p w:rsidR="00150008" w:rsidRPr="00206120" w:rsidRDefault="00150008" w:rsidP="00314A5D">
      <w:pPr>
        <w:autoSpaceDE w:val="0"/>
        <w:autoSpaceDN w:val="0"/>
        <w:adjustRightInd w:val="0"/>
        <w:rPr>
          <w:rFonts w:ascii="Times New Roman CYR" w:hAnsi="Times New Roman CYR" w:cs="Times New Roman CYR"/>
          <w:spacing w:val="-3"/>
        </w:rPr>
      </w:pPr>
      <w:r>
        <w:t>11</w:t>
      </w:r>
      <w:r w:rsidRPr="00206120">
        <w:t>. Дисгармоничное развитие.</w:t>
      </w:r>
    </w:p>
    <w:p w:rsidR="00150008" w:rsidRDefault="00150008" w:rsidP="00314A5D">
      <w:pPr>
        <w:widowControl w:val="0"/>
        <w:autoSpaceDE w:val="0"/>
        <w:autoSpaceDN w:val="0"/>
        <w:adjustRightInd w:val="0"/>
      </w:pPr>
      <w:r>
        <w:t>12</w:t>
      </w:r>
      <w:r w:rsidRPr="00206120">
        <w:t>. Развитие детей со сложными недостатками развития.</w:t>
      </w:r>
    </w:p>
    <w:p w:rsidR="00150008" w:rsidRPr="00206120" w:rsidRDefault="00150008" w:rsidP="001C71C4">
      <w:pPr>
        <w:widowControl w:val="0"/>
        <w:autoSpaceDE w:val="0"/>
        <w:autoSpaceDN w:val="0"/>
        <w:adjustRightInd w:val="0"/>
        <w:jc w:val="both"/>
      </w:pPr>
      <w:r w:rsidRPr="00206120">
        <w:rPr>
          <w:bCs/>
        </w:rPr>
        <w:t>1</w:t>
      </w:r>
      <w:r>
        <w:rPr>
          <w:bCs/>
        </w:rPr>
        <w:t>3</w:t>
      </w:r>
      <w:r w:rsidRPr="00206120">
        <w:rPr>
          <w:bCs/>
        </w:rPr>
        <w:t xml:space="preserve">. </w:t>
      </w:r>
      <w:r w:rsidRPr="00206120">
        <w:t>Методологические подходы к коррекционной работе в специальной педагогике и психологии.</w:t>
      </w:r>
    </w:p>
    <w:p w:rsidR="00150008" w:rsidRPr="00206120" w:rsidRDefault="00150008" w:rsidP="001C71C4">
      <w:pPr>
        <w:autoSpaceDE w:val="0"/>
        <w:autoSpaceDN w:val="0"/>
        <w:adjustRightInd w:val="0"/>
      </w:pPr>
      <w:r>
        <w:rPr>
          <w:bCs/>
        </w:rPr>
        <w:t>14</w:t>
      </w:r>
      <w:r w:rsidRPr="00206120">
        <w:rPr>
          <w:bCs/>
        </w:rPr>
        <w:t xml:space="preserve">. </w:t>
      </w:r>
      <w:r w:rsidRPr="00206120">
        <w:t>Психолого-педагогическая коррекция в деятельности специального педагога и психолога.</w:t>
      </w:r>
    </w:p>
    <w:p w:rsidR="00150008" w:rsidRPr="00206120" w:rsidRDefault="00150008" w:rsidP="001C71C4">
      <w:pPr>
        <w:widowControl w:val="0"/>
        <w:autoSpaceDE w:val="0"/>
        <w:autoSpaceDN w:val="0"/>
        <w:adjustRightInd w:val="0"/>
        <w:jc w:val="both"/>
      </w:pPr>
      <w:r>
        <w:rPr>
          <w:bCs/>
        </w:rPr>
        <w:t>15</w:t>
      </w:r>
      <w:r w:rsidRPr="00206120">
        <w:rPr>
          <w:bCs/>
        </w:rPr>
        <w:t xml:space="preserve">. </w:t>
      </w:r>
      <w:r w:rsidRPr="00206120">
        <w:t>Методологические подходы к компенсации в специальной педагогике и психологии.</w:t>
      </w:r>
    </w:p>
    <w:p w:rsidR="00150008" w:rsidRPr="00206120" w:rsidRDefault="00150008" w:rsidP="001C71C4">
      <w:pPr>
        <w:widowControl w:val="0"/>
        <w:autoSpaceDE w:val="0"/>
        <w:autoSpaceDN w:val="0"/>
        <w:adjustRightInd w:val="0"/>
        <w:jc w:val="both"/>
      </w:pPr>
      <w:r>
        <w:rPr>
          <w:bCs/>
        </w:rPr>
        <w:t>16</w:t>
      </w:r>
      <w:r w:rsidRPr="00206120">
        <w:rPr>
          <w:bCs/>
        </w:rPr>
        <w:t xml:space="preserve">. </w:t>
      </w:r>
      <w:r w:rsidRPr="00206120">
        <w:t>Компенсация отклоняющегося развития.</w:t>
      </w:r>
    </w:p>
    <w:p w:rsidR="00150008" w:rsidRPr="00206120" w:rsidRDefault="00150008" w:rsidP="001C71C4">
      <w:pPr>
        <w:widowControl w:val="0"/>
        <w:autoSpaceDE w:val="0"/>
        <w:autoSpaceDN w:val="0"/>
        <w:adjustRightInd w:val="0"/>
        <w:rPr>
          <w:b/>
          <w:i/>
        </w:rPr>
      </w:pPr>
    </w:p>
    <w:p w:rsidR="00150008" w:rsidRPr="00206120" w:rsidRDefault="00150008" w:rsidP="00314A5D">
      <w:pPr>
        <w:widowControl w:val="0"/>
        <w:autoSpaceDE w:val="0"/>
        <w:autoSpaceDN w:val="0"/>
        <w:adjustRightInd w:val="0"/>
        <w:rPr>
          <w:b/>
          <w:i/>
        </w:rPr>
      </w:pPr>
      <w:r w:rsidRPr="00206120">
        <w:rPr>
          <w:b/>
          <w:i/>
        </w:rPr>
        <w:t>Задания кзанятию</w:t>
      </w:r>
    </w:p>
    <w:p w:rsidR="00150008" w:rsidRPr="00206120" w:rsidRDefault="00150008" w:rsidP="00314A5D">
      <w:pPr>
        <w:widowControl w:val="0"/>
        <w:numPr>
          <w:ilvl w:val="0"/>
          <w:numId w:val="16"/>
        </w:numPr>
        <w:autoSpaceDE w:val="0"/>
        <w:autoSpaceDN w:val="0"/>
        <w:adjustRightInd w:val="0"/>
        <w:ind w:left="0" w:firstLine="0"/>
        <w:jc w:val="both"/>
      </w:pPr>
      <w:r w:rsidRPr="00206120">
        <w:rPr>
          <w:i/>
        </w:rPr>
        <w:t xml:space="preserve">Проблемно-аналитическое задание </w:t>
      </w:r>
    </w:p>
    <w:p w:rsidR="00150008" w:rsidRPr="00206120" w:rsidRDefault="00150008" w:rsidP="00314A5D">
      <w:pPr>
        <w:widowControl w:val="0"/>
        <w:autoSpaceDE w:val="0"/>
        <w:autoSpaceDN w:val="0"/>
        <w:adjustRightInd w:val="0"/>
        <w:rPr>
          <w:bCs/>
        </w:rPr>
      </w:pPr>
      <w:r w:rsidRPr="00206120">
        <w:t xml:space="preserve">            Проанализировать основные нормативные документы в сфере образования учащихся с ограниченными возможностями здоровья.</w:t>
      </w:r>
    </w:p>
    <w:p w:rsidR="00150008" w:rsidRPr="00206120" w:rsidRDefault="00150008" w:rsidP="00314A5D">
      <w:pPr>
        <w:widowControl w:val="0"/>
        <w:numPr>
          <w:ilvl w:val="0"/>
          <w:numId w:val="16"/>
        </w:numPr>
        <w:autoSpaceDE w:val="0"/>
        <w:autoSpaceDN w:val="0"/>
        <w:adjustRightInd w:val="0"/>
        <w:ind w:left="0" w:firstLine="0"/>
        <w:jc w:val="both"/>
      </w:pPr>
      <w:r w:rsidRPr="00206120">
        <w:rPr>
          <w:i/>
        </w:rPr>
        <w:t>Проблемно-аналитическое задание</w:t>
      </w:r>
    </w:p>
    <w:p w:rsidR="00150008" w:rsidRPr="00206120" w:rsidRDefault="00150008" w:rsidP="00314A5D">
      <w:pPr>
        <w:widowControl w:val="0"/>
        <w:numPr>
          <w:ilvl w:val="8"/>
          <w:numId w:val="16"/>
        </w:numPr>
        <w:autoSpaceDE w:val="0"/>
        <w:autoSpaceDN w:val="0"/>
        <w:adjustRightInd w:val="0"/>
        <w:ind w:left="0" w:firstLine="0"/>
        <w:jc w:val="both"/>
      </w:pPr>
      <w:r w:rsidRPr="00206120">
        <w:t xml:space="preserve">            Проанализировать основные параметры умственного недоразвития.</w:t>
      </w:r>
    </w:p>
    <w:p w:rsidR="00150008" w:rsidRPr="00206120" w:rsidRDefault="00150008" w:rsidP="00314A5D">
      <w:pPr>
        <w:widowControl w:val="0"/>
        <w:numPr>
          <w:ilvl w:val="0"/>
          <w:numId w:val="16"/>
        </w:numPr>
        <w:autoSpaceDE w:val="0"/>
        <w:autoSpaceDN w:val="0"/>
        <w:adjustRightInd w:val="0"/>
        <w:ind w:left="0" w:firstLine="0"/>
        <w:jc w:val="both"/>
      </w:pPr>
      <w:r w:rsidRPr="00206120">
        <w:rPr>
          <w:i/>
        </w:rPr>
        <w:t>Эссе</w:t>
      </w:r>
    </w:p>
    <w:p w:rsidR="00150008" w:rsidRPr="00206120" w:rsidRDefault="00150008" w:rsidP="00314A5D">
      <w:pPr>
        <w:widowControl w:val="0"/>
        <w:numPr>
          <w:ilvl w:val="2"/>
          <w:numId w:val="16"/>
        </w:numPr>
        <w:autoSpaceDE w:val="0"/>
        <w:autoSpaceDN w:val="0"/>
        <w:adjustRightInd w:val="0"/>
        <w:ind w:left="0" w:firstLine="0"/>
        <w:jc w:val="both"/>
      </w:pPr>
      <w:r w:rsidRPr="00206120">
        <w:t>Подготовить эссе на тему: «Роль Л.С. Выготского в становлении и развитии психологии умственно отсталого ребёнка».</w:t>
      </w:r>
    </w:p>
    <w:p w:rsidR="00150008" w:rsidRPr="00206120" w:rsidRDefault="00150008" w:rsidP="00314A5D">
      <w:pPr>
        <w:widowControl w:val="0"/>
        <w:numPr>
          <w:ilvl w:val="0"/>
          <w:numId w:val="16"/>
        </w:numPr>
        <w:autoSpaceDE w:val="0"/>
        <w:autoSpaceDN w:val="0"/>
        <w:adjustRightInd w:val="0"/>
        <w:ind w:left="0" w:firstLine="0"/>
        <w:jc w:val="both"/>
      </w:pPr>
      <w:r w:rsidRPr="00206120">
        <w:rPr>
          <w:i/>
        </w:rPr>
        <w:t xml:space="preserve">Проблемное задание </w:t>
      </w:r>
    </w:p>
    <w:p w:rsidR="00150008" w:rsidRPr="00206120" w:rsidRDefault="00150008" w:rsidP="00314A5D">
      <w:pPr>
        <w:widowControl w:val="0"/>
        <w:numPr>
          <w:ilvl w:val="2"/>
          <w:numId w:val="16"/>
        </w:numPr>
        <w:autoSpaceDE w:val="0"/>
        <w:autoSpaceDN w:val="0"/>
        <w:adjustRightInd w:val="0"/>
        <w:ind w:left="0" w:firstLine="0"/>
        <w:jc w:val="both"/>
      </w:pPr>
      <w:r w:rsidRPr="00206120">
        <w:t xml:space="preserve">Проанализировать разницу в психическом развитии лиц с умственной отсталостью и ЗП. Какие психологические механизмы ответственны за позитивную динамику в целом и у разных групп детей? </w:t>
      </w:r>
    </w:p>
    <w:p w:rsidR="00150008" w:rsidRPr="00206120" w:rsidRDefault="00150008" w:rsidP="00314A5D">
      <w:pPr>
        <w:widowControl w:val="0"/>
        <w:numPr>
          <w:ilvl w:val="0"/>
          <w:numId w:val="16"/>
        </w:numPr>
        <w:autoSpaceDE w:val="0"/>
        <w:autoSpaceDN w:val="0"/>
        <w:adjustRightInd w:val="0"/>
        <w:snapToGrid w:val="0"/>
        <w:ind w:left="0" w:firstLine="0"/>
        <w:jc w:val="both"/>
        <w:rPr>
          <w:i/>
        </w:rPr>
      </w:pPr>
      <w:r w:rsidRPr="00206120">
        <w:rPr>
          <w:i/>
        </w:rPr>
        <w:t>Проблемное задание</w:t>
      </w:r>
    </w:p>
    <w:p w:rsidR="00150008" w:rsidRPr="00206120" w:rsidRDefault="00150008" w:rsidP="00314A5D">
      <w:pPr>
        <w:widowControl w:val="0"/>
        <w:numPr>
          <w:ilvl w:val="3"/>
          <w:numId w:val="16"/>
        </w:numPr>
        <w:autoSpaceDE w:val="0"/>
        <w:autoSpaceDN w:val="0"/>
        <w:adjustRightInd w:val="0"/>
        <w:snapToGrid w:val="0"/>
        <w:ind w:left="0" w:firstLine="0"/>
        <w:jc w:val="both"/>
      </w:pPr>
      <w:r w:rsidRPr="00206120">
        <w:t xml:space="preserve">            Выявить особенности компенсации психического недоразвития, привести примеры.</w:t>
      </w:r>
    </w:p>
    <w:p w:rsidR="00150008" w:rsidRPr="00206120" w:rsidRDefault="00150008" w:rsidP="00314A5D">
      <w:pPr>
        <w:widowControl w:val="0"/>
        <w:numPr>
          <w:ilvl w:val="3"/>
          <w:numId w:val="16"/>
        </w:numPr>
        <w:autoSpaceDE w:val="0"/>
        <w:autoSpaceDN w:val="0"/>
        <w:adjustRightInd w:val="0"/>
        <w:snapToGrid w:val="0"/>
        <w:ind w:left="0" w:firstLine="0"/>
        <w:jc w:val="both"/>
      </w:pPr>
      <w:r w:rsidRPr="00206120">
        <w:rPr>
          <w:i/>
        </w:rPr>
        <w:t>Информационно-аналитическое задание</w:t>
      </w:r>
    </w:p>
    <w:p w:rsidR="00150008" w:rsidRPr="00206120" w:rsidRDefault="00150008" w:rsidP="00314A5D">
      <w:pPr>
        <w:widowControl w:val="0"/>
        <w:numPr>
          <w:ilvl w:val="2"/>
          <w:numId w:val="16"/>
        </w:numPr>
        <w:autoSpaceDE w:val="0"/>
        <w:autoSpaceDN w:val="0"/>
        <w:adjustRightInd w:val="0"/>
        <w:ind w:left="0" w:firstLine="0"/>
        <w:jc w:val="both"/>
        <w:rPr>
          <w:sz w:val="20"/>
          <w:szCs w:val="20"/>
        </w:rPr>
      </w:pPr>
      <w:r w:rsidRPr="00206120">
        <w:t xml:space="preserve">            Подготовить презентацию «Психическое развитие лиц с дефицитарным развитием» (вид дефицитарного развития и возраст студент выбирает самостоятельно).</w:t>
      </w:r>
    </w:p>
    <w:p w:rsidR="00150008" w:rsidRPr="00206120" w:rsidRDefault="00150008" w:rsidP="00314A5D">
      <w:pPr>
        <w:widowControl w:val="0"/>
        <w:numPr>
          <w:ilvl w:val="2"/>
          <w:numId w:val="16"/>
        </w:numPr>
        <w:autoSpaceDE w:val="0"/>
        <w:autoSpaceDN w:val="0"/>
        <w:adjustRightInd w:val="0"/>
        <w:ind w:left="0" w:firstLine="0"/>
        <w:jc w:val="both"/>
        <w:rPr>
          <w:sz w:val="20"/>
          <w:szCs w:val="20"/>
        </w:rPr>
      </w:pPr>
      <w:r w:rsidRPr="00206120">
        <w:rPr>
          <w:i/>
        </w:rPr>
        <w:t>Исследовательское задание</w:t>
      </w:r>
    </w:p>
    <w:p w:rsidR="00150008" w:rsidRPr="00206120" w:rsidRDefault="00150008" w:rsidP="00314A5D">
      <w:pPr>
        <w:widowControl w:val="0"/>
        <w:numPr>
          <w:ilvl w:val="3"/>
          <w:numId w:val="16"/>
        </w:numPr>
        <w:autoSpaceDE w:val="0"/>
        <w:autoSpaceDN w:val="0"/>
        <w:adjustRightInd w:val="0"/>
        <w:ind w:left="0" w:firstLine="0"/>
        <w:jc w:val="both"/>
      </w:pPr>
      <w:r w:rsidRPr="00206120">
        <w:t xml:space="preserve">             Заполнить таблицу «Психическое развитие лиц с дефицитарным развитием»</w:t>
      </w:r>
    </w:p>
    <w:p w:rsidR="00150008" w:rsidRPr="00206120" w:rsidRDefault="00150008" w:rsidP="00314A5D">
      <w:pPr>
        <w:widowControl w:val="0"/>
        <w:autoSpaceDE w:val="0"/>
        <w:autoSpaceDN w:val="0"/>
        <w:adjustRightInd w:val="0"/>
        <w:jc w:val="both"/>
      </w:pPr>
    </w:p>
    <w:tbl>
      <w:tblPr>
        <w:tblW w:w="0" w:type="auto"/>
        <w:tblInd w:w="775" w:type="dxa"/>
        <w:tblLayout w:type="fixed"/>
        <w:tblCellMar>
          <w:top w:w="55" w:type="dxa"/>
          <w:left w:w="55" w:type="dxa"/>
          <w:bottom w:w="55" w:type="dxa"/>
          <w:right w:w="55" w:type="dxa"/>
        </w:tblCellMar>
        <w:tblLook w:val="0000" w:firstRow="0" w:lastRow="0" w:firstColumn="0" w:lastColumn="0" w:noHBand="0" w:noVBand="0"/>
      </w:tblPr>
      <w:tblGrid>
        <w:gridCol w:w="2880"/>
        <w:gridCol w:w="2750"/>
        <w:gridCol w:w="3010"/>
      </w:tblGrid>
      <w:tr w:rsidR="00150008" w:rsidRPr="00206120" w:rsidTr="00B35136">
        <w:tc>
          <w:tcPr>
            <w:tcW w:w="2880" w:type="dxa"/>
            <w:tcBorders>
              <w:top w:val="single" w:sz="2" w:space="0" w:color="000000"/>
              <w:left w:val="single" w:sz="2" w:space="0" w:color="000000"/>
              <w:bottom w:val="single" w:sz="2" w:space="0" w:color="000000"/>
            </w:tcBorders>
          </w:tcPr>
          <w:p w:rsidR="00150008" w:rsidRPr="00206120" w:rsidRDefault="00150008" w:rsidP="00B35136">
            <w:pPr>
              <w:suppressLineNumbers/>
              <w:snapToGrid w:val="0"/>
              <w:rPr>
                <w:lang w:eastAsia="ar-SA"/>
              </w:rPr>
            </w:pPr>
            <w:r w:rsidRPr="00206120">
              <w:rPr>
                <w:lang w:eastAsia="ar-SA"/>
              </w:rPr>
              <w:t>Вариант дефицитарного развития</w:t>
            </w:r>
          </w:p>
        </w:tc>
        <w:tc>
          <w:tcPr>
            <w:tcW w:w="2750" w:type="dxa"/>
            <w:tcBorders>
              <w:top w:val="single" w:sz="2" w:space="0" w:color="000000"/>
              <w:left w:val="single" w:sz="2" w:space="0" w:color="000000"/>
              <w:bottom w:val="single" w:sz="2" w:space="0" w:color="000000"/>
            </w:tcBorders>
          </w:tcPr>
          <w:p w:rsidR="00150008" w:rsidRPr="00206120" w:rsidRDefault="00150008" w:rsidP="00B35136">
            <w:pPr>
              <w:suppressLineNumbers/>
              <w:snapToGrid w:val="0"/>
              <w:rPr>
                <w:lang w:eastAsia="ar-SA"/>
              </w:rPr>
            </w:pPr>
            <w:r w:rsidRPr="00206120">
              <w:rPr>
                <w:lang w:eastAsia="ar-SA"/>
              </w:rPr>
              <w:t xml:space="preserve">Возраст </w:t>
            </w:r>
          </w:p>
        </w:tc>
        <w:tc>
          <w:tcPr>
            <w:tcW w:w="3010" w:type="dxa"/>
            <w:tcBorders>
              <w:top w:val="single" w:sz="2" w:space="0" w:color="000000"/>
              <w:left w:val="single" w:sz="2" w:space="0" w:color="000000"/>
              <w:bottom w:val="single" w:sz="2" w:space="0" w:color="000000"/>
              <w:right w:val="single" w:sz="2" w:space="0" w:color="000000"/>
            </w:tcBorders>
          </w:tcPr>
          <w:p w:rsidR="00150008" w:rsidRPr="00206120" w:rsidRDefault="00150008" w:rsidP="00B35136">
            <w:pPr>
              <w:suppressLineNumbers/>
              <w:snapToGrid w:val="0"/>
              <w:rPr>
                <w:lang w:eastAsia="ar-SA"/>
              </w:rPr>
            </w:pPr>
            <w:r w:rsidRPr="00206120">
              <w:rPr>
                <w:lang w:eastAsia="ar-SA"/>
              </w:rPr>
              <w:t>Особенности психического развития</w:t>
            </w:r>
          </w:p>
        </w:tc>
      </w:tr>
      <w:tr w:rsidR="00150008" w:rsidRPr="00206120" w:rsidTr="00B35136">
        <w:tc>
          <w:tcPr>
            <w:tcW w:w="2880" w:type="dxa"/>
            <w:tcBorders>
              <w:left w:val="single" w:sz="2" w:space="0" w:color="000000"/>
              <w:bottom w:val="single" w:sz="2" w:space="0" w:color="000000"/>
            </w:tcBorders>
          </w:tcPr>
          <w:p w:rsidR="00150008" w:rsidRPr="00206120" w:rsidRDefault="00150008" w:rsidP="00B35136">
            <w:pPr>
              <w:suppressLineNumbers/>
              <w:snapToGrid w:val="0"/>
              <w:rPr>
                <w:lang w:eastAsia="ar-SA"/>
              </w:rPr>
            </w:pPr>
          </w:p>
        </w:tc>
        <w:tc>
          <w:tcPr>
            <w:tcW w:w="2750" w:type="dxa"/>
            <w:tcBorders>
              <w:left w:val="single" w:sz="2" w:space="0" w:color="000000"/>
              <w:bottom w:val="single" w:sz="2" w:space="0" w:color="000000"/>
            </w:tcBorders>
          </w:tcPr>
          <w:p w:rsidR="00150008" w:rsidRPr="00206120" w:rsidRDefault="00150008" w:rsidP="00B35136">
            <w:pPr>
              <w:suppressLineNumbers/>
              <w:snapToGrid w:val="0"/>
              <w:rPr>
                <w:lang w:eastAsia="ar-SA"/>
              </w:rPr>
            </w:pPr>
          </w:p>
        </w:tc>
        <w:tc>
          <w:tcPr>
            <w:tcW w:w="3010" w:type="dxa"/>
            <w:tcBorders>
              <w:left w:val="single" w:sz="2" w:space="0" w:color="000000"/>
              <w:bottom w:val="single" w:sz="2" w:space="0" w:color="000000"/>
              <w:right w:val="single" w:sz="2" w:space="0" w:color="000000"/>
            </w:tcBorders>
          </w:tcPr>
          <w:p w:rsidR="00150008" w:rsidRPr="00206120" w:rsidRDefault="00150008" w:rsidP="00B35136">
            <w:pPr>
              <w:suppressLineNumbers/>
              <w:snapToGrid w:val="0"/>
              <w:rPr>
                <w:lang w:eastAsia="ar-SA"/>
              </w:rPr>
            </w:pPr>
          </w:p>
        </w:tc>
      </w:tr>
    </w:tbl>
    <w:p w:rsidR="00150008" w:rsidRPr="00206120" w:rsidRDefault="00150008" w:rsidP="00314A5D">
      <w:pPr>
        <w:widowControl w:val="0"/>
        <w:autoSpaceDE w:val="0"/>
        <w:autoSpaceDN w:val="0"/>
        <w:adjustRightInd w:val="0"/>
        <w:jc w:val="both"/>
      </w:pPr>
    </w:p>
    <w:p w:rsidR="00150008" w:rsidRPr="00206120" w:rsidRDefault="00150008" w:rsidP="00314A5D">
      <w:pPr>
        <w:widowControl w:val="0"/>
        <w:numPr>
          <w:ilvl w:val="2"/>
          <w:numId w:val="16"/>
        </w:numPr>
        <w:autoSpaceDE w:val="0"/>
        <w:autoSpaceDN w:val="0"/>
        <w:adjustRightInd w:val="0"/>
        <w:ind w:left="0" w:firstLine="540"/>
        <w:jc w:val="both"/>
      </w:pPr>
      <w:r w:rsidRPr="00206120">
        <w:rPr>
          <w:i/>
        </w:rPr>
        <w:t>Проблемное задание</w:t>
      </w:r>
    </w:p>
    <w:p w:rsidR="00150008" w:rsidRPr="00206120" w:rsidRDefault="00150008" w:rsidP="00314A5D">
      <w:pPr>
        <w:widowControl w:val="0"/>
        <w:tabs>
          <w:tab w:val="num" w:pos="0"/>
        </w:tabs>
        <w:autoSpaceDE w:val="0"/>
        <w:autoSpaceDN w:val="0"/>
        <w:adjustRightInd w:val="0"/>
        <w:snapToGrid w:val="0"/>
        <w:ind w:firstLine="540"/>
        <w:jc w:val="both"/>
      </w:pPr>
      <w:r w:rsidRPr="00206120">
        <w:t>Составить таблицу «Особенности психического развития при поврежденном развитии».</w:t>
      </w:r>
    </w:p>
    <w:p w:rsidR="00150008" w:rsidRPr="00206120" w:rsidRDefault="00150008" w:rsidP="00314A5D">
      <w:pPr>
        <w:widowControl w:val="0"/>
        <w:tabs>
          <w:tab w:val="num" w:pos="0"/>
        </w:tabs>
        <w:autoSpaceDE w:val="0"/>
        <w:autoSpaceDN w:val="0"/>
        <w:adjustRightInd w:val="0"/>
        <w:snapToGrid w:val="0"/>
        <w:ind w:firstLine="540"/>
        <w:jc w:val="both"/>
        <w:rPr>
          <w:i/>
        </w:rPr>
      </w:pPr>
      <w:r w:rsidRPr="00206120">
        <w:rPr>
          <w:i/>
        </w:rPr>
        <w:t>Проблемно-аналитическое задание</w:t>
      </w:r>
    </w:p>
    <w:p w:rsidR="00150008" w:rsidRPr="00206120" w:rsidRDefault="00150008" w:rsidP="00314A5D">
      <w:pPr>
        <w:tabs>
          <w:tab w:val="num" w:pos="0"/>
        </w:tabs>
        <w:ind w:firstLine="540"/>
        <w:jc w:val="both"/>
      </w:pPr>
      <w:r w:rsidRPr="00206120">
        <w:t>Проанализировать диагностическую карту РДА, разработанную Лебединской К.С., Никольской О.С. Составить схему «Специфика аффективных нарушений аутичных детей».</w:t>
      </w:r>
    </w:p>
    <w:p w:rsidR="00150008" w:rsidRPr="00206120" w:rsidRDefault="00150008" w:rsidP="00314A5D">
      <w:pPr>
        <w:tabs>
          <w:tab w:val="num" w:pos="0"/>
        </w:tabs>
        <w:ind w:firstLine="540"/>
        <w:jc w:val="both"/>
        <w:rPr>
          <w:i/>
        </w:rPr>
      </w:pPr>
      <w:r w:rsidRPr="00206120">
        <w:rPr>
          <w:i/>
        </w:rPr>
        <w:t>Дискуссия</w:t>
      </w:r>
    </w:p>
    <w:p w:rsidR="00150008" w:rsidRPr="00206120" w:rsidRDefault="00150008" w:rsidP="00314A5D">
      <w:pPr>
        <w:tabs>
          <w:tab w:val="num" w:pos="0"/>
        </w:tabs>
        <w:ind w:firstLine="540"/>
        <w:jc w:val="both"/>
      </w:pPr>
      <w:r w:rsidRPr="00206120">
        <w:t>Обсудить в группе специфику аффективных нарушений аутичных детей по составленной схеме.</w:t>
      </w:r>
    </w:p>
    <w:p w:rsidR="00150008" w:rsidRPr="00206120" w:rsidRDefault="00150008" w:rsidP="00314A5D">
      <w:pPr>
        <w:tabs>
          <w:tab w:val="num" w:pos="0"/>
        </w:tabs>
        <w:ind w:firstLine="540"/>
        <w:jc w:val="both"/>
        <w:rPr>
          <w:i/>
        </w:rPr>
      </w:pPr>
      <w:r w:rsidRPr="00206120">
        <w:rPr>
          <w:i/>
        </w:rPr>
        <w:t xml:space="preserve">Информационно-аналитический проект </w:t>
      </w:r>
    </w:p>
    <w:p w:rsidR="00150008" w:rsidRPr="00206120" w:rsidRDefault="00150008" w:rsidP="00314A5D">
      <w:pPr>
        <w:tabs>
          <w:tab w:val="num" w:pos="0"/>
        </w:tabs>
        <w:ind w:firstLine="540"/>
        <w:jc w:val="both"/>
      </w:pPr>
      <w:r w:rsidRPr="00206120">
        <w:lastRenderedPageBreak/>
        <w:t xml:space="preserve">Разработать презентацию по книге Личко А.Е. «Психопатии и акцентуации характера подростков». </w:t>
      </w:r>
    </w:p>
    <w:p w:rsidR="00150008" w:rsidRPr="00206120" w:rsidRDefault="00150008" w:rsidP="00314A5D">
      <w:pPr>
        <w:tabs>
          <w:tab w:val="num" w:pos="0"/>
        </w:tabs>
        <w:ind w:firstLine="540"/>
        <w:jc w:val="both"/>
      </w:pPr>
      <w:r w:rsidRPr="00206120">
        <w:t>Составить схему «Отличие психопатии от акцентуации характера».</w:t>
      </w:r>
    </w:p>
    <w:p w:rsidR="00150008" w:rsidRPr="00206120" w:rsidRDefault="00150008" w:rsidP="00314A5D">
      <w:pPr>
        <w:tabs>
          <w:tab w:val="num" w:pos="0"/>
        </w:tabs>
        <w:ind w:firstLine="540"/>
        <w:jc w:val="both"/>
        <w:rPr>
          <w:i/>
        </w:rPr>
      </w:pPr>
      <w:r w:rsidRPr="00206120">
        <w:rPr>
          <w:i/>
        </w:rPr>
        <w:t>Обсуждение</w:t>
      </w:r>
    </w:p>
    <w:p w:rsidR="00150008" w:rsidRPr="00206120" w:rsidRDefault="00150008" w:rsidP="00314A5D">
      <w:pPr>
        <w:tabs>
          <w:tab w:val="num" w:pos="0"/>
        </w:tabs>
        <w:ind w:firstLine="540"/>
        <w:jc w:val="both"/>
      </w:pPr>
      <w:r w:rsidRPr="00206120">
        <w:t>Возможны ли акцентуаций характера в дошкольном, младшем школьном возрастах. Ответ аргументируйте.</w:t>
      </w:r>
    </w:p>
    <w:p w:rsidR="00150008" w:rsidRPr="008C0186" w:rsidRDefault="00150008" w:rsidP="00314A5D">
      <w:pPr>
        <w:autoSpaceDE w:val="0"/>
        <w:autoSpaceDN w:val="0"/>
        <w:adjustRightInd w:val="0"/>
        <w:jc w:val="both"/>
        <w:rPr>
          <w:rFonts w:ascii="Times New Roman CYR" w:hAnsi="Times New Roman CYR" w:cs="Times New Roman CYR"/>
          <w:i/>
        </w:rPr>
      </w:pPr>
      <w:r w:rsidRPr="008C0186">
        <w:rPr>
          <w:rFonts w:ascii="Times New Roman CYR" w:hAnsi="Times New Roman CYR" w:cs="Times New Roman CYR"/>
          <w:i/>
        </w:rPr>
        <w:t xml:space="preserve">Ситуационная задача </w:t>
      </w:r>
    </w:p>
    <w:p w:rsidR="00150008" w:rsidRPr="00206120" w:rsidRDefault="00150008"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Саша Ж., 11 лет. Направлен на обследование по инициативе классного руководителя. Со слов учителя известно, что ребенок учится крайне неравномерно, не усваивает программу 5-го класса, прогуливает, на уроке отвлекается, мешает другим заниматься. Часто приносит в школу игрушки. Из беседы с мамой выяснилось, что у ребенка в течение первых 2-х лет жизни было сотрясение мозга, он перенес тяжелую форму кори. При патопсихологическом обследовании испытуемый особого интереса к заданиям не проявляет, но справляется с ними. Объем и произвольная концентрация внимания недостаточны. Отмечается истощаемость по гиперстеническому типу. Механическое запоминание затруднено; ассоциативное — несколько лучше. При обследовании интеллекта отмечается неравномерность его развития: выполнение вербальных тестов на уровне нижней границы нормы, невербальных — успешно, понимание пословиц затруднено. Недостаточная способность к аналогии. Отмечаются нарушения мелкой моторики, точной координации движений, фон настроения неустойчивый, выражена двигательная расторможенность. Оказание помощи и поощрение улучшают результаты. Самооценка низкая, выраженная уверенность в негативном отношении со стороны взрослых. Познавательные интересы развиты слабо, отмечается умеренная школьная тревожность. </w:t>
      </w:r>
    </w:p>
    <w:p w:rsidR="00150008" w:rsidRPr="00206120" w:rsidRDefault="00150008" w:rsidP="00314A5D">
      <w:pPr>
        <w:autoSpaceDE w:val="0"/>
        <w:autoSpaceDN w:val="0"/>
        <w:adjustRightInd w:val="0"/>
        <w:ind w:firstLine="540"/>
        <w:jc w:val="both"/>
        <w:rPr>
          <w:rFonts w:ascii="Times New Roman CYR" w:hAnsi="Times New Roman CYR" w:cs="Times New Roman CYR"/>
        </w:rPr>
      </w:pPr>
      <w:r w:rsidRPr="00206120">
        <w:rPr>
          <w:bCs/>
        </w:rPr>
        <w:t>1</w:t>
      </w:r>
      <w:r w:rsidRPr="00206120">
        <w:t xml:space="preserve">. </w:t>
      </w:r>
      <w:r w:rsidRPr="00206120">
        <w:rPr>
          <w:rFonts w:ascii="Times New Roman CYR" w:hAnsi="Times New Roman CYR" w:cs="Times New Roman CYR"/>
        </w:rPr>
        <w:t xml:space="preserve">Какой тип нарушений психического развития отмечается? </w:t>
      </w:r>
    </w:p>
    <w:p w:rsidR="00150008" w:rsidRPr="00206120" w:rsidRDefault="00150008" w:rsidP="00314A5D">
      <w:pPr>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В чем состоит первичный дефект и вторичные личностные реакции?</w:t>
      </w:r>
    </w:p>
    <w:p w:rsidR="00150008" w:rsidRPr="008C0186" w:rsidRDefault="00150008" w:rsidP="00314A5D">
      <w:pPr>
        <w:autoSpaceDE w:val="0"/>
        <w:autoSpaceDN w:val="0"/>
        <w:adjustRightInd w:val="0"/>
        <w:jc w:val="both"/>
        <w:rPr>
          <w:rFonts w:ascii="Times New Roman CYR" w:hAnsi="Times New Roman CYR" w:cs="Times New Roman CYR"/>
          <w:i/>
        </w:rPr>
      </w:pPr>
      <w:r w:rsidRPr="008C0186">
        <w:rPr>
          <w:rFonts w:ascii="Times New Roman CYR" w:hAnsi="Times New Roman CYR" w:cs="Times New Roman CYR"/>
          <w:i/>
        </w:rPr>
        <w:t>Комплексное проблемно-аналитическое задание</w:t>
      </w:r>
    </w:p>
    <w:p w:rsidR="00150008" w:rsidRPr="00206120" w:rsidRDefault="00150008"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Изучение особенностей развития различных категорий детей с ограниченными возможностями здоровья.</w:t>
      </w:r>
    </w:p>
    <w:p w:rsidR="00150008" w:rsidRPr="00206120" w:rsidRDefault="00150008" w:rsidP="00314A5D">
      <w:pPr>
        <w:autoSpaceDE w:val="0"/>
        <w:autoSpaceDN w:val="0"/>
        <w:adjustRightInd w:val="0"/>
        <w:ind w:firstLine="540"/>
        <w:jc w:val="both"/>
        <w:rPr>
          <w:rFonts w:ascii="Times New Roman CYR" w:hAnsi="Times New Roman CYR" w:cs="Times New Roman CYR"/>
          <w:bCs/>
        </w:rPr>
      </w:pPr>
      <w:r w:rsidRPr="00206120">
        <w:rPr>
          <w:rFonts w:ascii="Times New Roman CYR" w:hAnsi="Times New Roman CYR" w:cs="Times New Roman CYR"/>
          <w:bCs/>
        </w:rPr>
        <w:t xml:space="preserve">Содержание работы. </w:t>
      </w:r>
    </w:p>
    <w:p w:rsidR="00150008" w:rsidRPr="00206120" w:rsidRDefault="00150008"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Составление характеристик психического развития детей с различными формами дизонтогенеза. Знакомство с детьми с отклонениями в развитии при посещении коррекционного образовательного учреждения. Просмотр видеофильмов о детях с отклонениями в развитии.</w:t>
      </w:r>
    </w:p>
    <w:p w:rsidR="00150008" w:rsidRPr="00206120" w:rsidRDefault="00150008"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процессе самостоятельной работы с литературными источниками студенты знакомятся с основными характеристиками детей с ограниченными возможностями здоровья. На практическом занятии кратко характеризуют особенности психического развития ребенка какого-либо типа дизонтогенеза.</w:t>
      </w:r>
    </w:p>
    <w:p w:rsidR="00150008" w:rsidRPr="00206120" w:rsidRDefault="00150008"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Такжепредлагается задание – просмотр фильма </w:t>
      </w:r>
      <w:r w:rsidRPr="00206120">
        <w:t>«</w:t>
      </w:r>
      <w:r w:rsidRPr="00206120">
        <w:rPr>
          <w:rFonts w:ascii="Times New Roman CYR" w:hAnsi="Times New Roman CYR" w:cs="Times New Roman CYR"/>
        </w:rPr>
        <w:t>Сотворившая чудо</w:t>
      </w:r>
      <w:r w:rsidRPr="00206120">
        <w:t xml:space="preserve">» </w:t>
      </w:r>
      <w:r w:rsidRPr="00206120">
        <w:rPr>
          <w:rFonts w:ascii="Times New Roman CYR" w:hAnsi="Times New Roman CYR" w:cs="Times New Roman CYR"/>
        </w:rPr>
        <w:t>о слепоглухой Елене Келлер.</w:t>
      </w:r>
    </w:p>
    <w:p w:rsidR="00150008" w:rsidRPr="00206120" w:rsidRDefault="00150008"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Студенты посещают одну из коррекционных школ, например, школу для глухих детей.</w:t>
      </w:r>
    </w:p>
    <w:p w:rsidR="00150008" w:rsidRPr="00206120" w:rsidRDefault="00150008"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результате проделанной самостоятельной работы на практическом занятии обсуждаются ее результаты.</w:t>
      </w:r>
    </w:p>
    <w:p w:rsidR="00150008" w:rsidRPr="00206120" w:rsidRDefault="00150008" w:rsidP="00314A5D">
      <w:pPr>
        <w:autoSpaceDE w:val="0"/>
        <w:autoSpaceDN w:val="0"/>
        <w:adjustRightInd w:val="0"/>
        <w:jc w:val="center"/>
        <w:rPr>
          <w:rFonts w:ascii="Times New Roman CYR" w:hAnsi="Times New Roman CYR" w:cs="Times New Roman CYR"/>
          <w:b/>
          <w:bCs/>
          <w:iCs/>
        </w:rPr>
      </w:pPr>
      <w:r w:rsidRPr="00206120">
        <w:rPr>
          <w:rFonts w:ascii="Times New Roman CYR" w:hAnsi="Times New Roman CYR" w:cs="Times New Roman CYR"/>
          <w:b/>
          <w:bCs/>
          <w:iCs/>
        </w:rPr>
        <w:t>Схема наблюдения за детьми в школе.</w:t>
      </w:r>
    </w:p>
    <w:p w:rsidR="00150008" w:rsidRPr="00206120" w:rsidRDefault="0015000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Оценка организации и специфики урока в школе для глухих детей.</w:t>
      </w:r>
    </w:p>
    <w:p w:rsidR="00150008" w:rsidRPr="00206120" w:rsidRDefault="0015000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Наблюдение за поведением детей на уроке, на перемене: способы общения детей на уроке с учителем и между собой, использование разных видов речи.</w:t>
      </w:r>
    </w:p>
    <w:p w:rsidR="00150008" w:rsidRPr="00206120" w:rsidRDefault="0015000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Cs/>
        </w:rPr>
        <w:t>Соотношение устной, дактильной и жестовой речи в свободном общении</w:t>
      </w:r>
    </w:p>
    <w:p w:rsidR="00150008" w:rsidRPr="00206120" w:rsidRDefault="00150008"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Грамматическая, синтаксическая и лексико-семантическая оформленность высказываний.</w:t>
      </w:r>
    </w:p>
    <w:p w:rsidR="00150008" w:rsidRPr="00206120" w:rsidRDefault="0015000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Cs/>
        </w:rPr>
        <w:lastRenderedPageBreak/>
        <w:t>Особенности внимания и познавательных процессов</w:t>
      </w:r>
    </w:p>
    <w:p w:rsidR="00150008" w:rsidRPr="00206120" w:rsidRDefault="00150008"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Особенности мыслительной деятельности:</w:t>
      </w:r>
    </w:p>
    <w:p w:rsidR="00150008" w:rsidRPr="00206120" w:rsidRDefault="00150008"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Особенности учебной деятельности</w:t>
      </w:r>
    </w:p>
    <w:p w:rsidR="00150008" w:rsidRPr="00206120" w:rsidRDefault="00150008"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Наличие устойчивого интереса, отчетливо выраженной склонности к какому-либо определенному виду деятельности.</w:t>
      </w:r>
    </w:p>
    <w:p w:rsidR="00150008" w:rsidRPr="00206120" w:rsidRDefault="00150008" w:rsidP="00314A5D">
      <w:pPr>
        <w:widowControl w:val="0"/>
        <w:numPr>
          <w:ilvl w:val="0"/>
          <w:numId w:val="1"/>
        </w:numPr>
        <w:autoSpaceDE w:val="0"/>
        <w:autoSpaceDN w:val="0"/>
        <w:adjustRightInd w:val="0"/>
        <w:jc w:val="both"/>
        <w:rPr>
          <w:rFonts w:ascii="Times New Roman CYR" w:hAnsi="Times New Roman CYR" w:cs="Times New Roman CYR"/>
          <w:b/>
          <w:bCs/>
        </w:rPr>
      </w:pPr>
      <w:r w:rsidRPr="00206120">
        <w:rPr>
          <w:rFonts w:ascii="Times New Roman CYR" w:hAnsi="Times New Roman CYR" w:cs="Times New Roman CYR"/>
          <w:iCs/>
        </w:rPr>
        <w:t>Особенности волевой регуляции психической деятельности</w:t>
      </w:r>
    </w:p>
    <w:p w:rsidR="00150008" w:rsidRPr="008C0186" w:rsidRDefault="00150008" w:rsidP="00314A5D">
      <w:pPr>
        <w:autoSpaceDE w:val="0"/>
        <w:autoSpaceDN w:val="0"/>
        <w:adjustRightInd w:val="0"/>
        <w:jc w:val="center"/>
        <w:rPr>
          <w:bCs/>
        </w:rPr>
      </w:pPr>
      <w:r w:rsidRPr="008C0186">
        <w:rPr>
          <w:rFonts w:ascii="Times New Roman CYR" w:hAnsi="Times New Roman CYR" w:cs="Times New Roman CYR"/>
          <w:bCs/>
        </w:rPr>
        <w:t xml:space="preserve">Схема анализа фильма </w:t>
      </w:r>
      <w:r w:rsidRPr="008C0186">
        <w:rPr>
          <w:bCs/>
        </w:rPr>
        <w:t>«</w:t>
      </w:r>
      <w:r w:rsidRPr="008C0186">
        <w:rPr>
          <w:rFonts w:ascii="Times New Roman CYR" w:hAnsi="Times New Roman CYR" w:cs="Times New Roman CYR"/>
          <w:bCs/>
        </w:rPr>
        <w:t>Сотворившая чудо</w:t>
      </w:r>
      <w:r>
        <w:rPr>
          <w:bCs/>
        </w:rPr>
        <w:t>»</w:t>
      </w:r>
    </w:p>
    <w:p w:rsidR="00150008" w:rsidRPr="00206120" w:rsidRDefault="0015000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В чем проявляется сущность слепоглухонемоты.</w:t>
      </w:r>
    </w:p>
    <w:p w:rsidR="00150008" w:rsidRPr="00206120" w:rsidRDefault="0015000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Какие особенности поведения ребенка, лишенного слуха и зрения.</w:t>
      </w:r>
    </w:p>
    <w:p w:rsidR="00150008" w:rsidRPr="00206120" w:rsidRDefault="0015000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Какие возможности развития существуют при сложном нарушении.</w:t>
      </w:r>
    </w:p>
    <w:p w:rsidR="00150008" w:rsidRPr="00206120" w:rsidRDefault="0015000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Каково значение речи в речи в развитии слепоглухого.</w:t>
      </w:r>
    </w:p>
    <w:p w:rsidR="00150008" w:rsidRPr="00206120" w:rsidRDefault="0015000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Почему необходимо было включать дактильную речь в процесс обучения ребенка.</w:t>
      </w:r>
    </w:p>
    <w:p w:rsidR="00150008" w:rsidRPr="00206120" w:rsidRDefault="0015000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Что происходит со слепоглухим ребенком при осознании роли слова.</w:t>
      </w:r>
    </w:p>
    <w:p w:rsidR="00150008" w:rsidRPr="00206120" w:rsidRDefault="0015000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Каковы возможности развития лиц, лишенных слуха и зрения.</w:t>
      </w:r>
    </w:p>
    <w:p w:rsidR="00150008" w:rsidRPr="00206120" w:rsidRDefault="00150008"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Анализ по предложенным схемам студентами выполняетсясамостоятельно и обсуждается на практических занятиях.</w:t>
      </w:r>
    </w:p>
    <w:p w:rsidR="00150008" w:rsidRPr="00206120" w:rsidRDefault="00150008" w:rsidP="00314A5D">
      <w:pPr>
        <w:widowControl w:val="0"/>
        <w:autoSpaceDE w:val="0"/>
        <w:autoSpaceDN w:val="0"/>
        <w:adjustRightInd w:val="0"/>
        <w:rPr>
          <w:i/>
        </w:rPr>
      </w:pPr>
      <w:r w:rsidRPr="00206120">
        <w:rPr>
          <w:i/>
        </w:rPr>
        <w:t>Эссе</w:t>
      </w:r>
    </w:p>
    <w:p w:rsidR="00150008" w:rsidRPr="00206120" w:rsidRDefault="00150008" w:rsidP="00314A5D">
      <w:pPr>
        <w:widowControl w:val="0"/>
        <w:autoSpaceDE w:val="0"/>
        <w:autoSpaceDN w:val="0"/>
        <w:adjustRightInd w:val="0"/>
        <w:snapToGrid w:val="0"/>
        <w:jc w:val="both"/>
      </w:pPr>
      <w:r w:rsidRPr="00206120">
        <w:t xml:space="preserve">Подготовить эссе «Роль родителей в компенсации и коррекции отклоняющегося развития»  </w:t>
      </w:r>
    </w:p>
    <w:p w:rsidR="00150008" w:rsidRPr="00206120" w:rsidRDefault="00150008" w:rsidP="00314A5D">
      <w:pPr>
        <w:widowControl w:val="0"/>
        <w:autoSpaceDE w:val="0"/>
        <w:autoSpaceDN w:val="0"/>
        <w:adjustRightInd w:val="0"/>
        <w:snapToGrid w:val="0"/>
        <w:jc w:val="both"/>
        <w:rPr>
          <w:i/>
        </w:rPr>
      </w:pPr>
      <w:r w:rsidRPr="00206120">
        <w:rPr>
          <w:i/>
        </w:rPr>
        <w:t>Информационно-аналитический проект</w:t>
      </w:r>
    </w:p>
    <w:p w:rsidR="00150008" w:rsidRPr="00206120" w:rsidRDefault="00150008" w:rsidP="00314A5D">
      <w:pPr>
        <w:widowControl w:val="0"/>
        <w:autoSpaceDE w:val="0"/>
        <w:autoSpaceDN w:val="0"/>
        <w:adjustRightInd w:val="0"/>
      </w:pPr>
      <w:r w:rsidRPr="00206120">
        <w:tab/>
        <w:t>Разработать презентацию по теме эссе</w:t>
      </w:r>
    </w:p>
    <w:p w:rsidR="00150008" w:rsidRPr="00206120" w:rsidRDefault="00150008" w:rsidP="00314A5D">
      <w:pPr>
        <w:widowControl w:val="0"/>
        <w:autoSpaceDE w:val="0"/>
        <w:autoSpaceDN w:val="0"/>
        <w:adjustRightInd w:val="0"/>
        <w:rPr>
          <w:i/>
        </w:rPr>
      </w:pPr>
      <w:r w:rsidRPr="00206120">
        <w:rPr>
          <w:i/>
        </w:rPr>
        <w:t>Дискуссия</w:t>
      </w:r>
    </w:p>
    <w:p w:rsidR="00150008" w:rsidRPr="00206120" w:rsidRDefault="00150008" w:rsidP="00314A5D">
      <w:pPr>
        <w:widowControl w:val="0"/>
        <w:autoSpaceDE w:val="0"/>
        <w:autoSpaceDN w:val="0"/>
        <w:adjustRightInd w:val="0"/>
      </w:pPr>
      <w:r w:rsidRPr="00206120">
        <w:rPr>
          <w:i/>
        </w:rPr>
        <w:tab/>
      </w:r>
      <w:r w:rsidRPr="00206120">
        <w:t>Обсудить материалы эссе и презентаций в группе</w:t>
      </w:r>
    </w:p>
    <w:p w:rsidR="00150008" w:rsidRPr="00206120" w:rsidRDefault="00150008" w:rsidP="00314A5D">
      <w:pPr>
        <w:widowControl w:val="0"/>
        <w:autoSpaceDE w:val="0"/>
        <w:autoSpaceDN w:val="0"/>
        <w:adjustRightInd w:val="0"/>
        <w:rPr>
          <w:i/>
        </w:rPr>
      </w:pPr>
      <w:r w:rsidRPr="00206120">
        <w:rPr>
          <w:i/>
        </w:rPr>
        <w:t xml:space="preserve">Ситуационная задача </w:t>
      </w:r>
    </w:p>
    <w:p w:rsidR="00150008" w:rsidRPr="00206120" w:rsidRDefault="00150008" w:rsidP="00314A5D">
      <w:pPr>
        <w:widowControl w:val="0"/>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Толя А., 14 лет. Испытуемый направлен на судебно-психологическую экспертизу с целью определения соответствия возрасту. Из материалов уголовного дела известно, что испытуемый обвиняется в краже из ларька, совершенной в группе с более старшими подростками. В школьной характеристике указано, что Толя дублировал 1-й и 2-й класс, не успевает по нескольким предметам, часто прогуливает занятия. Физическое развитие замедлено, рост и вес ниже нормы, половое созревание не началось. При патопсихологическом обследовании отмечается, что внимание испытуемого неустойчиво, отношение к заданиям избирательное. </w:t>
      </w:r>
    </w:p>
    <w:p w:rsidR="00150008" w:rsidRPr="00206120" w:rsidRDefault="00150008" w:rsidP="00314A5D">
      <w:pPr>
        <w:widowControl w:val="0"/>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Работоспособность неравномерная, отмечаются кратковременные фазовые колебания внимания. Механическое запоминание успешно. Доступно выполнение исключений, обобщений, аналогий. Невербальный интеллект соответствует норме, вербальный — нижняя граница нормы. Креативность крайне низкая. </w:t>
      </w:r>
    </w:p>
    <w:p w:rsidR="00150008" w:rsidRPr="00206120" w:rsidRDefault="00150008" w:rsidP="00314A5D">
      <w:pPr>
        <w:widowControl w:val="0"/>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Самооценка слабо дифференцирована, самооценочные суждения незрелые, зависят от мнения более старших подростков. Уровень притязаний низкий, неустойчивый. Круг интересов ограничен, познавательные интересы не развиты, преобладает игровая мотивация. Эмоции крайне лабильны. Отмечается высокая внушаемость. </w:t>
      </w:r>
    </w:p>
    <w:p w:rsidR="00150008" w:rsidRPr="00206120" w:rsidRDefault="00150008" w:rsidP="00314A5D">
      <w:pPr>
        <w:widowControl w:val="0"/>
        <w:tabs>
          <w:tab w:val="left" w:pos="540"/>
        </w:tabs>
        <w:autoSpaceDE w:val="0"/>
        <w:autoSpaceDN w:val="0"/>
        <w:adjustRightInd w:val="0"/>
        <w:ind w:firstLine="540"/>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нарушений психического развития отмечается в данном случае? </w:t>
      </w:r>
    </w:p>
    <w:p w:rsidR="00150008" w:rsidRPr="00206120" w:rsidRDefault="00150008" w:rsidP="00314A5D">
      <w:pPr>
        <w:widowControl w:val="0"/>
        <w:tabs>
          <w:tab w:val="left" w:pos="540"/>
        </w:tabs>
        <w:autoSpaceDE w:val="0"/>
        <w:autoSpaceDN w:val="0"/>
        <w:adjustRightInd w:val="0"/>
        <w:ind w:firstLine="540"/>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Соответствует ли психическое и личностное развитие испытуемого паспортному возрасту?</w:t>
      </w:r>
    </w:p>
    <w:p w:rsidR="00150008" w:rsidRPr="00206120" w:rsidRDefault="00150008" w:rsidP="00314A5D">
      <w:pPr>
        <w:widowControl w:val="0"/>
        <w:autoSpaceDE w:val="0"/>
        <w:autoSpaceDN w:val="0"/>
        <w:adjustRightInd w:val="0"/>
        <w:rPr>
          <w:rFonts w:ascii="Times New Roman CYR" w:hAnsi="Times New Roman CYR" w:cs="Times New Roman CYR"/>
          <w:i/>
        </w:rPr>
      </w:pPr>
      <w:r w:rsidRPr="00206120">
        <w:rPr>
          <w:rFonts w:ascii="Times New Roman CYR" w:hAnsi="Times New Roman CYR" w:cs="Times New Roman CYR"/>
          <w:i/>
        </w:rPr>
        <w:t>Комплексное проблемно-аналитическое задание</w:t>
      </w:r>
    </w:p>
    <w:p w:rsidR="00150008" w:rsidRPr="00206120" w:rsidRDefault="00150008" w:rsidP="00314A5D">
      <w:pPr>
        <w:widowControl w:val="0"/>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Рассмотрите представленные игры для развития мышления детей и предложите наиболее оптимальную их последовательность и количество в рамках коррекционно-развивающих занятий.</w:t>
      </w:r>
    </w:p>
    <w:p w:rsidR="00150008" w:rsidRPr="00206120" w:rsidRDefault="00150008"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bCs/>
        </w:rPr>
        <w:t xml:space="preserve">Игра 1. Поиск </w:t>
      </w:r>
      <w:r w:rsidRPr="00206120">
        <w:rPr>
          <w:bCs/>
        </w:rPr>
        <w:t>«</w:t>
      </w:r>
      <w:r w:rsidRPr="00206120">
        <w:rPr>
          <w:rFonts w:ascii="Times New Roman CYR" w:hAnsi="Times New Roman CYR" w:cs="Times New Roman CYR"/>
          <w:bCs/>
        </w:rPr>
        <w:t>противоположных</w:t>
      </w:r>
      <w:r w:rsidRPr="00206120">
        <w:rPr>
          <w:bCs/>
        </w:rPr>
        <w:t xml:space="preserve">» </w:t>
      </w:r>
      <w:r w:rsidRPr="00206120">
        <w:rPr>
          <w:rFonts w:ascii="Times New Roman CYR" w:hAnsi="Times New Roman CYR" w:cs="Times New Roman CYR"/>
          <w:bCs/>
        </w:rPr>
        <w:t>предметов</w:t>
      </w:r>
    </w:p>
    <w:p w:rsidR="00150008" w:rsidRPr="00206120" w:rsidRDefault="00150008"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bCs/>
        </w:rPr>
        <w:lastRenderedPageBreak/>
        <w:t>Цель.</w:t>
      </w:r>
      <w:r w:rsidRPr="00206120">
        <w:rPr>
          <w:rFonts w:ascii="Times New Roman CYR" w:hAnsi="Times New Roman CYR" w:cs="Times New Roman CYR"/>
        </w:rPr>
        <w:t xml:space="preserve"> Формировать способность находить в предмете как можно больше свойств и использовать их для поиска предметов с противоположными свойствами; сравнивать предметы друг с другом, выделяя в них общее и различное.</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Назвать как можно больше предметов, </w:t>
      </w:r>
      <w:r w:rsidRPr="00206120">
        <w:t>«</w:t>
      </w:r>
      <w:r w:rsidRPr="00206120">
        <w:rPr>
          <w:rFonts w:ascii="Times New Roman CYR" w:hAnsi="Times New Roman CYR" w:cs="Times New Roman CYR"/>
        </w:rPr>
        <w:t>противоположных</w:t>
      </w:r>
      <w:r w:rsidRPr="00206120">
        <w:t xml:space="preserve">» </w:t>
      </w:r>
      <w:r w:rsidRPr="00206120">
        <w:rPr>
          <w:rFonts w:ascii="Times New Roman CYR" w:hAnsi="Times New Roman CYR" w:cs="Times New Roman CYR"/>
        </w:rPr>
        <w:t>указанному педагогом (например, дому), ориентируясь на различные свойства этого предмета и систематизируя его противоположности по группам (например, дом — сарай, противоположны по размеру и степени комфорта; дом — поле, противоположны по качественным характеристикам пространства: закрытого в первом случае и открытого — в другом; и т. д.).</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2. Поиск предметов по заданным признакам</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быстро находить аналогии между различными, не похожими друг на друга предметами; оценивать предметы с точки зрения наличия или отсутствия в них заданных признаков; переключаться с одного объекта на другой.</w:t>
      </w:r>
    </w:p>
    <w:p w:rsidR="00150008" w:rsidRPr="00206120" w:rsidRDefault="00150008" w:rsidP="00314A5D">
      <w:pPr>
        <w:autoSpaceDE w:val="0"/>
        <w:autoSpaceDN w:val="0"/>
        <w:adjustRightInd w:val="0"/>
        <w:ind w:firstLine="540"/>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Назвать как можно больше предметов, обладающих заданными признаками и с этой точки зрения похожих на 2-3 названных педагогом предмета. Например: </w:t>
      </w:r>
      <w:r w:rsidRPr="00206120">
        <w:t>«</w:t>
      </w:r>
      <w:r w:rsidRPr="00206120">
        <w:rPr>
          <w:rFonts w:ascii="Times New Roman CYR" w:hAnsi="Times New Roman CYR" w:cs="Times New Roman CYR"/>
        </w:rPr>
        <w:t>Назовите предметы, которые выполняют две противоположные функции, например дверь (она закрывает и открывает помещение) и выключатель (зажигает и гасит свет)</w:t>
      </w:r>
      <w:r w:rsidRPr="00206120">
        <w:t>».</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3. Поиск соединительных звеньев</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устанавливать связи между предметами, кажущимися на первый взгляд далекими друг от друга; находить предметы, имеющие общие признаки одновременно с несколькими предметами.</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Называются два предмета, например</w:t>
      </w:r>
      <w:r>
        <w:rPr>
          <w:rFonts w:ascii="Times New Roman CYR" w:hAnsi="Times New Roman CYR" w:cs="Times New Roman CYR"/>
        </w:rPr>
        <w:t>,</w:t>
      </w:r>
      <w:r w:rsidRPr="00206120">
        <w:rPr>
          <w:rFonts w:ascii="Times New Roman CYR" w:hAnsi="Times New Roman CYR" w:cs="Times New Roman CYR"/>
        </w:rPr>
        <w:t xml:space="preserve"> лопата и автомобиль. Надо назвать предметы, являющиеся как бы переходным мостиком от первого ко второму, т. е. имеющие четкую, логическую связь с заданными предметами. Например, экскаватор (копает землю, как лопата, и является транспортным средством, как автомобиль); человек (он может копать лопатой и иметь автомобиль) и т. д.</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Допускается использование 2-3 соединительных звеньев (лопата — тачка — прицеп — автомобиль). В данном случае особое внимание обращается на обоснование детьми связи между соседними звеньями цепочки.</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4. Способы использования предмета</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Развивать способность концентрировать мыслительный процесс на одном предмете, умение вводить его в самые различные ситуации и взаимосвязи, видеть в обычном предмете неожиданные возможности.</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Назвать как можно больше различных способов использования хорошо известного детям предмета, например</w:t>
      </w:r>
      <w:r>
        <w:rPr>
          <w:rFonts w:ascii="Times New Roman CYR" w:hAnsi="Times New Roman CYR" w:cs="Times New Roman CYR"/>
        </w:rPr>
        <w:t>,</w:t>
      </w:r>
      <w:r w:rsidRPr="00206120">
        <w:rPr>
          <w:rFonts w:ascii="Times New Roman CYR" w:hAnsi="Times New Roman CYR" w:cs="Times New Roman CYR"/>
        </w:rPr>
        <w:t xml:space="preserve"> книги. Правило: недопустимо называть безнравственные, варварские способы использования предмета (игра может послужить основой для беседы о нравственных критериях поведения).</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5. Формулирование определений</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четкость и стройность мышления, умение фиксировать существенные признаки и отвлекаться от несущественных, а также способность одним мысленным взором охватывать разновидности одного и того же предмета.</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Дать наиболее точное определение знакомого предмета или явления (например, дырки), которое обязательно включало бы все его существенные признаки, не упоминало бы о несущественных и формулировалось бы таким образом, чтобы под него подпадали все разновидности этого предмета (явления), а никакие другие предметы под это определение не подходили.</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6. Перечислить возможные причины</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lastRenderedPageBreak/>
        <w:t>Цель.</w:t>
      </w:r>
      <w:r w:rsidRPr="00206120">
        <w:rPr>
          <w:rFonts w:ascii="Times New Roman CYR" w:hAnsi="Times New Roman CYR" w:cs="Times New Roman CYR"/>
        </w:rPr>
        <w:t xml:space="preserve"> Развивать способность при решении задачи или осмыслении какого-либо явления искать все возможные причины, чтобы можно было проработать самые различные версии и только после этого принять решение.</w:t>
      </w:r>
    </w:p>
    <w:p w:rsidR="00150008" w:rsidRPr="00206120" w:rsidRDefault="00150008" w:rsidP="00314A5D">
      <w:pPr>
        <w:autoSpaceDE w:val="0"/>
        <w:autoSpaceDN w:val="0"/>
        <w:adjustRightInd w:val="0"/>
        <w:ind w:firstLine="540"/>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Педагог описывает какую-либо ситуацию, например: </w:t>
      </w:r>
      <w:r w:rsidRPr="00206120">
        <w:t>«</w:t>
      </w:r>
      <w:r w:rsidRPr="00206120">
        <w:rPr>
          <w:rFonts w:ascii="Times New Roman CYR" w:hAnsi="Times New Roman CYR" w:cs="Times New Roman CYR"/>
        </w:rPr>
        <w:t>Вернувшись с прогулки, вы обнаружили, что дверь вашей квартиры распахнута настежь...</w:t>
      </w:r>
      <w:r w:rsidRPr="00206120">
        <w:t xml:space="preserve">» </w:t>
      </w:r>
      <w:r w:rsidRPr="00206120">
        <w:rPr>
          <w:rFonts w:ascii="Times New Roman CYR" w:hAnsi="Times New Roman CYR" w:cs="Times New Roman CYR"/>
        </w:rPr>
        <w:t xml:space="preserve">Дети должны быстро назвать как можно больше возможных причин этого факта, возможных его объяснений, чтобы решить, что им следует предпринять (начиная от самых банальных — </w:t>
      </w:r>
      <w:r w:rsidRPr="00206120">
        <w:t>«</w:t>
      </w:r>
      <w:r w:rsidRPr="00206120">
        <w:rPr>
          <w:rFonts w:ascii="Times New Roman CYR" w:hAnsi="Times New Roman CYR" w:cs="Times New Roman CYR"/>
        </w:rPr>
        <w:t>забыл закрыть дверь</w:t>
      </w:r>
      <w:r w:rsidRPr="00206120">
        <w:t xml:space="preserve">» — </w:t>
      </w:r>
      <w:r w:rsidRPr="00206120">
        <w:rPr>
          <w:rFonts w:ascii="Times New Roman CYR" w:hAnsi="Times New Roman CYR" w:cs="Times New Roman CYR"/>
        </w:rPr>
        <w:t xml:space="preserve">и кончая нетривиальными — </w:t>
      </w:r>
      <w:r w:rsidRPr="00206120">
        <w:t>«</w:t>
      </w:r>
      <w:r w:rsidRPr="00206120">
        <w:rPr>
          <w:rFonts w:ascii="Times New Roman CYR" w:hAnsi="Times New Roman CYR" w:cs="Times New Roman CYR"/>
        </w:rPr>
        <w:t>марсиане прилетели</w:t>
      </w:r>
      <w:r w:rsidRPr="00206120">
        <w:t>»).</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7. Сократить рассказ</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Учить концентрировать внимание на сути, отсекая все второстепенное.</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Передать содержание рассказа максимально кратко — в 2-3 предложениях, желательно сохранив основное его содержание.</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В этой игре возможна коллективная доработка наиболее удачных ответов.</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8. Что на что похоже</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 xml:space="preserve">3-4 человека (отгадчики) выходят за дверь, а остальные участники игры договариваются, какой предмет будет сравниваться. Отгадчики заходят и ведущий начинает: </w:t>
      </w:r>
      <w:r w:rsidRPr="00206120">
        <w:t>«</w:t>
      </w:r>
      <w:r w:rsidRPr="00206120">
        <w:rPr>
          <w:rFonts w:ascii="Times New Roman CYR" w:hAnsi="Times New Roman CYR" w:cs="Times New Roman CYR"/>
        </w:rPr>
        <w:t>То, что я загадал похоже на...</w:t>
      </w:r>
      <w:r w:rsidRPr="00206120">
        <w:t xml:space="preserve">» — </w:t>
      </w:r>
      <w:r w:rsidRPr="00206120">
        <w:rPr>
          <w:rFonts w:ascii="Times New Roman CYR" w:hAnsi="Times New Roman CYR" w:cs="Times New Roman CYR"/>
        </w:rPr>
        <w:t xml:space="preserve">и дает слово тому, кто первый нашел сравнение и поднял руку. Например, бант может быть ассоциирован с цветком, с бабочкой, вртнтом вертолета, с цифрой </w:t>
      </w:r>
      <w:r w:rsidRPr="00206120">
        <w:t xml:space="preserve">«8», </w:t>
      </w:r>
      <w:r w:rsidRPr="00206120">
        <w:rPr>
          <w:rFonts w:ascii="Times New Roman CYR" w:hAnsi="Times New Roman CYR" w:cs="Times New Roman CYR"/>
        </w:rPr>
        <w:t>которая лежит на боку. Отгадавший выбирает новых отгадывальщиков и предлагает следующий предмет для ассоциации.</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9. Волшебные кляксы</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Перед игрой изготавливают несколько клякс: на середину листа выливается немного чернил или туши и лист складывают пополам. Затем лист разворачивают, и теперь можно играть. Участники по очереди говорят, какие предметные изображения они видят в кляксе или ее отдельных частях. Выигрывает тот, кто назовет больше всего предметов.</w:t>
      </w:r>
    </w:p>
    <w:p w:rsidR="00150008" w:rsidRPr="00206120" w:rsidRDefault="00150008"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10. Словоассоциации</w:t>
      </w:r>
    </w:p>
    <w:p w:rsidR="00150008" w:rsidRPr="00206120" w:rsidRDefault="00150008"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150008" w:rsidRPr="00206120" w:rsidRDefault="00150008"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Взять любое слово, например</w:t>
      </w:r>
      <w:r>
        <w:rPr>
          <w:rFonts w:ascii="Times New Roman CYR" w:hAnsi="Times New Roman CYR" w:cs="Times New Roman CYR"/>
        </w:rPr>
        <w:t>,</w:t>
      </w:r>
      <w:r w:rsidRPr="00206120">
        <w:rPr>
          <w:rFonts w:ascii="Times New Roman CYR" w:hAnsi="Times New Roman CYR" w:cs="Times New Roman CYR"/>
        </w:rPr>
        <w:t xml:space="preserve"> батон. Оно ассоциируется:</w:t>
      </w:r>
    </w:p>
    <w:p w:rsidR="00150008" w:rsidRPr="00206120" w:rsidRDefault="00150008" w:rsidP="00314A5D">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хлебобулочными изделиями;</w:t>
      </w:r>
    </w:p>
    <w:p w:rsidR="00150008" w:rsidRPr="00206120" w:rsidRDefault="00150008" w:rsidP="00314A5D">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созвучными словами: барон, бекон;</w:t>
      </w:r>
    </w:p>
    <w:p w:rsidR="00150008" w:rsidRPr="00206120" w:rsidRDefault="00150008" w:rsidP="00314A5D">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рифмующимися словами: кулон, салон.</w:t>
      </w:r>
    </w:p>
    <w:p w:rsidR="00150008" w:rsidRPr="00206120" w:rsidRDefault="00150008"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Создать как можно больше ассоциаций по предложенной схеме.</w:t>
      </w:r>
    </w:p>
    <w:p w:rsidR="00150008" w:rsidRPr="00206120" w:rsidRDefault="00150008"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Ассоциативность мышления можно развивать, что называется, </w:t>
      </w:r>
      <w:r w:rsidRPr="00206120">
        <w:t>«</w:t>
      </w:r>
      <w:r w:rsidRPr="00206120">
        <w:rPr>
          <w:rFonts w:ascii="Times New Roman CYR" w:hAnsi="Times New Roman CYR" w:cs="Times New Roman CYR"/>
        </w:rPr>
        <w:t>на ходу</w:t>
      </w:r>
      <w:r w:rsidRPr="00206120">
        <w:t xml:space="preserve">». </w:t>
      </w:r>
      <w:r w:rsidRPr="00206120">
        <w:rPr>
          <w:rFonts w:ascii="Times New Roman CYR" w:hAnsi="Times New Roman CYR" w:cs="Times New Roman CYR"/>
        </w:rPr>
        <w:t>Гуляя с детьми, можно вместе подумать, на что похожи облака, лужи на асфальте, камушки на берегу.</w:t>
      </w:r>
    </w:p>
    <w:p w:rsidR="00150008" w:rsidRPr="00206120" w:rsidRDefault="00150008" w:rsidP="00314A5D">
      <w:pPr>
        <w:widowControl w:val="0"/>
        <w:tabs>
          <w:tab w:val="left" w:pos="540"/>
        </w:tabs>
        <w:autoSpaceDE w:val="0"/>
        <w:autoSpaceDN w:val="0"/>
        <w:adjustRightInd w:val="0"/>
        <w:ind w:firstLine="540"/>
        <w:rPr>
          <w:i/>
        </w:rPr>
      </w:pPr>
      <w:r w:rsidRPr="00206120">
        <w:rPr>
          <w:i/>
        </w:rPr>
        <w:t>Подготовка карт памяти</w:t>
      </w:r>
    </w:p>
    <w:p w:rsidR="00150008" w:rsidRPr="00206120" w:rsidRDefault="00150008" w:rsidP="00314A5D">
      <w:pPr>
        <w:widowControl w:val="0"/>
        <w:tabs>
          <w:tab w:val="left" w:pos="540"/>
        </w:tabs>
        <w:autoSpaceDE w:val="0"/>
        <w:autoSpaceDN w:val="0"/>
        <w:adjustRightInd w:val="0"/>
        <w:ind w:firstLine="540"/>
      </w:pPr>
      <w:r w:rsidRPr="00206120">
        <w:t>Составить карту памяти по данной теме</w:t>
      </w:r>
    </w:p>
    <w:p w:rsidR="00150008" w:rsidRPr="00206120" w:rsidRDefault="00150008" w:rsidP="00314A5D">
      <w:pPr>
        <w:widowControl w:val="0"/>
        <w:tabs>
          <w:tab w:val="left" w:pos="540"/>
        </w:tabs>
        <w:autoSpaceDE w:val="0"/>
        <w:autoSpaceDN w:val="0"/>
        <w:adjustRightInd w:val="0"/>
        <w:ind w:firstLine="540"/>
        <w:jc w:val="both"/>
      </w:pPr>
      <w:r w:rsidRPr="00206120">
        <w:t xml:space="preserve">Динамическое изучение ребенка с отклонениями в развитии не может ограничиваться установлением степени и тяжести недостатка, оно непременно должно включать учет </w:t>
      </w:r>
      <w:r w:rsidRPr="00206120">
        <w:rPr>
          <w:i/>
        </w:rPr>
        <w:t>компенсаторных</w:t>
      </w:r>
      <w:r w:rsidRPr="00206120">
        <w:t xml:space="preserve"> – замещающих, надстраивающихся, выравнивающих процессов в развитии и поведении (Л.С. Выготский).</w:t>
      </w:r>
    </w:p>
    <w:p w:rsidR="00150008" w:rsidRPr="00206120" w:rsidRDefault="00150008" w:rsidP="00314A5D">
      <w:pPr>
        <w:widowControl w:val="0"/>
        <w:autoSpaceDE w:val="0"/>
        <w:autoSpaceDN w:val="0"/>
        <w:adjustRightInd w:val="0"/>
        <w:jc w:val="center"/>
      </w:pPr>
      <w:r w:rsidRPr="00206120">
        <w:t>Виды компенсации</w:t>
      </w:r>
    </w:p>
    <w:p w:rsidR="00150008" w:rsidRPr="00206120" w:rsidRDefault="005139AB" w:rsidP="00314A5D">
      <w:pPr>
        <w:widowControl w:val="0"/>
        <w:autoSpaceDE w:val="0"/>
        <w:autoSpaceDN w:val="0"/>
        <w:adjustRightInd w:val="0"/>
        <w:jc w:val="both"/>
        <w:rPr>
          <w:b/>
        </w:rPr>
      </w:pPr>
      <w:r>
        <w:rPr>
          <w:noProof/>
        </w:rPr>
        <w:pict>
          <v:line id="_x0000_s1026" style="position:absolute;left:0;text-align:left;flip:x;z-index:1" from="153pt,3.95pt" to="207pt,21.95pt" strokeweight=".26mm">
            <v:stroke endarrow="block" joinstyle="miter" endcap="square"/>
          </v:line>
        </w:pict>
      </w:r>
      <w:r>
        <w:rPr>
          <w:noProof/>
        </w:rPr>
        <w:pict>
          <v:line id="_x0000_s1027" style="position:absolute;left:0;text-align:left;z-index:2" from="252pt,3.95pt" to="297pt,21.95pt" strokeweight=".26mm">
            <v:stroke endarrow="block" joinstyle="miter" endcap="square"/>
          </v:line>
        </w:pict>
      </w:r>
    </w:p>
    <w:p w:rsidR="00150008" w:rsidRPr="00206120" w:rsidRDefault="00150008" w:rsidP="00314A5D">
      <w:pPr>
        <w:widowControl w:val="0"/>
        <w:autoSpaceDE w:val="0"/>
        <w:autoSpaceDN w:val="0"/>
        <w:adjustRightInd w:val="0"/>
        <w:jc w:val="both"/>
        <w:rPr>
          <w:i/>
        </w:rPr>
      </w:pPr>
    </w:p>
    <w:p w:rsidR="00150008" w:rsidRPr="00206120" w:rsidRDefault="00150008" w:rsidP="00314A5D">
      <w:pPr>
        <w:widowControl w:val="0"/>
        <w:autoSpaceDE w:val="0"/>
        <w:autoSpaceDN w:val="0"/>
        <w:adjustRightInd w:val="0"/>
        <w:jc w:val="both"/>
      </w:pPr>
      <w:r w:rsidRPr="00206120">
        <w:rPr>
          <w:i/>
        </w:rPr>
        <w:t xml:space="preserve">                                       Внутрисистемная                  Межсистемная</w:t>
      </w:r>
    </w:p>
    <w:p w:rsidR="00150008" w:rsidRPr="00206120" w:rsidRDefault="00150008" w:rsidP="00314A5D">
      <w:pPr>
        <w:widowControl w:val="0"/>
        <w:autoSpaceDE w:val="0"/>
        <w:autoSpaceDN w:val="0"/>
        <w:adjustRightInd w:val="0"/>
        <w:jc w:val="both"/>
      </w:pPr>
    </w:p>
    <w:p w:rsidR="00150008" w:rsidRPr="00206120" w:rsidRDefault="00150008" w:rsidP="00314A5D">
      <w:pPr>
        <w:widowControl w:val="0"/>
        <w:autoSpaceDE w:val="0"/>
        <w:autoSpaceDN w:val="0"/>
        <w:adjustRightInd w:val="0"/>
        <w:ind w:firstLine="708"/>
        <w:jc w:val="both"/>
        <w:rPr>
          <w:i/>
        </w:rPr>
      </w:pPr>
      <w:r w:rsidRPr="00206120">
        <w:rPr>
          <w:i/>
        </w:rPr>
        <w:lastRenderedPageBreak/>
        <w:t>Психологическая компенсация</w:t>
      </w:r>
      <w:r w:rsidRPr="00206120">
        <w:t xml:space="preserve"> – это процесс, направленный на достижение или восстановление чувства внутренней стабильности и самопринятия в связи с переживанием несостоятельности в тех или иных аспектах жизни.</w:t>
      </w:r>
    </w:p>
    <w:p w:rsidR="00150008" w:rsidRPr="00206120" w:rsidRDefault="00150008" w:rsidP="00314A5D">
      <w:pPr>
        <w:widowControl w:val="0"/>
        <w:autoSpaceDE w:val="0"/>
        <w:autoSpaceDN w:val="0"/>
        <w:adjustRightInd w:val="0"/>
        <w:ind w:firstLine="708"/>
        <w:jc w:val="both"/>
      </w:pPr>
      <w:r w:rsidRPr="00206120">
        <w:rPr>
          <w:i/>
        </w:rPr>
        <w:t>Этапы компенсации</w:t>
      </w:r>
      <w:r w:rsidRPr="00206120">
        <w:t>:</w:t>
      </w:r>
    </w:p>
    <w:p w:rsidR="00150008" w:rsidRPr="00206120" w:rsidRDefault="00150008" w:rsidP="00314A5D">
      <w:pPr>
        <w:widowControl w:val="0"/>
        <w:autoSpaceDE w:val="0"/>
        <w:autoSpaceDN w:val="0"/>
        <w:adjustRightInd w:val="0"/>
        <w:jc w:val="both"/>
      </w:pPr>
      <w:r w:rsidRPr="00206120">
        <w:tab/>
        <w:t>- обнаружение нарушения в работе организма;</w:t>
      </w:r>
    </w:p>
    <w:p w:rsidR="00150008" w:rsidRPr="00206120" w:rsidRDefault="00150008" w:rsidP="00314A5D">
      <w:pPr>
        <w:widowControl w:val="0"/>
        <w:autoSpaceDE w:val="0"/>
        <w:autoSpaceDN w:val="0"/>
        <w:adjustRightInd w:val="0"/>
        <w:jc w:val="both"/>
      </w:pPr>
      <w:r w:rsidRPr="00206120">
        <w:tab/>
        <w:t>- оценка параметров нарушения, его локализации и выраженности;</w:t>
      </w:r>
    </w:p>
    <w:p w:rsidR="00150008" w:rsidRPr="00206120" w:rsidRDefault="00150008" w:rsidP="00314A5D">
      <w:pPr>
        <w:widowControl w:val="0"/>
        <w:autoSpaceDE w:val="0"/>
        <w:autoSpaceDN w:val="0"/>
        <w:adjustRightInd w:val="0"/>
        <w:ind w:firstLine="708"/>
        <w:jc w:val="both"/>
      </w:pPr>
      <w:r w:rsidRPr="00206120">
        <w:t>- формирование программы компенсаторных процессов и мобилизация нервно-психических ресурсов индивида;</w:t>
      </w:r>
    </w:p>
    <w:p w:rsidR="00150008" w:rsidRPr="00206120" w:rsidRDefault="00150008" w:rsidP="00314A5D">
      <w:pPr>
        <w:widowControl w:val="0"/>
        <w:autoSpaceDE w:val="0"/>
        <w:autoSpaceDN w:val="0"/>
        <w:adjustRightInd w:val="0"/>
        <w:jc w:val="both"/>
      </w:pPr>
      <w:r w:rsidRPr="00206120">
        <w:tab/>
        <w:t>- отслеживание реализации программы;</w:t>
      </w:r>
    </w:p>
    <w:p w:rsidR="00150008" w:rsidRPr="00206120" w:rsidRDefault="00150008" w:rsidP="00314A5D">
      <w:pPr>
        <w:widowControl w:val="0"/>
        <w:autoSpaceDE w:val="0"/>
        <w:autoSpaceDN w:val="0"/>
        <w:adjustRightInd w:val="0"/>
        <w:jc w:val="both"/>
        <w:rPr>
          <w:i/>
        </w:rPr>
      </w:pPr>
      <w:r w:rsidRPr="00206120">
        <w:tab/>
        <w:t>- закрепление достигнутых результатов.</w:t>
      </w:r>
    </w:p>
    <w:p w:rsidR="00150008" w:rsidRPr="00206120" w:rsidRDefault="00150008" w:rsidP="00314A5D">
      <w:pPr>
        <w:widowControl w:val="0"/>
        <w:autoSpaceDE w:val="0"/>
        <w:autoSpaceDN w:val="0"/>
        <w:adjustRightInd w:val="0"/>
        <w:ind w:firstLine="540"/>
        <w:jc w:val="both"/>
      </w:pPr>
      <w:r w:rsidRPr="00206120">
        <w:rPr>
          <w:i/>
        </w:rPr>
        <w:t xml:space="preserve">Коррекцияотклоняющегося развития </w:t>
      </w:r>
      <w:r w:rsidRPr="00206120">
        <w:t>– это система психолого-педагогических мер, направленных на исправление, ослабление или сглаживание недостатков психофизического развития детей.</w:t>
      </w:r>
    </w:p>
    <w:p w:rsidR="00150008" w:rsidRPr="00206120" w:rsidRDefault="00150008" w:rsidP="00314A5D">
      <w:pPr>
        <w:suppressAutoHyphens/>
        <w:ind w:firstLine="540"/>
        <w:jc w:val="both"/>
        <w:rPr>
          <w:lang w:eastAsia="ar-SA"/>
        </w:rPr>
      </w:pPr>
      <w:r w:rsidRPr="00206120">
        <w:rPr>
          <w:lang w:eastAsia="ar-SA"/>
        </w:rPr>
        <w:t>Под компенсацией понимается процесс возмещения недоразвитых или нарушенных функций путем использования сохранных или перестройки частично нарушенных.</w:t>
      </w:r>
    </w:p>
    <w:p w:rsidR="00150008" w:rsidRPr="00206120" w:rsidRDefault="00150008" w:rsidP="00314A5D">
      <w:pPr>
        <w:suppressAutoHyphens/>
        <w:ind w:firstLine="540"/>
        <w:jc w:val="both"/>
        <w:rPr>
          <w:lang w:eastAsia="ar-SA"/>
        </w:rPr>
      </w:pPr>
      <w:r w:rsidRPr="00206120">
        <w:rPr>
          <w:lang w:eastAsia="ar-SA"/>
        </w:rPr>
        <w:t>Для теории и практики специальной психологии данная категория является одной из ключевых. То, как происходит восстановление нарушенных функций, от чего оно зависит, составляло предмет острых дискуссий на протяжении не одного столетия. Существовало и существует множество теорий компенсации. Особое значение в понимании сущности компенсаторных механизмов сыграли исследования П. К Анохина, Л. С. Выготского, А. Р. Лурии, В. Штерна, А. Адлер и др.</w:t>
      </w:r>
    </w:p>
    <w:p w:rsidR="00150008" w:rsidRPr="00206120" w:rsidRDefault="00150008" w:rsidP="00314A5D">
      <w:pPr>
        <w:suppressAutoHyphens/>
        <w:ind w:firstLine="540"/>
        <w:jc w:val="both"/>
        <w:rPr>
          <w:lang w:eastAsia="ar-SA"/>
        </w:rPr>
      </w:pPr>
      <w:r w:rsidRPr="00206120">
        <w:rPr>
          <w:lang w:eastAsia="ar-SA"/>
        </w:rPr>
        <w:t>Функциональные системы обладают высокой пластичностью и способностью к перестраиванию. Именно эта способность лежит в основе механизмов компенсации перестроек.</w:t>
      </w:r>
    </w:p>
    <w:p w:rsidR="00150008" w:rsidRPr="00206120" w:rsidRDefault="00150008" w:rsidP="00314A5D">
      <w:pPr>
        <w:suppressAutoHyphens/>
        <w:ind w:firstLine="540"/>
        <w:jc w:val="both"/>
        <w:rPr>
          <w:lang w:eastAsia="ar-SA"/>
        </w:rPr>
      </w:pPr>
      <w:r w:rsidRPr="00206120">
        <w:rPr>
          <w:lang w:eastAsia="ar-SA"/>
        </w:rPr>
        <w:t>Компенсаторные процессы протекают под постоянным контролем и при участии высшей нервной деятельности; они проходят несколько фаз (этапов).</w:t>
      </w:r>
    </w:p>
    <w:p w:rsidR="00150008" w:rsidRPr="00206120" w:rsidRDefault="00150008" w:rsidP="00314A5D">
      <w:pPr>
        <w:suppressAutoHyphens/>
        <w:ind w:firstLine="540"/>
        <w:jc w:val="both"/>
        <w:rPr>
          <w:lang w:eastAsia="ar-SA"/>
        </w:rPr>
      </w:pPr>
      <w:r w:rsidRPr="00206120">
        <w:rPr>
          <w:lang w:eastAsia="ar-SA"/>
        </w:rPr>
        <w:t xml:space="preserve">Первая фаза </w:t>
      </w:r>
      <w:r w:rsidRPr="00206120">
        <w:rPr>
          <w:rFonts w:ascii="Times New Roman CYR" w:hAnsi="Times New Roman CYR" w:cs="Times New Roman CYR"/>
          <w:b/>
          <w:bCs/>
          <w:sz w:val="28"/>
          <w:szCs w:val="20"/>
          <w:lang w:eastAsia="ar-SA"/>
        </w:rPr>
        <w:t>–</w:t>
      </w:r>
      <w:r w:rsidRPr="00206120">
        <w:rPr>
          <w:lang w:eastAsia="ar-SA"/>
        </w:rPr>
        <w:t xml:space="preserve"> обнаружение того или иного нарушения в работе организма. Сигнал о нарушении может быть связан и с самим расстройством, и с его последствиями, с различными отклонениями в поведении и деятельности.</w:t>
      </w:r>
    </w:p>
    <w:p w:rsidR="00150008" w:rsidRPr="00206120" w:rsidRDefault="00150008" w:rsidP="00314A5D">
      <w:pPr>
        <w:suppressAutoHyphens/>
        <w:ind w:firstLine="540"/>
        <w:jc w:val="both"/>
        <w:rPr>
          <w:lang w:eastAsia="ar-SA"/>
        </w:rPr>
      </w:pPr>
      <w:r w:rsidRPr="00206120">
        <w:rPr>
          <w:lang w:eastAsia="ar-SA"/>
        </w:rPr>
        <w:t xml:space="preserve">Вторая фаза </w:t>
      </w:r>
      <w:r w:rsidRPr="00206120">
        <w:rPr>
          <w:rFonts w:ascii="Times New Roman CYR" w:hAnsi="Times New Roman CYR" w:cs="Times New Roman CYR"/>
          <w:b/>
          <w:bCs/>
          <w:sz w:val="28"/>
          <w:szCs w:val="20"/>
          <w:lang w:eastAsia="ar-SA"/>
        </w:rPr>
        <w:t>–</w:t>
      </w:r>
      <w:r w:rsidRPr="00206120">
        <w:rPr>
          <w:lang w:eastAsia="ar-SA"/>
        </w:rPr>
        <w:t xml:space="preserve"> оценка параметров нарушения, его локализации и глубины (выраженности).</w:t>
      </w:r>
    </w:p>
    <w:p w:rsidR="00150008" w:rsidRPr="00206120" w:rsidRDefault="00150008" w:rsidP="00314A5D">
      <w:pPr>
        <w:suppressAutoHyphens/>
        <w:ind w:firstLine="540"/>
        <w:jc w:val="both"/>
        <w:rPr>
          <w:lang w:eastAsia="ar-SA"/>
        </w:rPr>
      </w:pPr>
      <w:r w:rsidRPr="00206120">
        <w:rPr>
          <w:lang w:eastAsia="ar-SA"/>
        </w:rPr>
        <w:t xml:space="preserve">Третья фаза </w:t>
      </w:r>
      <w:r w:rsidRPr="00206120">
        <w:rPr>
          <w:rFonts w:ascii="Times New Roman CYR" w:hAnsi="Times New Roman CYR" w:cs="Times New Roman CYR"/>
          <w:b/>
          <w:bCs/>
          <w:sz w:val="28"/>
          <w:szCs w:val="20"/>
          <w:lang w:eastAsia="ar-SA"/>
        </w:rPr>
        <w:t>–</w:t>
      </w:r>
      <w:r w:rsidRPr="00206120">
        <w:rPr>
          <w:lang w:eastAsia="ar-SA"/>
        </w:rPr>
        <w:t xml:space="preserve"> формирование программы последовательности и состава компенсаторных процессов и мобилизации, нервно-психических ресурсов индивида.</w:t>
      </w:r>
    </w:p>
    <w:p w:rsidR="00150008" w:rsidRPr="00206120" w:rsidRDefault="00150008" w:rsidP="00314A5D">
      <w:pPr>
        <w:tabs>
          <w:tab w:val="left" w:pos="540"/>
        </w:tabs>
        <w:suppressAutoHyphens/>
        <w:ind w:firstLine="540"/>
        <w:jc w:val="both"/>
        <w:rPr>
          <w:lang w:eastAsia="ar-SA"/>
        </w:rPr>
      </w:pPr>
      <w:r w:rsidRPr="00206120">
        <w:rPr>
          <w:lang w:eastAsia="ar-SA"/>
        </w:rPr>
        <w:t>Включение этой программы с необходимостью требует отслеживания процесса ее реализации. В этом состоит содержание четвертой фазы.</w:t>
      </w:r>
    </w:p>
    <w:p w:rsidR="00150008" w:rsidRPr="00206120" w:rsidRDefault="00150008" w:rsidP="00314A5D">
      <w:pPr>
        <w:tabs>
          <w:tab w:val="left" w:pos="540"/>
        </w:tabs>
        <w:suppressAutoHyphens/>
        <w:ind w:firstLine="540"/>
        <w:jc w:val="both"/>
        <w:rPr>
          <w:lang w:eastAsia="ar-SA"/>
        </w:rPr>
      </w:pPr>
      <w:r w:rsidRPr="00206120">
        <w:rPr>
          <w:lang w:eastAsia="ar-SA"/>
        </w:rPr>
        <w:t>И наконец, пятая, завершающая фаза связана с остановкой компенсаторного механизма и закреплением его результатов.</w:t>
      </w:r>
    </w:p>
    <w:p w:rsidR="00150008" w:rsidRPr="00206120" w:rsidRDefault="00150008" w:rsidP="00314A5D">
      <w:pPr>
        <w:tabs>
          <w:tab w:val="left" w:pos="540"/>
        </w:tabs>
        <w:suppressAutoHyphens/>
        <w:ind w:firstLine="540"/>
        <w:jc w:val="both"/>
        <w:rPr>
          <w:lang w:eastAsia="ar-SA"/>
        </w:rPr>
      </w:pPr>
      <w:r w:rsidRPr="00206120">
        <w:rPr>
          <w:lang w:eastAsia="ar-SA"/>
        </w:rPr>
        <w:t>Компенсаторные процессы, разворачиваясь во времени, осуществляются на разных уровнях своей организации. Обычно выделяется четыре подобных уровня.</w:t>
      </w:r>
    </w:p>
    <w:p w:rsidR="00150008" w:rsidRPr="00206120" w:rsidRDefault="00150008" w:rsidP="00314A5D">
      <w:pPr>
        <w:tabs>
          <w:tab w:val="left" w:pos="540"/>
        </w:tabs>
        <w:suppressAutoHyphens/>
        <w:ind w:firstLine="540"/>
        <w:jc w:val="both"/>
        <w:rPr>
          <w:lang w:eastAsia="ar-SA"/>
        </w:rPr>
      </w:pPr>
      <w:r w:rsidRPr="00206120">
        <w:rPr>
          <w:lang w:eastAsia="ar-SA"/>
        </w:rPr>
        <w:t xml:space="preserve">Первый </w:t>
      </w:r>
      <w:r w:rsidRPr="00206120">
        <w:rPr>
          <w:rFonts w:ascii="Times New Roman CYR" w:hAnsi="Times New Roman CYR" w:cs="Times New Roman CYR"/>
          <w:b/>
          <w:bCs/>
          <w:sz w:val="28"/>
          <w:szCs w:val="20"/>
          <w:lang w:eastAsia="ar-SA"/>
        </w:rPr>
        <w:t>–</w:t>
      </w:r>
      <w:r w:rsidRPr="00206120">
        <w:rPr>
          <w:lang w:eastAsia="ar-SA"/>
        </w:rPr>
        <w:t xml:space="preserve"> биологический, или телесный уровень: Компенсаторные процессы протекают преимущественно автоматически и бессознательно.</w:t>
      </w:r>
    </w:p>
    <w:p w:rsidR="00150008" w:rsidRPr="00206120" w:rsidRDefault="00150008" w:rsidP="00314A5D">
      <w:pPr>
        <w:tabs>
          <w:tab w:val="left" w:pos="540"/>
        </w:tabs>
        <w:suppressAutoHyphens/>
        <w:ind w:firstLine="540"/>
        <w:jc w:val="both"/>
        <w:rPr>
          <w:lang w:eastAsia="ar-SA"/>
        </w:rPr>
      </w:pPr>
      <w:r w:rsidRPr="00206120">
        <w:rPr>
          <w:lang w:eastAsia="ar-SA"/>
        </w:rPr>
        <w:t xml:space="preserve">Второй </w:t>
      </w:r>
      <w:r w:rsidRPr="00206120">
        <w:rPr>
          <w:rFonts w:ascii="Times New Roman CYR" w:hAnsi="Times New Roman CYR" w:cs="Times New Roman CYR"/>
          <w:b/>
          <w:bCs/>
          <w:sz w:val="28"/>
          <w:szCs w:val="20"/>
          <w:lang w:eastAsia="ar-SA"/>
        </w:rPr>
        <w:t>–</w:t>
      </w:r>
      <w:r w:rsidRPr="00206120">
        <w:rPr>
          <w:lang w:eastAsia="ar-SA"/>
        </w:rPr>
        <w:t xml:space="preserve"> психологический уровень существенно расширяет возможности компенсаторных механизмов, преодолевая ограничения первого. Можно сказать, что психологический уровень есть истинно человеческий способ восстановления нарушенных функций с привлечением работы сознания.</w:t>
      </w:r>
    </w:p>
    <w:p w:rsidR="00150008" w:rsidRPr="00206120" w:rsidRDefault="00150008" w:rsidP="00314A5D">
      <w:pPr>
        <w:tabs>
          <w:tab w:val="left" w:pos="540"/>
        </w:tabs>
        <w:suppressAutoHyphens/>
        <w:ind w:firstLine="540"/>
        <w:jc w:val="both"/>
        <w:rPr>
          <w:lang w:eastAsia="ar-SA"/>
        </w:rPr>
      </w:pPr>
      <w:r w:rsidRPr="00206120">
        <w:rPr>
          <w:lang w:eastAsia="ar-SA"/>
        </w:rPr>
        <w:t xml:space="preserve">Не случайно одно и то же нарушение у животных и человека может привести к различным последствиям. Так, глухота у животного в условиях дикой природы не </w:t>
      </w:r>
      <w:r w:rsidRPr="00206120">
        <w:rPr>
          <w:lang w:eastAsia="ar-SA"/>
        </w:rPr>
        <w:lastRenderedPageBreak/>
        <w:t>совместима с жизнью. Человек же при всех трудностях, возникающих в условиях глухоты, способен продолжать полноценную жизнедеятельность.</w:t>
      </w:r>
    </w:p>
    <w:p w:rsidR="00150008" w:rsidRPr="00206120" w:rsidRDefault="00150008" w:rsidP="00314A5D">
      <w:pPr>
        <w:tabs>
          <w:tab w:val="left" w:pos="540"/>
        </w:tabs>
        <w:suppressAutoHyphens/>
        <w:ind w:firstLine="540"/>
        <w:jc w:val="both"/>
        <w:rPr>
          <w:lang w:eastAsia="ar-SA"/>
        </w:rPr>
      </w:pPr>
      <w:r w:rsidRPr="00206120">
        <w:rPr>
          <w:lang w:eastAsia="ar-SA"/>
        </w:rPr>
        <w:t>Психологический уровень компенсации, прежде всего, связан со способностью человека к адекватной оценке своих возможностей в условиях тех или иных нарушений, постановке реальных целей и задач, сохранении позитивного отношения к себе. В подобных ситуациях самосознание и личность человека, в особенности его волевые качества, выполняют важнейшую компенсаторную функцию. Поэтому закономерным кажется то, что при одном и том же нарушении у разных людей мы можем наблюдать выраженные отличия в их социальной адаптации в зависимости от личностных особенностей.</w:t>
      </w:r>
    </w:p>
    <w:p w:rsidR="00150008" w:rsidRPr="00206120" w:rsidRDefault="00150008" w:rsidP="00314A5D">
      <w:pPr>
        <w:suppressAutoHyphens/>
        <w:ind w:firstLine="540"/>
        <w:jc w:val="both"/>
        <w:rPr>
          <w:lang w:eastAsia="ar-SA"/>
        </w:rPr>
      </w:pPr>
      <w:r w:rsidRPr="00206120">
        <w:rPr>
          <w:lang w:eastAsia="ar-SA"/>
        </w:rPr>
        <w:t>К социальному уровню следует отнести и характер отношения к инвалидам в сфере обыденного массового сознания. Эта область не подается прямому законодательному управлению. Нельзя издать такой указ, по которому все члены общества будут обязаны любить инвалидов. Эта область тесно связанна с религиозными, национальными и историческими традициями того или иного общества. Кроме того, степень терпимости общества к инвалидам во многом обусловлена системой образования и его содержанием. На обыденное сознание оказывают сильное влияние средства массовой информации (газеты, радио, телевидение). В период, когда в нашей стране тема инвалидности, в том числе и детской, не могла быть предметом обсуждения (вплоть до 1991 г.), в проводимых социально-психологических исследованиях, посвященных изучению отношения населения к различным группам инвалидов, неизменно фиксировалась откровенная настороженность и отчужденность. Выраженность этих характеристик находилась почти в прямой зависимости от уровня образования.</w:t>
      </w:r>
    </w:p>
    <w:p w:rsidR="00150008" w:rsidRPr="00206120" w:rsidRDefault="00150008" w:rsidP="00314A5D">
      <w:pPr>
        <w:suppressAutoHyphens/>
        <w:ind w:firstLine="540"/>
        <w:jc w:val="both"/>
        <w:rPr>
          <w:lang w:eastAsia="ar-SA"/>
        </w:rPr>
      </w:pPr>
      <w:r w:rsidRPr="00206120">
        <w:rPr>
          <w:lang w:eastAsia="ar-SA"/>
        </w:rPr>
        <w:t>Опыт интегрированного обучения детей с отклонениями в развитии в условиях обычных общеобразовательных школ как раз стремится максимально задействовать возможности социального уровня компенсации.</w:t>
      </w:r>
    </w:p>
    <w:p w:rsidR="00150008" w:rsidRPr="00206120" w:rsidRDefault="00150008" w:rsidP="00314A5D">
      <w:pPr>
        <w:suppressAutoHyphens/>
        <w:ind w:firstLine="540"/>
        <w:jc w:val="both"/>
        <w:rPr>
          <w:lang w:eastAsia="ar-SA"/>
        </w:rPr>
      </w:pPr>
      <w:r w:rsidRPr="00206120">
        <w:rPr>
          <w:lang w:eastAsia="ar-SA"/>
        </w:rPr>
        <w:t xml:space="preserve">В специальной педагогике и психологии часто используется еще одно близкое по содержанию понятие </w:t>
      </w:r>
      <w:r w:rsidRPr="00206120">
        <w:rPr>
          <w:rFonts w:ascii="Times New Roman CYR" w:hAnsi="Times New Roman CYR" w:cs="Times New Roman CYR"/>
          <w:b/>
          <w:bCs/>
          <w:sz w:val="28"/>
          <w:szCs w:val="20"/>
          <w:lang w:eastAsia="ar-SA"/>
        </w:rPr>
        <w:t>–</w:t>
      </w:r>
      <w:r w:rsidRPr="00206120">
        <w:rPr>
          <w:lang w:eastAsia="ar-SA"/>
        </w:rPr>
        <w:t>псевдокомпенсация. Оно фиксирует устойчивые тенденции личности неадекватно использовать защитные механизмы и копинг-стратегии, не позволяющие человеку найти продуктивный выход из сложившийся кризисной ситуации.</w:t>
      </w:r>
    </w:p>
    <w:p w:rsidR="00150008" w:rsidRPr="00206120" w:rsidRDefault="00150008" w:rsidP="00314A5D">
      <w:pPr>
        <w:suppressAutoHyphens/>
        <w:ind w:firstLine="540"/>
        <w:jc w:val="both"/>
        <w:rPr>
          <w:lang w:eastAsia="ar-SA"/>
        </w:rPr>
      </w:pPr>
      <w:r w:rsidRPr="00206120">
        <w:rPr>
          <w:lang w:eastAsia="ar-SA"/>
        </w:rPr>
        <w:t>Особым образом в специальной педагогике и психологии сложилась судьба понятия «гиперкомпенсация». Дать однозначное определение этого термина весьма сложно, ибо он трактуется крайне противоречиво. Иногда его используют как синоним псевдокомпенсации в смысле неадекватности выбора средств восстановления.</w:t>
      </w:r>
    </w:p>
    <w:p w:rsidR="00150008" w:rsidRPr="00206120" w:rsidRDefault="00150008" w:rsidP="00314A5D">
      <w:pPr>
        <w:suppressAutoHyphens/>
        <w:ind w:firstLine="540"/>
        <w:jc w:val="both"/>
        <w:rPr>
          <w:b/>
          <w:bCs/>
          <w:lang w:eastAsia="ar-SA"/>
        </w:rPr>
      </w:pPr>
      <w:r w:rsidRPr="00206120">
        <w:rPr>
          <w:lang w:eastAsia="ar-SA"/>
        </w:rPr>
        <w:t>Исходный смысл это</w:t>
      </w:r>
      <w:r>
        <w:rPr>
          <w:lang w:eastAsia="ar-SA"/>
        </w:rPr>
        <w:t>го</w:t>
      </w:r>
      <w:r w:rsidRPr="00206120">
        <w:rPr>
          <w:lang w:eastAsia="ar-SA"/>
        </w:rPr>
        <w:t xml:space="preserve"> понятия, введенного в профессиональный психологический словарь А. Адлером, несколько иной. Сам А. Адлер дает ему разные дефиниции, общий смысл которых сводится к тем немногочисленным случаям, когда лица с серьезными недостатками в физическом и психическом развитии оказывались способными достичь высоких результатов в самых разных областях человеческой деятельности, не доступных большинству нормальных людей. В своих работах А. Адлер приводит много примеров гиперкомпенсации, указывая на то, что механизм ее реализации связан с естественным для человека </w:t>
      </w:r>
      <w:r w:rsidRPr="00206120">
        <w:rPr>
          <w:i/>
          <w:lang w:eastAsia="ar-SA"/>
        </w:rPr>
        <w:t>чувством малоценности,</w:t>
      </w:r>
      <w:r w:rsidRPr="00206120">
        <w:rPr>
          <w:lang w:eastAsia="ar-SA"/>
        </w:rPr>
        <w:t xml:space="preserve"> с одной стороны, и выраженным </w:t>
      </w:r>
      <w:r w:rsidRPr="00206120">
        <w:rPr>
          <w:i/>
          <w:lang w:eastAsia="ar-SA"/>
        </w:rPr>
        <w:t xml:space="preserve">мотивом к превосходству </w:t>
      </w:r>
      <w:r w:rsidRPr="00206120">
        <w:rPr>
          <w:rFonts w:ascii="Times New Roman CYR" w:hAnsi="Times New Roman CYR" w:cs="Times New Roman CYR"/>
          <w:b/>
          <w:bCs/>
          <w:sz w:val="28"/>
          <w:szCs w:val="20"/>
          <w:lang w:eastAsia="ar-SA"/>
        </w:rPr>
        <w:t>–</w:t>
      </w:r>
      <w:r w:rsidRPr="00206120">
        <w:rPr>
          <w:lang w:eastAsia="ar-SA"/>
        </w:rPr>
        <w:t xml:space="preserve"> с другой. Стремление к превосходству понимается А. Адлером позитивно, как тенденция к развитию, к самосовершенствованию. Таким образом, задолго до появления гуманистической психологии А. Адлер предвосхитил ее основные постулаты.</w:t>
      </w:r>
    </w:p>
    <w:p w:rsidR="00150008" w:rsidRPr="00206120" w:rsidRDefault="00150008" w:rsidP="00314A5D">
      <w:pPr>
        <w:widowControl w:val="0"/>
        <w:autoSpaceDE w:val="0"/>
        <w:autoSpaceDN w:val="0"/>
        <w:adjustRightInd w:val="0"/>
        <w:ind w:firstLine="540"/>
      </w:pPr>
      <w:r w:rsidRPr="00206120">
        <w:t xml:space="preserve">Адаптация срабатывает, когда нарушается равновесие между индивидом и средой в результате изменений в последней. Восстановление баланса в подобной ситуации возможно лишь при условии, что определенные перемены произойдут в самом индивиде: ему следует отказаться от своего прежнего исходного состояния. Следовательно, адаптация </w:t>
      </w:r>
      <w:r w:rsidRPr="00206120">
        <w:rPr>
          <w:rFonts w:ascii="Times New Roman CYR" w:hAnsi="Times New Roman CYR" w:cs="Times New Roman CYR"/>
        </w:rPr>
        <w:t>–</w:t>
      </w:r>
      <w:r w:rsidRPr="00206120">
        <w:t xml:space="preserve"> составная </w:t>
      </w:r>
      <w:r w:rsidRPr="00206120">
        <w:lastRenderedPageBreak/>
        <w:t>часть приспособительных реакций системы на изменение среды существования, выражающихся в том, что система, реагируя на изменения существенных для нее параметров и дефектов среды, перестраивает, изменяет свои структурные связи для сохранения функций, обеспечивающих ее существование как целого в изменившейся среде. Механизм адаптации может включать как морфологические, так и поведенческие реакции в зависимости от уровня организации системы</w:t>
      </w:r>
    </w:p>
    <w:p w:rsidR="00150008" w:rsidRPr="00206120" w:rsidRDefault="00150008" w:rsidP="00314A5D">
      <w:pPr>
        <w:widowControl w:val="0"/>
        <w:autoSpaceDE w:val="0"/>
        <w:autoSpaceDN w:val="0"/>
        <w:adjustRightInd w:val="0"/>
      </w:pPr>
    </w:p>
    <w:p w:rsidR="00150008" w:rsidRPr="00032556" w:rsidRDefault="00150008" w:rsidP="00032556">
      <w:pPr>
        <w:rPr>
          <w:b/>
        </w:rPr>
      </w:pPr>
      <w:r w:rsidRPr="00206120">
        <w:rPr>
          <w:b/>
        </w:rPr>
        <w:t xml:space="preserve">Тема </w:t>
      </w:r>
      <w:r>
        <w:rPr>
          <w:b/>
        </w:rPr>
        <w:t>4</w:t>
      </w:r>
      <w:r w:rsidRPr="00206120">
        <w:rPr>
          <w:b/>
        </w:rPr>
        <w:t xml:space="preserve">. </w:t>
      </w:r>
      <w:r w:rsidRPr="00032556">
        <w:rPr>
          <w:b/>
        </w:rPr>
        <w:t>Проблемы, перспективы и практики образова</w:t>
      </w:r>
      <w:r w:rsidRPr="00032556">
        <w:rPr>
          <w:b/>
        </w:rPr>
        <w:softHyphen/>
        <w:t>тельной интеграции и социальной адаптации лиц с огран</w:t>
      </w:r>
      <w:r>
        <w:rPr>
          <w:b/>
        </w:rPr>
        <w:t>иченными возможностями здоровья</w:t>
      </w:r>
    </w:p>
    <w:p w:rsidR="00150008" w:rsidRPr="00206120" w:rsidRDefault="00150008" w:rsidP="00314A5D">
      <w:pPr>
        <w:rPr>
          <w:b/>
          <w:i/>
        </w:rPr>
      </w:pPr>
    </w:p>
    <w:p w:rsidR="00150008" w:rsidRDefault="00150008" w:rsidP="00314A5D">
      <w:pPr>
        <w:rPr>
          <w:b/>
          <w:i/>
        </w:rPr>
      </w:pPr>
      <w:r w:rsidRPr="00206120">
        <w:rPr>
          <w:b/>
          <w:i/>
        </w:rPr>
        <w:t>Вопросы к практическому занятию:</w:t>
      </w:r>
    </w:p>
    <w:p w:rsidR="00150008" w:rsidRDefault="00150008" w:rsidP="0030792F">
      <w:pPr>
        <w:shd w:val="clear" w:color="auto" w:fill="FFFFFF"/>
        <w:jc w:val="both"/>
      </w:pPr>
      <w:r>
        <w:t xml:space="preserve">1.Социальная инклюзия в образовании. </w:t>
      </w:r>
    </w:p>
    <w:p w:rsidR="00150008" w:rsidRDefault="00150008" w:rsidP="0030792F">
      <w:pPr>
        <w:shd w:val="clear" w:color="auto" w:fill="FFFFFF"/>
        <w:jc w:val="both"/>
      </w:pPr>
      <w:r>
        <w:t xml:space="preserve">2.Инклюзия в детских учреждениях. </w:t>
      </w:r>
    </w:p>
    <w:p w:rsidR="00150008" w:rsidRDefault="00150008" w:rsidP="0030792F">
      <w:pPr>
        <w:shd w:val="clear" w:color="auto" w:fill="FFFFFF"/>
        <w:jc w:val="both"/>
      </w:pPr>
      <w:r>
        <w:t xml:space="preserve">3.Инклюзия в общем образовании. </w:t>
      </w:r>
    </w:p>
    <w:p w:rsidR="00150008" w:rsidRDefault="00150008" w:rsidP="0030792F">
      <w:pPr>
        <w:shd w:val="clear" w:color="auto" w:fill="FFFFFF"/>
        <w:jc w:val="both"/>
      </w:pPr>
      <w:r>
        <w:t>4.Инклюзивные практики в профессиональном образовании.</w:t>
      </w:r>
    </w:p>
    <w:p w:rsidR="00150008" w:rsidRDefault="00150008" w:rsidP="0030792F">
      <w:pPr>
        <w:shd w:val="clear" w:color="auto" w:fill="FFFFFF"/>
        <w:jc w:val="both"/>
      </w:pPr>
      <w:r>
        <w:t>5.Инклюзия в сфере социального обслуживания и социальной защиты.</w:t>
      </w:r>
    </w:p>
    <w:p w:rsidR="00150008" w:rsidRPr="00206120" w:rsidRDefault="00150008" w:rsidP="00314A5D">
      <w:pPr>
        <w:widowControl w:val="0"/>
        <w:autoSpaceDE w:val="0"/>
        <w:autoSpaceDN w:val="0"/>
        <w:adjustRightInd w:val="0"/>
        <w:jc w:val="both"/>
      </w:pPr>
      <w:r>
        <w:rPr>
          <w:bCs/>
        </w:rPr>
        <w:t>6.</w:t>
      </w:r>
      <w:r w:rsidRPr="00206120">
        <w:t>Теоретические основы социализации.</w:t>
      </w:r>
    </w:p>
    <w:p w:rsidR="00150008" w:rsidRPr="00206120" w:rsidRDefault="00150008" w:rsidP="00314A5D">
      <w:pPr>
        <w:widowControl w:val="0"/>
        <w:autoSpaceDE w:val="0"/>
        <w:autoSpaceDN w:val="0"/>
        <w:adjustRightInd w:val="0"/>
        <w:jc w:val="both"/>
      </w:pPr>
      <w:r>
        <w:rPr>
          <w:bCs/>
        </w:rPr>
        <w:t>7</w:t>
      </w:r>
      <w:r w:rsidRPr="00206120">
        <w:rPr>
          <w:bCs/>
        </w:rPr>
        <w:t>.</w:t>
      </w:r>
      <w:r w:rsidRPr="00206120">
        <w:t>Семья как институт социализации.</w:t>
      </w:r>
    </w:p>
    <w:p w:rsidR="00150008" w:rsidRPr="00206120" w:rsidRDefault="00150008" w:rsidP="00314A5D">
      <w:pPr>
        <w:widowControl w:val="0"/>
        <w:autoSpaceDE w:val="0"/>
        <w:autoSpaceDN w:val="0"/>
        <w:adjustRightInd w:val="0"/>
        <w:jc w:val="both"/>
      </w:pPr>
      <w:r>
        <w:rPr>
          <w:bCs/>
        </w:rPr>
        <w:t>8</w:t>
      </w:r>
      <w:r w:rsidRPr="00206120">
        <w:rPr>
          <w:bCs/>
        </w:rPr>
        <w:t>.</w:t>
      </w:r>
      <w:r w:rsidRPr="00206120">
        <w:t>Социально-психологическая реабилитация лиц с ОВЗ.</w:t>
      </w:r>
    </w:p>
    <w:p w:rsidR="00150008" w:rsidRPr="00206120" w:rsidRDefault="00150008" w:rsidP="00314A5D">
      <w:pPr>
        <w:widowControl w:val="0"/>
        <w:autoSpaceDE w:val="0"/>
        <w:autoSpaceDN w:val="0"/>
        <w:adjustRightInd w:val="0"/>
        <w:jc w:val="both"/>
      </w:pPr>
      <w:r>
        <w:rPr>
          <w:bCs/>
        </w:rPr>
        <w:t>9</w:t>
      </w:r>
      <w:r w:rsidRPr="00206120">
        <w:rPr>
          <w:bCs/>
        </w:rPr>
        <w:t>.</w:t>
      </w:r>
      <w:r w:rsidRPr="00206120">
        <w:t>Абилитация детей и подростков.</w:t>
      </w:r>
    </w:p>
    <w:p w:rsidR="00150008" w:rsidRPr="00206120" w:rsidRDefault="00150008" w:rsidP="00314A5D">
      <w:pPr>
        <w:widowControl w:val="0"/>
        <w:autoSpaceDE w:val="0"/>
        <w:autoSpaceDN w:val="0"/>
        <w:adjustRightInd w:val="0"/>
        <w:jc w:val="both"/>
      </w:pPr>
      <w:r>
        <w:rPr>
          <w:bCs/>
        </w:rPr>
        <w:t>10.</w:t>
      </w:r>
      <w:r w:rsidRPr="00206120">
        <w:t>Интеграция лиц с ОВЗ в общество.</w:t>
      </w:r>
    </w:p>
    <w:p w:rsidR="00150008" w:rsidRPr="00206120" w:rsidRDefault="00150008" w:rsidP="00314A5D">
      <w:pPr>
        <w:widowControl w:val="0"/>
        <w:autoSpaceDE w:val="0"/>
        <w:autoSpaceDN w:val="0"/>
        <w:adjustRightInd w:val="0"/>
        <w:rPr>
          <w:b/>
          <w:i/>
        </w:rPr>
      </w:pPr>
      <w:r w:rsidRPr="00206120">
        <w:rPr>
          <w:b/>
          <w:i/>
        </w:rPr>
        <w:t>Задания к занятию</w:t>
      </w:r>
    </w:p>
    <w:p w:rsidR="00150008" w:rsidRPr="00206120" w:rsidRDefault="00150008" w:rsidP="00314A5D">
      <w:pPr>
        <w:widowControl w:val="0"/>
        <w:autoSpaceDE w:val="0"/>
        <w:autoSpaceDN w:val="0"/>
        <w:adjustRightInd w:val="0"/>
        <w:rPr>
          <w:i/>
        </w:rPr>
      </w:pPr>
      <w:r w:rsidRPr="00206120">
        <w:rPr>
          <w:i/>
        </w:rPr>
        <w:t>Проблемно-аналитическое задание</w:t>
      </w:r>
    </w:p>
    <w:p w:rsidR="00150008" w:rsidRPr="00206120" w:rsidRDefault="00150008" w:rsidP="00314A5D">
      <w:pPr>
        <w:widowControl w:val="0"/>
        <w:autoSpaceDE w:val="0"/>
        <w:autoSpaceDN w:val="0"/>
        <w:adjustRightInd w:val="0"/>
        <w:snapToGrid w:val="0"/>
        <w:jc w:val="both"/>
      </w:pPr>
      <w:r w:rsidRPr="00206120">
        <w:t xml:space="preserve">Разработать программу «Сопровождение детей с ОВЗ в условиях инклюзивного образования» </w:t>
      </w:r>
    </w:p>
    <w:p w:rsidR="00150008" w:rsidRPr="00206120" w:rsidRDefault="00150008" w:rsidP="00314A5D">
      <w:pPr>
        <w:widowControl w:val="0"/>
        <w:autoSpaceDE w:val="0"/>
        <w:autoSpaceDN w:val="0"/>
        <w:adjustRightInd w:val="0"/>
        <w:jc w:val="both"/>
        <w:rPr>
          <w:i/>
        </w:rPr>
      </w:pPr>
      <w:r w:rsidRPr="00206120">
        <w:rPr>
          <w:i/>
        </w:rPr>
        <w:t>Эссе</w:t>
      </w:r>
    </w:p>
    <w:p w:rsidR="00150008" w:rsidRPr="00206120" w:rsidRDefault="00150008" w:rsidP="00314A5D">
      <w:pPr>
        <w:widowControl w:val="0"/>
        <w:autoSpaceDE w:val="0"/>
        <w:autoSpaceDN w:val="0"/>
        <w:adjustRightInd w:val="0"/>
        <w:jc w:val="both"/>
      </w:pPr>
      <w:r w:rsidRPr="00206120">
        <w:rPr>
          <w:i/>
        </w:rPr>
        <w:tab/>
      </w:r>
      <w:r w:rsidRPr="00206120">
        <w:t>Подготовить эссе на тему «Социализирующая семья»</w:t>
      </w:r>
    </w:p>
    <w:p w:rsidR="00150008" w:rsidRPr="00206120" w:rsidRDefault="00150008" w:rsidP="00314A5D">
      <w:pPr>
        <w:widowControl w:val="0"/>
        <w:autoSpaceDE w:val="0"/>
        <w:autoSpaceDN w:val="0"/>
        <w:adjustRightInd w:val="0"/>
        <w:jc w:val="both"/>
        <w:rPr>
          <w:i/>
        </w:rPr>
      </w:pPr>
      <w:r w:rsidRPr="00206120">
        <w:rPr>
          <w:i/>
        </w:rPr>
        <w:t>Информационно-аналитический проект</w:t>
      </w:r>
    </w:p>
    <w:p w:rsidR="00150008" w:rsidRPr="00206120" w:rsidRDefault="00150008" w:rsidP="00314A5D">
      <w:pPr>
        <w:widowControl w:val="0"/>
        <w:autoSpaceDE w:val="0"/>
        <w:autoSpaceDN w:val="0"/>
        <w:adjustRightInd w:val="0"/>
        <w:jc w:val="both"/>
      </w:pPr>
      <w:r w:rsidRPr="00206120">
        <w:rPr>
          <w:i/>
        </w:rPr>
        <w:tab/>
      </w:r>
      <w:r w:rsidRPr="00206120">
        <w:t>Составить презентацию по теме «Десоциализирующая семья»</w:t>
      </w:r>
    </w:p>
    <w:p w:rsidR="00150008" w:rsidRPr="00206120" w:rsidRDefault="00150008" w:rsidP="00314A5D">
      <w:pPr>
        <w:widowControl w:val="0"/>
        <w:autoSpaceDE w:val="0"/>
        <w:autoSpaceDN w:val="0"/>
        <w:adjustRightInd w:val="0"/>
        <w:jc w:val="both"/>
        <w:rPr>
          <w:i/>
        </w:rPr>
      </w:pPr>
      <w:r w:rsidRPr="00206120">
        <w:rPr>
          <w:i/>
        </w:rPr>
        <w:t>Дискуссия</w:t>
      </w:r>
    </w:p>
    <w:p w:rsidR="00150008" w:rsidRPr="00206120" w:rsidRDefault="00150008" w:rsidP="00314A5D">
      <w:pPr>
        <w:widowControl w:val="0"/>
        <w:autoSpaceDE w:val="0"/>
        <w:autoSpaceDN w:val="0"/>
        <w:adjustRightInd w:val="0"/>
        <w:jc w:val="both"/>
      </w:pPr>
      <w:r w:rsidRPr="00206120">
        <w:rPr>
          <w:i/>
        </w:rPr>
        <w:tab/>
      </w:r>
      <w:r w:rsidRPr="00206120">
        <w:t>Обсудить в группе материалы эссе и презентации</w:t>
      </w:r>
    </w:p>
    <w:p w:rsidR="00150008" w:rsidRPr="00206120" w:rsidRDefault="00150008" w:rsidP="00314A5D">
      <w:pPr>
        <w:widowControl w:val="0"/>
        <w:autoSpaceDE w:val="0"/>
        <w:autoSpaceDN w:val="0"/>
        <w:adjustRightInd w:val="0"/>
        <w:jc w:val="both"/>
        <w:rPr>
          <w:i/>
        </w:rPr>
      </w:pPr>
      <w:r w:rsidRPr="00206120">
        <w:rPr>
          <w:i/>
        </w:rPr>
        <w:t>Ситуационная задача</w:t>
      </w:r>
    </w:p>
    <w:p w:rsidR="00150008" w:rsidRPr="00206120" w:rsidRDefault="00150008"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Оля С.</w:t>
      </w:r>
      <w:r w:rsidRPr="00206120">
        <w:rPr>
          <w:rFonts w:ascii="Times New Roman CYR" w:hAnsi="Times New Roman CYR" w:cs="Times New Roman CYR"/>
          <w:b/>
          <w:bCs/>
        </w:rPr>
        <w:t xml:space="preserve">, </w:t>
      </w:r>
      <w:r w:rsidRPr="00206120">
        <w:rPr>
          <w:rFonts w:ascii="Times New Roman CYR" w:hAnsi="Times New Roman CYR" w:cs="Times New Roman CYR"/>
        </w:rPr>
        <w:t xml:space="preserve">16 лет. Девочка находится на стационарном обследовании с целью решения вопроса об инвалидности. Из истории болезни известно, что роды у матери проходили патологически: извлечение при помощи щипцов. Раннее развитие запаздывало: головку держать девочка стала к 5 месяцам, сидеть – в 9, ходить – в 1 год и 9 месяцев. Отдельные слова – к 1,5 годам, фразовая речь – к 4-м. Детский сад Оля не посещала, в 8 лет пошла в первый класс обычной школы. Несмотря на неоднократные предложения педагогов, мать не обращалась в психолого-медико-педагогическую консультацию, девочка продолжала учебу в обычной школе, дублируя 1-й и 5-й класс. В настоящее время она закончила 9 классов, не аттестована по большинству предметов. Нарушений в поведении нет. Оля житейски не ориентирована, выходит из дому только вместе с матерью, отличается высокой тревожностью. При патопсихологическом обследовании контакт затруднен, выражена тревожность, реакции пассивного протеста. </w:t>
      </w:r>
    </w:p>
    <w:p w:rsidR="00150008" w:rsidRPr="00206120" w:rsidRDefault="00150008"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Объем и концентрация внимания недостаточны. Механическое запоминание затруднено; ассоциативное – ухудшает результаты. Исключение и обобщение производятся по конкретно-ситуативным признакам. Классификация также по конкретноситуативным признакам. Понимание пословиц, поговорок, аналогий недоступно. Критичность недостаточна. Оказание помощи не улучшает результаты. Самооценка занижена, </w:t>
      </w:r>
      <w:r w:rsidRPr="00206120">
        <w:rPr>
          <w:rFonts w:ascii="Times New Roman CYR" w:hAnsi="Times New Roman CYR" w:cs="Times New Roman CYR"/>
        </w:rPr>
        <w:lastRenderedPageBreak/>
        <w:t xml:space="preserve">недифференцирована. Усвоение школьных навыков резко недостаточно: чтение с ошибками, затруднено понимание прочитанного, решение задач на 2 действия недоступно. </w:t>
      </w:r>
    </w:p>
    <w:p w:rsidR="00150008" w:rsidRPr="00206120" w:rsidRDefault="00150008" w:rsidP="00314A5D">
      <w:pPr>
        <w:widowControl w:val="0"/>
        <w:autoSpaceDE w:val="0"/>
        <w:autoSpaceDN w:val="0"/>
        <w:adjustRightInd w:val="0"/>
        <w:ind w:firstLine="540"/>
        <w:jc w:val="both"/>
        <w:rPr>
          <w:rFonts w:ascii="Times New Roman CYR" w:hAnsi="Times New Roman CYR" w:cs="Times New Roman CYR"/>
        </w:rPr>
      </w:pPr>
      <w:r w:rsidRPr="00206120">
        <w:rPr>
          <w:bCs/>
        </w:rPr>
        <w:t xml:space="preserve">1. </w:t>
      </w:r>
      <w:r w:rsidRPr="00206120">
        <w:rPr>
          <w:rFonts w:ascii="Times New Roman CYR" w:hAnsi="Times New Roman CYR" w:cs="Times New Roman CYR"/>
        </w:rPr>
        <w:t xml:space="preserve">Какой тип нарушения психического развития имеет место? </w:t>
      </w:r>
    </w:p>
    <w:p w:rsidR="00150008" w:rsidRPr="00206120" w:rsidRDefault="00150008" w:rsidP="00314A5D">
      <w:pPr>
        <w:widowControl w:val="0"/>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В чем состоят первичный и вторичный дефекты?</w:t>
      </w:r>
    </w:p>
    <w:p w:rsidR="00150008" w:rsidRPr="00206120" w:rsidRDefault="00150008" w:rsidP="00314A5D">
      <w:pPr>
        <w:widowControl w:val="0"/>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Проблемная задача </w:t>
      </w:r>
    </w:p>
    <w:p w:rsidR="00150008" w:rsidRPr="00206120" w:rsidRDefault="00150008"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Выделить в представленном тексте достоинства и недостатки социализации детей с ОВЗ. Предложить пути совершенствования этого процесса.</w:t>
      </w:r>
    </w:p>
    <w:p w:rsidR="00150008" w:rsidRPr="00206120" w:rsidRDefault="00150008"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bCs/>
          <w:iCs/>
        </w:rPr>
        <w:t>Социальная помощь</w:t>
      </w:r>
      <w:r w:rsidRPr="00206120">
        <w:rPr>
          <w:rFonts w:ascii="Times New Roman CYR" w:hAnsi="Times New Roman CYR" w:cs="Times New Roman CYR"/>
        </w:rPr>
        <w:t xml:space="preserve">–это комплекс гуманитарных услуг представителям экономически необеспеченных, социально слабых, психологически уязвимых слоев и групп населения в целях улучшения их способностей и социального функционирования. </w:t>
      </w:r>
    </w:p>
    <w:p w:rsidR="00150008" w:rsidRPr="00206120" w:rsidRDefault="00150008"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 xml:space="preserve">Социальная помощь проявляется в следующем: </w:t>
      </w:r>
    </w:p>
    <w:p w:rsidR="00150008" w:rsidRPr="00206120" w:rsidRDefault="00150008" w:rsidP="00314A5D">
      <w:pPr>
        <w:autoSpaceDE w:val="0"/>
        <w:autoSpaceDN w:val="0"/>
        <w:adjustRightInd w:val="0"/>
        <w:rPr>
          <w:rFonts w:ascii="Times New Roman CYR" w:hAnsi="Times New Roman CYR" w:cs="Times New Roman CYR"/>
        </w:rPr>
      </w:pPr>
      <w:r w:rsidRPr="00206120">
        <w:rPr>
          <w:rFonts w:ascii="Times New Roman CYR" w:hAnsi="Times New Roman CYR" w:cs="Times New Roman CYR"/>
        </w:rPr>
        <w:t>- периодических и единовременных доплатах к пенсиям и пособиям;</w:t>
      </w:r>
    </w:p>
    <w:p w:rsidR="00150008" w:rsidRPr="00206120" w:rsidRDefault="00150008" w:rsidP="00314A5D">
      <w:p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ab/>
        <w:t xml:space="preserve">- долговременных услугах в целях оказания адресной поддержки наименее защищенных слоев населения, ликвидации или нейтрализации критических жизненных ситуаций, вызываемых неблагоприятными социально-экономическими условиями. </w:t>
      </w:r>
    </w:p>
    <w:p w:rsidR="00150008" w:rsidRPr="00206120" w:rsidRDefault="00150008" w:rsidP="00314A5D">
      <w:p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bCs/>
          <w:iCs/>
        </w:rPr>
        <w:tab/>
        <w:t>Социально-педагогическая деятельность при поддержке лиц с ограниченными возможностями</w:t>
      </w:r>
      <w:r w:rsidRPr="00206120">
        <w:rPr>
          <w:rFonts w:ascii="Times New Roman CYR" w:hAnsi="Times New Roman CYR" w:cs="Times New Roman CYR"/>
          <w:i/>
          <w:iCs/>
        </w:rPr>
        <w:t xml:space="preserve"> — </w:t>
      </w:r>
      <w:r w:rsidRPr="00206120">
        <w:rPr>
          <w:rFonts w:ascii="Times New Roman CYR" w:hAnsi="Times New Roman CYR" w:cs="Times New Roman CYR"/>
        </w:rPr>
        <w:t>это непрерывный педагогически целесообразно организованный процесс социального воспитания с учетом специфики развития личности человека с особыми потребностями на различных возрастных этапах в различных слоях общества и при участии всех социальных институтов и всех субъектов воспитания и социальной помощи.</w:t>
      </w:r>
    </w:p>
    <w:p w:rsidR="00150008" w:rsidRPr="00206120" w:rsidRDefault="00150008"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Такая деятельность имеет междисциплинарный характер, осуществляется усилиями специалистов различных профилей, но ведущая роль принадлежит социальным педагогам.</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iCs/>
        </w:rPr>
        <w:t>Структура современной социалъно-педагогической помощи лицам с ограниченными возможностями</w:t>
      </w:r>
      <w:r w:rsidRPr="00206120">
        <w:rPr>
          <w:rFonts w:ascii="Times New Roman CYR" w:hAnsi="Times New Roman CYR" w:cs="Times New Roman CYR"/>
        </w:rPr>
        <w:t>в России имеет многопрофильный характер, представленный следующим образом.</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bCs/>
        </w:rPr>
        <w:t>1</w:t>
      </w:r>
      <w:r w:rsidRPr="00206120">
        <w:t>.</w:t>
      </w:r>
      <w:r w:rsidRPr="00206120">
        <w:rPr>
          <w:rFonts w:ascii="Times New Roman CYR" w:hAnsi="Times New Roman CYR" w:cs="Times New Roman CYR"/>
        </w:rPr>
        <w:t>Государственный сектор: учреждения, предприятия, службы федеральных министерств и ведомств (Министерство труда и социального развития, Министерство образования и науки, Министерство здравоохранения, Министерство культуры и массовых коммуникаций и др.)</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bCs/>
        </w:rPr>
        <w:t>2</w:t>
      </w:r>
      <w:r w:rsidRPr="00206120">
        <w:t>.</w:t>
      </w:r>
      <w:r w:rsidRPr="00206120">
        <w:rPr>
          <w:rFonts w:ascii="Times New Roman CYR" w:hAnsi="Times New Roman CYR" w:cs="Times New Roman CYR"/>
        </w:rPr>
        <w:t>Муниципальный сектор — учреждения, предприятия, службы органов регионального и местного управления.</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bCs/>
        </w:rPr>
        <w:t>3</w:t>
      </w:r>
      <w:r w:rsidRPr="00206120">
        <w:t>.</w:t>
      </w:r>
      <w:r w:rsidRPr="00206120">
        <w:rPr>
          <w:rFonts w:ascii="Times New Roman CYR" w:hAnsi="Times New Roman CYR" w:cs="Times New Roman CYR"/>
        </w:rPr>
        <w:t>Негосударственный сектор — учреждения, предприятия и службы, создаваемые общественными благотворительными, религиозными и другими негосударственными организациями.</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Основное положение современной системы социально-педагогической помощи — утверждение приоритета личности и семьи по отношению к обществу и государству. В настоящее время социально-педагогическая деятельность тормозится отсутствием статистической информации о лицах с ограниченными возможностями.</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Социальный педагог взаимодействует с представителями всех социальных институтов, педагогами, врачами, психологами, с родителями и другими заинтересованными лицами.</w:t>
      </w:r>
    </w:p>
    <w:p w:rsidR="00150008" w:rsidRPr="00206120" w:rsidRDefault="0015000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iCs/>
        </w:rPr>
        <w:t>Содержание работы</w:t>
      </w:r>
      <w:r w:rsidRPr="00206120">
        <w:rPr>
          <w:rFonts w:ascii="Times New Roman CYR" w:hAnsi="Times New Roman CYR" w:cs="Times New Roman CYR"/>
          <w:bCs/>
        </w:rPr>
        <w:t>социального педагога</w:t>
      </w:r>
      <w:r w:rsidRPr="00206120">
        <w:rPr>
          <w:rFonts w:ascii="Times New Roman CYR" w:hAnsi="Times New Roman CYR" w:cs="Times New Roman CYR"/>
        </w:rPr>
        <w:t xml:space="preserve"> включает следующие направления:</w:t>
      </w:r>
    </w:p>
    <w:p w:rsidR="00150008" w:rsidRPr="00206120" w:rsidRDefault="0015000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формирование гуманных отношений в социуме;</w:t>
      </w:r>
    </w:p>
    <w:p w:rsidR="00150008" w:rsidRPr="00206120" w:rsidRDefault="0015000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содействие саморазвитию личности ребенка;</w:t>
      </w:r>
    </w:p>
    <w:p w:rsidR="00150008" w:rsidRPr="00206120" w:rsidRDefault="0015000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 xml:space="preserve">оказание помощи в социальной адаптации и реабилитации выпускников </w:t>
      </w:r>
    </w:p>
    <w:p w:rsidR="00150008" w:rsidRPr="00206120" w:rsidRDefault="0015000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направление усилий на оздоровление и нормализацию отношений в семье, устранение дефицита общения;</w:t>
      </w:r>
    </w:p>
    <w:p w:rsidR="00150008" w:rsidRPr="00206120" w:rsidRDefault="0015000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устранение личных и социальных проблем учащихся;</w:t>
      </w:r>
    </w:p>
    <w:p w:rsidR="00150008" w:rsidRPr="00206120" w:rsidRDefault="0015000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выявление и разрешение конфликтных ситуаций в межличностных отношениях;</w:t>
      </w:r>
    </w:p>
    <w:p w:rsidR="00150008" w:rsidRPr="00206120" w:rsidRDefault="0015000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lastRenderedPageBreak/>
        <w:t>организация правового просвещения;</w:t>
      </w:r>
    </w:p>
    <w:p w:rsidR="00150008" w:rsidRPr="00206120" w:rsidRDefault="0015000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представление интересов учащихся от имени учреждения в органах милиции или в суде;</w:t>
      </w:r>
    </w:p>
    <w:p w:rsidR="00150008" w:rsidRPr="00206120" w:rsidRDefault="0015000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сотрудничество с администрацией, психологами, педагогами, другими работниками специальных учреждений в подготовке необходимых документов для дальнейшего трудоустройства или учебы детей;</w:t>
      </w:r>
    </w:p>
    <w:p w:rsidR="00150008" w:rsidRPr="00206120" w:rsidRDefault="0015000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патронаж детей, нуждающихся в социальной, медицинской помощи.</w:t>
      </w:r>
    </w:p>
    <w:p w:rsidR="00150008" w:rsidRPr="00206120" w:rsidRDefault="00150008"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В организации социально-педагогической помощи инновационными учреждениями являются комплексные психолого-медико-педагогические консультации, реабилитационные и психолого-медико-педагогические центры.</w:t>
      </w:r>
    </w:p>
    <w:p w:rsidR="00150008" w:rsidRPr="00206120" w:rsidRDefault="00150008"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В системе Министерства труда и социального развития РФ существует сеть специальных учреждений для детей и взрослых с ограниченными возможностями:</w:t>
      </w:r>
    </w:p>
    <w:p w:rsidR="00150008" w:rsidRPr="00206120" w:rsidRDefault="0015000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дома-интернаты для детей с глубокой умственной отсталостью;</w:t>
      </w:r>
    </w:p>
    <w:p w:rsidR="00150008" w:rsidRPr="00206120" w:rsidRDefault="0015000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детские дома для детей с тяжелыми физическими отклонениями;</w:t>
      </w:r>
    </w:p>
    <w:p w:rsidR="00150008" w:rsidRPr="00206120" w:rsidRDefault="0015000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специальные технические училища;</w:t>
      </w:r>
    </w:p>
    <w:p w:rsidR="00150008" w:rsidRPr="00206120" w:rsidRDefault="0015000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дома-интернаты для престарелых и инвалидов;</w:t>
      </w:r>
    </w:p>
    <w:p w:rsidR="00150008" w:rsidRPr="00206120" w:rsidRDefault="0015000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психоневрологические интернаты.</w:t>
      </w:r>
    </w:p>
    <w:p w:rsidR="00150008" w:rsidRPr="00206120" w:rsidRDefault="00150008"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Выделим основные направления развития сферы социально-педагогической помощи лицам с ограниченными возможностями в России.</w:t>
      </w:r>
    </w:p>
    <w:p w:rsidR="00150008" w:rsidRPr="00206120" w:rsidRDefault="00150008" w:rsidP="00314A5D">
      <w:pPr>
        <w:tabs>
          <w:tab w:val="left" w:pos="540"/>
        </w:tabs>
        <w:autoSpaceDE w:val="0"/>
        <w:autoSpaceDN w:val="0"/>
        <w:adjustRightInd w:val="0"/>
        <w:ind w:firstLine="540"/>
        <w:rPr>
          <w:rFonts w:ascii="Times New Roman CYR" w:hAnsi="Times New Roman CYR" w:cs="Times New Roman CYR"/>
        </w:rPr>
      </w:pPr>
      <w:r w:rsidRPr="00206120">
        <w:rPr>
          <w:bCs/>
        </w:rPr>
        <w:t>1</w:t>
      </w:r>
      <w:r w:rsidRPr="00206120">
        <w:t xml:space="preserve">. </w:t>
      </w:r>
      <w:r w:rsidRPr="00206120">
        <w:rPr>
          <w:rFonts w:ascii="Times New Roman CYR" w:hAnsi="Times New Roman CYR" w:cs="Times New Roman CYR"/>
        </w:rPr>
        <w:t>Развитие государственной общественной системы социально-педагогической помощи.</w:t>
      </w:r>
    </w:p>
    <w:p w:rsidR="00150008" w:rsidRPr="00206120" w:rsidRDefault="00150008" w:rsidP="00314A5D">
      <w:pPr>
        <w:tabs>
          <w:tab w:val="left" w:pos="540"/>
        </w:tabs>
        <w:autoSpaceDE w:val="0"/>
        <w:autoSpaceDN w:val="0"/>
        <w:adjustRightInd w:val="0"/>
        <w:ind w:firstLine="540"/>
        <w:rPr>
          <w:rFonts w:ascii="Times New Roman CYR" w:hAnsi="Times New Roman CYR" w:cs="Times New Roman CYR"/>
        </w:rPr>
      </w:pPr>
      <w:r w:rsidRPr="00206120">
        <w:rPr>
          <w:bCs/>
        </w:rPr>
        <w:t>2.</w:t>
      </w:r>
      <w:r w:rsidRPr="00206120">
        <w:rPr>
          <w:rFonts w:ascii="Times New Roman CYR" w:hAnsi="Times New Roman CYR" w:cs="Times New Roman CYR"/>
        </w:rPr>
        <w:t>Совершенствование процесса социального воспитания, как в самой специальной школе, так и за рамками школьного возраста, т. е. после окончания школы.</w:t>
      </w:r>
    </w:p>
    <w:p w:rsidR="00150008" w:rsidRPr="00206120" w:rsidRDefault="00150008" w:rsidP="00314A5D">
      <w:pPr>
        <w:tabs>
          <w:tab w:val="left" w:pos="540"/>
        </w:tabs>
        <w:autoSpaceDE w:val="0"/>
        <w:autoSpaceDN w:val="0"/>
        <w:adjustRightInd w:val="0"/>
        <w:ind w:firstLine="540"/>
        <w:rPr>
          <w:rFonts w:ascii="Times New Roman CYR" w:hAnsi="Times New Roman CYR" w:cs="Times New Roman CYR"/>
        </w:rPr>
      </w:pPr>
      <w:r w:rsidRPr="00206120">
        <w:rPr>
          <w:bCs/>
        </w:rPr>
        <w:t>3.</w:t>
      </w:r>
      <w:r w:rsidRPr="00206120">
        <w:rPr>
          <w:rFonts w:ascii="Times New Roman CYR" w:hAnsi="Times New Roman CYR" w:cs="Times New Roman CYR"/>
        </w:rPr>
        <w:t>Воздействие новых межведомственных учреждений (ПМПК, реабилитационные учреждения).</w:t>
      </w:r>
    </w:p>
    <w:p w:rsidR="00150008" w:rsidRPr="00206120" w:rsidRDefault="00150008" w:rsidP="00314A5D">
      <w:pPr>
        <w:tabs>
          <w:tab w:val="left" w:pos="540"/>
        </w:tabs>
        <w:autoSpaceDE w:val="0"/>
        <w:autoSpaceDN w:val="0"/>
        <w:adjustRightInd w:val="0"/>
        <w:ind w:firstLine="540"/>
        <w:rPr>
          <w:rFonts w:ascii="Times New Roman CYR" w:hAnsi="Times New Roman CYR" w:cs="Times New Roman CYR"/>
        </w:rPr>
      </w:pPr>
      <w:r w:rsidRPr="00206120">
        <w:rPr>
          <w:bCs/>
        </w:rPr>
        <w:t>4.</w:t>
      </w:r>
      <w:r w:rsidRPr="00206120">
        <w:rPr>
          <w:rFonts w:ascii="Times New Roman CYR" w:hAnsi="Times New Roman CYR" w:cs="Times New Roman CYR"/>
        </w:rPr>
        <w:t>Организация служб ранней диагностики и ранней помощи в целях профилактики.</w:t>
      </w:r>
    </w:p>
    <w:p w:rsidR="00150008" w:rsidRPr="00206120" w:rsidRDefault="00150008" w:rsidP="00314A5D">
      <w:pPr>
        <w:tabs>
          <w:tab w:val="left" w:pos="540"/>
        </w:tabs>
        <w:autoSpaceDE w:val="0"/>
        <w:autoSpaceDN w:val="0"/>
        <w:adjustRightInd w:val="0"/>
        <w:ind w:firstLine="540"/>
        <w:rPr>
          <w:rFonts w:ascii="Times New Roman CYR" w:hAnsi="Times New Roman CYR" w:cs="Times New Roman CYR"/>
        </w:rPr>
      </w:pPr>
      <w:r w:rsidRPr="00206120">
        <w:rPr>
          <w:bCs/>
        </w:rPr>
        <w:t>5.</w:t>
      </w:r>
      <w:r w:rsidRPr="00206120">
        <w:rPr>
          <w:rFonts w:ascii="Times New Roman CYR" w:hAnsi="Times New Roman CYR" w:cs="Times New Roman CYR"/>
        </w:rPr>
        <w:t>Переориентация организации управления воспитательным процессом на основе формирования субъект-субъектных отношений всех его участников.</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Главная линия государственной социальной помощи в области социальной педагогики лицам с ограниченными возможностями в России – перенос центра тяжести в системе социальной помощи с денежных выплат на указание прямых социальных условий.</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Право на </w:t>
      </w:r>
      <w:r w:rsidRPr="00206120">
        <w:rPr>
          <w:rFonts w:ascii="Times New Roman CYR" w:hAnsi="Times New Roman CYR" w:cs="Times New Roman CYR"/>
          <w:iCs/>
        </w:rPr>
        <w:t>профессиональную реабилитацию</w:t>
      </w:r>
      <w:r w:rsidRPr="00206120">
        <w:rPr>
          <w:rFonts w:ascii="Times New Roman CYR" w:hAnsi="Times New Roman CYR" w:cs="Times New Roman CYR"/>
        </w:rPr>
        <w:t xml:space="preserve">лиц с ограниченной трудоспособностью определено в Конституции РФ, а также в Федеральном законе </w:t>
      </w:r>
      <w:r w:rsidRPr="00206120">
        <w:t>«</w:t>
      </w:r>
      <w:r w:rsidRPr="00206120">
        <w:rPr>
          <w:rFonts w:ascii="Times New Roman CYR" w:hAnsi="Times New Roman CYR" w:cs="Times New Roman CYR"/>
        </w:rPr>
        <w:t>О защите инвалидов РФ</w:t>
      </w:r>
      <w:r w:rsidRPr="00206120">
        <w:t xml:space="preserve">» </w:t>
      </w:r>
      <w:r w:rsidRPr="00206120">
        <w:rPr>
          <w:rFonts w:ascii="Times New Roman CYR" w:hAnsi="Times New Roman CYR" w:cs="Times New Roman CYR"/>
        </w:rPr>
        <w:t>в 1995 году. Этими законами определена деятельность государственной службы медико-социальной экспертизы и государственной службы реабилитации инвалидов.</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Статьями закона предусмотрены федеральная базовая программа реабилитации и индивидуальная программа реабилитации лиц с ограниченной работоспособностью.</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iCs/>
        </w:rPr>
        <w:t>Индивидуальная программа реабилитации</w:t>
      </w:r>
      <w:r w:rsidRPr="00206120">
        <w:rPr>
          <w:rFonts w:ascii="Times New Roman CYR" w:hAnsi="Times New Roman CYR" w:cs="Times New Roman CYR"/>
        </w:rPr>
        <w:t>представляет собой комплекс мер (медицинских, педагогических, психологических, социальных), направленных на восстановление, компенсацию нарушенных или утраченных функций организма и восстановление или формирование способности к выполнению определенных видов деятельности, в том числе и профессионально-трудовых.</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рамках индивидуальной программы реабилитации просматривается профессиональная ориентация человека с учетом возможностей его трудоспособности. Индивидуальная программа реабилитации является рекомендательной и включает в себя как бесплатную часть, так и платную (в составе служб занятости и др.).</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Первая группа инвалидности</w:t>
      </w:r>
      <w:r w:rsidRPr="00206120">
        <w:rPr>
          <w:rFonts w:ascii="Times New Roman CYR" w:hAnsi="Times New Roman CYR" w:cs="Times New Roman CYR"/>
        </w:rPr>
        <w:t xml:space="preserve"> приписывается лицам, имеющим стойкое и значительно выраженное расстройство функций организма, которое может быть вызвано заболеванием, </w:t>
      </w:r>
      <w:r w:rsidRPr="00206120">
        <w:rPr>
          <w:rFonts w:ascii="Times New Roman CYR" w:hAnsi="Times New Roman CYR" w:cs="Times New Roman CYR"/>
        </w:rPr>
        <w:lastRenderedPageBreak/>
        <w:t>последствием травмы или дефектом развития. Вследствие этого могут быть в значительной степени нарушены:</w:t>
      </w:r>
    </w:p>
    <w:p w:rsidR="00150008" w:rsidRPr="00206120" w:rsidRDefault="00150008" w:rsidP="00314A5D">
      <w:pPr>
        <w:widowControl w:val="0"/>
        <w:numPr>
          <w:ilvl w:val="0"/>
          <w:numId w:val="1"/>
        </w:numPr>
        <w:tabs>
          <w:tab w:val="left" w:pos="540"/>
          <w:tab w:val="left"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способность к самообслуживанию, передвижению, ориентация в окружающем пространстве; </w:t>
      </w:r>
    </w:p>
    <w:p w:rsidR="00150008" w:rsidRPr="00206120" w:rsidRDefault="00150008" w:rsidP="00314A5D">
      <w:pPr>
        <w:widowControl w:val="0"/>
        <w:numPr>
          <w:ilvl w:val="0"/>
          <w:numId w:val="1"/>
        </w:numPr>
        <w:tabs>
          <w:tab w:val="left" w:pos="540"/>
          <w:tab w:val="left"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способность к общению иконтроль над своими действиями.</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Ко второй группе инвалидности</w:t>
      </w:r>
      <w:r w:rsidRPr="00206120">
        <w:rPr>
          <w:rFonts w:ascii="Times New Roman CYR" w:hAnsi="Times New Roman CYR" w:cs="Times New Roman CYR"/>
        </w:rPr>
        <w:t xml:space="preserve"> относятся те лица, у которых имеется стойкое выраженное расстройство функций организма вследствие болезни, травмирующих дефектов развития.</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Нарушение здоровья ведет к ограничению возможностей обучения и трудовой деятельности, самообслуживания. Для взрослых установление второй группы инвалидности в связи с затруднениями в обучении предполагается в тех случаях, когда эти затруднения связаны с некоторыми другими ограничениями жизнедеятельности, передвижения. Для детей такое сочетание не требуется.</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Третья группа инвалидности</w:t>
      </w:r>
      <w:r w:rsidRPr="00206120">
        <w:rPr>
          <w:rFonts w:ascii="Times New Roman CYR" w:hAnsi="Times New Roman CYR" w:cs="Times New Roman CYR"/>
        </w:rPr>
        <w:t xml:space="preserve"> присваивается в том случае, если в результате заболеваний, травм или дефектов развития имеет место стойкое, но незначительно или умеренно выраженное расстройство функций организма, ведущее к некоторому ограничению жизнедеятельности.</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iCs/>
        </w:rPr>
        <w:t>Инвалиды второй и третьей групп могут обучаться и трудиться</w:t>
      </w:r>
      <w:r w:rsidRPr="00206120">
        <w:rPr>
          <w:rFonts w:ascii="Times New Roman CYR" w:hAnsi="Times New Roman CYR" w:cs="Times New Roman CYR"/>
        </w:rPr>
        <w:t>.</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Для детей и подростков с отклонениями в развитии, имеющих в перспективе ограничение трудоспособности, профориентационная и профконсультационная работа начинается еще в период обучения в школе, несмотря на зависимость содержания, и метода профориентационной работы от характера и степени тяжести нарушения. Существуют общие закономерности в организации такой работы.</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Для выявления внешних и внутренних факторов, от которых зависит способность человека с ограниченной трудоспособностьюк той или иной деятельности, необходимо:</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установить характер и степень выраженности нарушений различных систем организма, индивидуальных и психофизиологических особенностёй;</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2)</w:t>
      </w:r>
      <w:r w:rsidRPr="00206120">
        <w:rPr>
          <w:rFonts w:ascii="Times New Roman CYR" w:hAnsi="Times New Roman CYR" w:cs="Times New Roman CYR"/>
        </w:rPr>
        <w:t>определить доступные для подростков или взрослых виды труда;</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3)</w:t>
      </w:r>
      <w:r w:rsidRPr="00206120">
        <w:rPr>
          <w:rFonts w:ascii="Times New Roman CYR" w:hAnsi="Times New Roman CYR" w:cs="Times New Roman CYR"/>
        </w:rPr>
        <w:t>выявить его личные интересы и склонности в деятельности или профессии;</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4)</w:t>
      </w:r>
      <w:r w:rsidRPr="00206120">
        <w:rPr>
          <w:rFonts w:ascii="Times New Roman CYR" w:hAnsi="Times New Roman CYR" w:cs="Times New Roman CYR"/>
        </w:rPr>
        <w:t>выявить, какова умственная и физическая трудоспособность;</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5)</w:t>
      </w:r>
      <w:r w:rsidRPr="00206120">
        <w:rPr>
          <w:rFonts w:ascii="Times New Roman CYR" w:hAnsi="Times New Roman CYR" w:cs="Times New Roman CYR"/>
        </w:rPr>
        <w:t>определить состояние эмоционально-волевой, сенсомоторной, интеллектуальной сфер;</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6)</w:t>
      </w:r>
      <w:r w:rsidRPr="00206120">
        <w:rPr>
          <w:rFonts w:ascii="Times New Roman CYR" w:hAnsi="Times New Roman CYR" w:cs="Times New Roman CYR"/>
        </w:rPr>
        <w:t>установить, насколько развита речь и коммуникативные навыки, значимые для профессионального развития.</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Для взрослого человека важно определить характер изменений психологического и социального статуса человека, связанных с заболеванием, травмой или нарушением развития.</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Осознание наличия нарушения развития и связанных с ним ограничений ведет к неадекватной самооценке, ранимости психики, маргинализации и ограничению общения с окружающими. Негативные стереотипы социального взаимодействия определяются при общении сверстниками или взрослыми, подчеркивающими неполноценность человека с ограниченными возможностями.</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Инвалидность в зрелом возрасте наносит психологическую травму тем, что человеку приходится менять среду и образ жизни, круг общения; усиление его зависимости от окружающих, смена трудовой деятельности могут нанести моральный и материальный ущерб.</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Выбор профессии в школьном возрасте должен проводиться особенно квалифицированно, и существует система вакансий для учащихся.</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lastRenderedPageBreak/>
        <w:t>В зависимости от характера и степени тяжести нарушения, человек с ограниченной трудоспособностью может получить различные виды профессионального образования: от начального до высшего профессионального.</w:t>
      </w:r>
    </w:p>
    <w:p w:rsidR="00150008" w:rsidRPr="00206120" w:rsidRDefault="0015000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При наличии интеллектуальной нормы лица с ограниченной трудоспособностью имеют равные возможности обучения в высших и средних профессиональных образовательных учреждениях.</w:t>
      </w:r>
    </w:p>
    <w:p w:rsidR="00150008" w:rsidRPr="00206120" w:rsidRDefault="00150008" w:rsidP="00314A5D">
      <w:pPr>
        <w:widowControl w:val="0"/>
        <w:autoSpaceDE w:val="0"/>
        <w:autoSpaceDN w:val="0"/>
        <w:adjustRightInd w:val="0"/>
        <w:jc w:val="both"/>
        <w:rPr>
          <w:i/>
        </w:rPr>
      </w:pPr>
      <w:r w:rsidRPr="00206120">
        <w:rPr>
          <w:i/>
        </w:rPr>
        <w:t>Подготовка логико-структурных схем</w:t>
      </w:r>
    </w:p>
    <w:p w:rsidR="00150008" w:rsidRPr="00206120" w:rsidRDefault="00150008" w:rsidP="00314A5D">
      <w:pPr>
        <w:widowControl w:val="0"/>
        <w:autoSpaceDE w:val="0"/>
        <w:autoSpaceDN w:val="0"/>
        <w:adjustRightInd w:val="0"/>
        <w:jc w:val="both"/>
      </w:pPr>
      <w:r w:rsidRPr="00206120">
        <w:tab/>
        <w:t>Составить логико-структурную схему по данной теме</w:t>
      </w:r>
    </w:p>
    <w:p w:rsidR="00150008" w:rsidRPr="00206120" w:rsidRDefault="00150008" w:rsidP="00314A5D">
      <w:pPr>
        <w:widowControl w:val="0"/>
        <w:autoSpaceDE w:val="0"/>
        <w:autoSpaceDN w:val="0"/>
        <w:adjustRightInd w:val="0"/>
        <w:jc w:val="both"/>
        <w:rPr>
          <w:b/>
        </w:rPr>
      </w:pPr>
      <w:r w:rsidRPr="00206120">
        <w:rPr>
          <w:i/>
        </w:rPr>
        <w:t>Социализация</w:t>
      </w:r>
      <w:r w:rsidRPr="00206120">
        <w:t xml:space="preserve"> – это процесс и результат усвоения и активного воспроизведения индивидом социального опыта (норм, умений, стереотипов, установок, принятых в обществе форм поведения и общения).</w:t>
      </w:r>
    </w:p>
    <w:p w:rsidR="00150008" w:rsidRPr="00206120" w:rsidRDefault="00150008" w:rsidP="00314A5D">
      <w:pPr>
        <w:widowControl w:val="0"/>
        <w:autoSpaceDE w:val="0"/>
        <w:autoSpaceDN w:val="0"/>
        <w:adjustRightInd w:val="0"/>
        <w:jc w:val="both"/>
        <w:rPr>
          <w:b/>
        </w:rPr>
      </w:pPr>
      <w:r w:rsidRPr="00206120">
        <w:rPr>
          <w:b/>
        </w:rPr>
        <w:tab/>
      </w:r>
      <w:r w:rsidRPr="00206120">
        <w:rPr>
          <w:i/>
        </w:rPr>
        <w:t>Социально-психологическая реабилитация</w:t>
      </w:r>
      <w:r w:rsidRPr="00206120">
        <w:t xml:space="preserve"> – это система государственных, социально-экономических, медицинских, профессиональных, педагогических, психологических и других мероприятий, направленных на предупреждение развития патологических процессов, приводящих к временной или стойкой утрате трудоспособности, эффективное и раннее возвращение больных и инвалидов (детей и взрослых) в общество. </w:t>
      </w:r>
    </w:p>
    <w:p w:rsidR="00150008" w:rsidRPr="00206120" w:rsidRDefault="00150008" w:rsidP="00314A5D">
      <w:pPr>
        <w:widowControl w:val="0"/>
        <w:autoSpaceDE w:val="0"/>
        <w:autoSpaceDN w:val="0"/>
        <w:adjustRightInd w:val="0"/>
        <w:jc w:val="both"/>
      </w:pPr>
      <w:r w:rsidRPr="00206120">
        <w:rPr>
          <w:b/>
        </w:rPr>
        <w:tab/>
      </w:r>
      <w:r w:rsidRPr="00206120">
        <w:t xml:space="preserve">Процесс реабилитации подразделяется на следующие этапы: </w:t>
      </w:r>
    </w:p>
    <w:p w:rsidR="00150008" w:rsidRPr="00206120" w:rsidRDefault="00150008" w:rsidP="00314A5D">
      <w:pPr>
        <w:widowControl w:val="0"/>
        <w:autoSpaceDE w:val="0"/>
        <w:autoSpaceDN w:val="0"/>
        <w:adjustRightInd w:val="0"/>
        <w:jc w:val="both"/>
      </w:pPr>
      <w:r w:rsidRPr="00206120">
        <w:tab/>
        <w:t xml:space="preserve">- </w:t>
      </w:r>
      <w:r w:rsidRPr="00206120">
        <w:rPr>
          <w:i/>
        </w:rPr>
        <w:t>восстановительное лечение</w:t>
      </w:r>
      <w:r w:rsidRPr="00206120">
        <w:t>;</w:t>
      </w:r>
    </w:p>
    <w:p w:rsidR="00150008" w:rsidRPr="00206120" w:rsidRDefault="00150008" w:rsidP="00314A5D">
      <w:pPr>
        <w:widowControl w:val="0"/>
        <w:autoSpaceDE w:val="0"/>
        <w:autoSpaceDN w:val="0"/>
        <w:adjustRightInd w:val="0"/>
        <w:jc w:val="both"/>
      </w:pPr>
      <w:r w:rsidRPr="00206120">
        <w:tab/>
        <w:t xml:space="preserve">- </w:t>
      </w:r>
      <w:r w:rsidRPr="00206120">
        <w:rPr>
          <w:i/>
        </w:rPr>
        <w:t>реадаптация</w:t>
      </w:r>
      <w:r w:rsidRPr="00206120">
        <w:t>;</w:t>
      </w:r>
    </w:p>
    <w:p w:rsidR="00150008" w:rsidRPr="00206120" w:rsidRDefault="00150008" w:rsidP="00314A5D">
      <w:pPr>
        <w:widowControl w:val="0"/>
        <w:autoSpaceDE w:val="0"/>
        <w:autoSpaceDN w:val="0"/>
        <w:adjustRightInd w:val="0"/>
        <w:jc w:val="both"/>
      </w:pPr>
      <w:r w:rsidRPr="00206120">
        <w:tab/>
        <w:t xml:space="preserve">- </w:t>
      </w:r>
      <w:r w:rsidRPr="00206120">
        <w:rPr>
          <w:i/>
        </w:rPr>
        <w:t>собственно реабилитационный этап</w:t>
      </w:r>
      <w:r w:rsidRPr="00206120">
        <w:t>.</w:t>
      </w:r>
    </w:p>
    <w:p w:rsidR="00150008" w:rsidRPr="00206120" w:rsidRDefault="00150008" w:rsidP="00314A5D">
      <w:pPr>
        <w:widowControl w:val="0"/>
        <w:autoSpaceDE w:val="0"/>
        <w:autoSpaceDN w:val="0"/>
        <w:adjustRightInd w:val="0"/>
        <w:jc w:val="both"/>
        <w:rPr>
          <w:b/>
        </w:rPr>
      </w:pPr>
      <w:r w:rsidRPr="00206120">
        <w:tab/>
      </w:r>
      <w:r w:rsidRPr="00206120">
        <w:rPr>
          <w:i/>
        </w:rPr>
        <w:t>Социально-психологическая интеграция</w:t>
      </w:r>
      <w:r w:rsidRPr="00206120">
        <w:t xml:space="preserve"> – полное, равноправное включение лиц с особыми образовательными потребностями во все необходимые сферы жизни социума, достижение возможности полноценной независимой жизни и самореализации в обществе.</w:t>
      </w:r>
    </w:p>
    <w:p w:rsidR="00150008" w:rsidRPr="00206120" w:rsidRDefault="00150008" w:rsidP="00314A5D">
      <w:pPr>
        <w:widowControl w:val="0"/>
        <w:autoSpaceDE w:val="0"/>
        <w:autoSpaceDN w:val="0"/>
        <w:adjustRightInd w:val="0"/>
        <w:jc w:val="both"/>
        <w:rPr>
          <w:b/>
        </w:rPr>
      </w:pPr>
      <w:r w:rsidRPr="00206120">
        <w:rPr>
          <w:b/>
        </w:rPr>
        <w:tab/>
      </w:r>
    </w:p>
    <w:p w:rsidR="00150008" w:rsidRPr="00206120" w:rsidRDefault="00150008" w:rsidP="00314A5D">
      <w:pPr>
        <w:widowControl w:val="0"/>
        <w:autoSpaceDE w:val="0"/>
        <w:autoSpaceDN w:val="0"/>
        <w:adjustRightInd w:val="0"/>
        <w:jc w:val="center"/>
      </w:pPr>
      <w:r w:rsidRPr="00206120">
        <w:rPr>
          <w:i/>
        </w:rPr>
        <w:t>Формы интеграции</w:t>
      </w:r>
    </w:p>
    <w:p w:rsidR="00150008" w:rsidRPr="00206120" w:rsidRDefault="005139AB" w:rsidP="00314A5D">
      <w:pPr>
        <w:widowControl w:val="0"/>
        <w:autoSpaceDE w:val="0"/>
        <w:autoSpaceDN w:val="0"/>
        <w:adjustRightInd w:val="0"/>
        <w:jc w:val="both"/>
        <w:rPr>
          <w:b/>
        </w:rPr>
      </w:pPr>
      <w:r>
        <w:rPr>
          <w:noProof/>
        </w:rPr>
        <w:pict>
          <v:line id="_x0000_s1028" style="position:absolute;left:0;text-align:left;flip:x;z-index:3" from="153pt,4.55pt" to="207pt,31.55pt" strokeweight=".26mm">
            <v:stroke endarrow="block" joinstyle="miter" endcap="square"/>
          </v:line>
        </w:pict>
      </w:r>
      <w:r>
        <w:rPr>
          <w:noProof/>
        </w:rPr>
        <w:pict>
          <v:line id="_x0000_s1029" style="position:absolute;left:0;text-align:left;z-index:4" from="252pt,4.55pt" to="306pt,31.55pt" strokeweight=".26mm">
            <v:stroke endarrow="block" joinstyle="miter" endcap="square"/>
          </v:line>
        </w:pict>
      </w:r>
    </w:p>
    <w:p w:rsidR="00150008" w:rsidRPr="00206120" w:rsidRDefault="00150008" w:rsidP="00314A5D">
      <w:pPr>
        <w:widowControl w:val="0"/>
        <w:autoSpaceDE w:val="0"/>
        <w:autoSpaceDN w:val="0"/>
        <w:adjustRightInd w:val="0"/>
        <w:jc w:val="both"/>
        <w:rPr>
          <w:b/>
        </w:rPr>
      </w:pPr>
    </w:p>
    <w:p w:rsidR="00150008" w:rsidRPr="00206120" w:rsidRDefault="00150008" w:rsidP="00314A5D">
      <w:pPr>
        <w:widowControl w:val="0"/>
        <w:autoSpaceDE w:val="0"/>
        <w:autoSpaceDN w:val="0"/>
        <w:adjustRightInd w:val="0"/>
        <w:jc w:val="both"/>
        <w:rPr>
          <w:i/>
        </w:rPr>
      </w:pPr>
      <w:r w:rsidRPr="00206120">
        <w:t>интернальнаяэкстернальная</w:t>
      </w:r>
    </w:p>
    <w:p w:rsidR="00150008" w:rsidRPr="00206120" w:rsidRDefault="00150008" w:rsidP="00314A5D">
      <w:pPr>
        <w:widowControl w:val="0"/>
        <w:autoSpaceDE w:val="0"/>
        <w:autoSpaceDN w:val="0"/>
        <w:adjustRightInd w:val="0"/>
        <w:jc w:val="both"/>
        <w:rPr>
          <w:i/>
        </w:rPr>
      </w:pPr>
    </w:p>
    <w:p w:rsidR="00150008" w:rsidRPr="00206120" w:rsidRDefault="00150008" w:rsidP="00314A5D">
      <w:pPr>
        <w:widowControl w:val="0"/>
        <w:autoSpaceDE w:val="0"/>
        <w:autoSpaceDN w:val="0"/>
        <w:adjustRightInd w:val="0"/>
        <w:jc w:val="center"/>
      </w:pPr>
      <w:r w:rsidRPr="00206120">
        <w:rPr>
          <w:i/>
        </w:rPr>
        <w:t>Основные принципы интеграционной модели</w:t>
      </w:r>
      <w:r w:rsidRPr="00206120">
        <w:t>:</w:t>
      </w:r>
    </w:p>
    <w:p w:rsidR="00150008" w:rsidRPr="00206120" w:rsidRDefault="00150008" w:rsidP="00314A5D">
      <w:pPr>
        <w:widowControl w:val="0"/>
        <w:autoSpaceDE w:val="0"/>
        <w:autoSpaceDN w:val="0"/>
        <w:adjustRightInd w:val="0"/>
        <w:jc w:val="both"/>
      </w:pPr>
      <w:r w:rsidRPr="00206120">
        <w:tab/>
        <w:t>- каждый человек способен на развитие и обучение в соответствии со своими возможностями при организации адекватных условий для этого;</w:t>
      </w:r>
    </w:p>
    <w:p w:rsidR="00150008" w:rsidRPr="00206120" w:rsidRDefault="00150008" w:rsidP="00314A5D">
      <w:pPr>
        <w:widowControl w:val="0"/>
        <w:autoSpaceDE w:val="0"/>
        <w:autoSpaceDN w:val="0"/>
        <w:adjustRightInd w:val="0"/>
        <w:jc w:val="both"/>
      </w:pPr>
      <w:r w:rsidRPr="00206120">
        <w:tab/>
        <w:t>- ответственность за создание особых условий развития и обучения для человека с ограниченным потенциалом возможностей берут на себя в первую очередь государство и общество, создавая социальные институты коррекционно-компенсаторной направленности;</w:t>
      </w:r>
    </w:p>
    <w:p w:rsidR="00150008" w:rsidRPr="00206120" w:rsidRDefault="00150008" w:rsidP="00314A5D">
      <w:pPr>
        <w:widowControl w:val="0"/>
        <w:autoSpaceDE w:val="0"/>
        <w:autoSpaceDN w:val="0"/>
        <w:adjustRightInd w:val="0"/>
        <w:jc w:val="both"/>
      </w:pPr>
      <w:r w:rsidRPr="00206120">
        <w:tab/>
        <w:t>- необходимо целенаправленное формирование общественного восприятия человека особыми потребностями в плане соответствия его социального статуса статусу обычного человека;</w:t>
      </w:r>
    </w:p>
    <w:p w:rsidR="00150008" w:rsidRPr="00206120" w:rsidRDefault="00150008" w:rsidP="00314A5D">
      <w:pPr>
        <w:widowControl w:val="0"/>
        <w:autoSpaceDE w:val="0"/>
        <w:autoSpaceDN w:val="0"/>
        <w:adjustRightInd w:val="0"/>
        <w:jc w:val="both"/>
      </w:pPr>
      <w:r w:rsidRPr="00206120">
        <w:tab/>
        <w:t xml:space="preserve">- необходимо обеспечить равенство в правах для лиц с отклонениями в развитии – </w:t>
      </w:r>
      <w:r w:rsidRPr="00206120">
        <w:rPr>
          <w:i/>
        </w:rPr>
        <w:t>права:</w:t>
      </w:r>
    </w:p>
    <w:p w:rsidR="00150008" w:rsidRPr="00206120" w:rsidRDefault="00150008" w:rsidP="00314A5D">
      <w:pPr>
        <w:widowControl w:val="0"/>
        <w:autoSpaceDE w:val="0"/>
        <w:autoSpaceDN w:val="0"/>
        <w:adjustRightInd w:val="0"/>
        <w:jc w:val="both"/>
      </w:pPr>
      <w:r w:rsidRPr="00206120">
        <w:t>- на выживание;</w:t>
      </w:r>
    </w:p>
    <w:p w:rsidR="00150008" w:rsidRPr="00206120" w:rsidRDefault="00150008" w:rsidP="00314A5D">
      <w:pPr>
        <w:widowControl w:val="0"/>
        <w:autoSpaceDE w:val="0"/>
        <w:autoSpaceDN w:val="0"/>
        <w:adjustRightInd w:val="0"/>
        <w:jc w:val="both"/>
      </w:pPr>
      <w:r w:rsidRPr="00206120">
        <w:t>- жизнь в родной семье;</w:t>
      </w:r>
    </w:p>
    <w:p w:rsidR="00150008" w:rsidRPr="00206120" w:rsidRDefault="00150008" w:rsidP="00314A5D">
      <w:pPr>
        <w:widowControl w:val="0"/>
        <w:autoSpaceDE w:val="0"/>
        <w:autoSpaceDN w:val="0"/>
        <w:adjustRightInd w:val="0"/>
        <w:jc w:val="both"/>
      </w:pPr>
      <w:r w:rsidRPr="00206120">
        <w:t>- развитие;</w:t>
      </w:r>
    </w:p>
    <w:p w:rsidR="00150008" w:rsidRPr="00206120" w:rsidRDefault="00150008" w:rsidP="00314A5D">
      <w:pPr>
        <w:widowControl w:val="0"/>
        <w:autoSpaceDE w:val="0"/>
        <w:autoSpaceDN w:val="0"/>
        <w:adjustRightInd w:val="0"/>
        <w:jc w:val="both"/>
      </w:pPr>
      <w:r w:rsidRPr="00206120">
        <w:t>- обучение;</w:t>
      </w:r>
    </w:p>
    <w:p w:rsidR="00150008" w:rsidRPr="00206120" w:rsidRDefault="00150008" w:rsidP="00314A5D">
      <w:pPr>
        <w:widowControl w:val="0"/>
        <w:autoSpaceDE w:val="0"/>
        <w:autoSpaceDN w:val="0"/>
        <w:adjustRightInd w:val="0"/>
        <w:jc w:val="both"/>
      </w:pPr>
      <w:r w:rsidRPr="00206120">
        <w:t>- труд;</w:t>
      </w:r>
    </w:p>
    <w:p w:rsidR="00150008" w:rsidRPr="00206120" w:rsidRDefault="00150008" w:rsidP="001255C1">
      <w:pPr>
        <w:widowControl w:val="0"/>
        <w:autoSpaceDE w:val="0"/>
        <w:autoSpaceDN w:val="0"/>
        <w:adjustRightInd w:val="0"/>
        <w:jc w:val="both"/>
      </w:pPr>
      <w:r>
        <w:t xml:space="preserve">- </w:t>
      </w:r>
      <w:r w:rsidRPr="00206120">
        <w:t>свободный выбор места жительства и форм общественной жизни и т. д.</w:t>
      </w:r>
    </w:p>
    <w:p w:rsidR="00150008" w:rsidRDefault="00150008" w:rsidP="005A3007">
      <w:pPr>
        <w:jc w:val="both"/>
        <w:rPr>
          <w:i/>
        </w:rPr>
      </w:pPr>
    </w:p>
    <w:p w:rsidR="00150008" w:rsidRDefault="00150008" w:rsidP="000C7B3C">
      <w:pPr>
        <w:widowControl w:val="0"/>
        <w:autoSpaceDE w:val="0"/>
        <w:autoSpaceDN w:val="0"/>
        <w:adjustRightInd w:val="0"/>
        <w:ind w:firstLine="709"/>
        <w:jc w:val="both"/>
        <w:rPr>
          <w:b/>
        </w:rPr>
      </w:pPr>
    </w:p>
    <w:p w:rsidR="00150008" w:rsidRDefault="00150008" w:rsidP="000C7B3C">
      <w:pPr>
        <w:widowControl w:val="0"/>
        <w:autoSpaceDE w:val="0"/>
        <w:autoSpaceDN w:val="0"/>
        <w:adjustRightInd w:val="0"/>
        <w:ind w:firstLine="709"/>
        <w:jc w:val="both"/>
        <w:rPr>
          <w:b/>
        </w:rPr>
      </w:pPr>
    </w:p>
    <w:p w:rsidR="00150008" w:rsidRPr="00DC11F5" w:rsidRDefault="00150008" w:rsidP="000C7B3C">
      <w:pPr>
        <w:widowControl w:val="0"/>
        <w:autoSpaceDE w:val="0"/>
        <w:autoSpaceDN w:val="0"/>
        <w:adjustRightInd w:val="0"/>
        <w:ind w:firstLine="709"/>
        <w:jc w:val="both"/>
        <w:rPr>
          <w:b/>
        </w:rPr>
      </w:pPr>
      <w:r w:rsidRPr="00DC11F5">
        <w:rPr>
          <w:b/>
        </w:rPr>
        <w:lastRenderedPageBreak/>
        <w:t>6.3 Методические материалы, определяющие процедуры оценивания знаний, умений, навыков и (или) опыта деятельности</w:t>
      </w:r>
    </w:p>
    <w:p w:rsidR="00150008" w:rsidRPr="000F0F00" w:rsidRDefault="00150008" w:rsidP="000C7B3C">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50008" w:rsidRPr="00DC11F5" w:rsidRDefault="00150008" w:rsidP="00D00133">
      <w:pPr>
        <w:widowControl w:val="0"/>
        <w:autoSpaceDE w:val="0"/>
        <w:autoSpaceDN w:val="0"/>
        <w:adjustRightInd w:val="0"/>
        <w:ind w:firstLine="708"/>
        <w:rPr>
          <w:b/>
          <w:bCs/>
          <w:i/>
          <w:iCs/>
          <w:highlight w:val="white"/>
        </w:rPr>
      </w:pPr>
    </w:p>
    <w:p w:rsidR="00150008" w:rsidRPr="00426F9E" w:rsidRDefault="00150008" w:rsidP="00802F71">
      <w:pPr>
        <w:autoSpaceDE w:val="0"/>
        <w:autoSpaceDN w:val="0"/>
        <w:adjustRightInd w:val="0"/>
        <w:ind w:left="708"/>
        <w:jc w:val="both"/>
        <w:rPr>
          <w:b/>
          <w:bCs/>
          <w:i/>
          <w:iCs/>
        </w:rPr>
      </w:pPr>
      <w:r w:rsidRPr="00426F9E">
        <w:rPr>
          <w:b/>
          <w:bCs/>
          <w:i/>
          <w:iCs/>
        </w:rPr>
        <w:t>7.Перечень основной и дополнительной учебной литературы, необходимой для освоения дисциплины (модуля)</w:t>
      </w:r>
    </w:p>
    <w:p w:rsidR="00150008" w:rsidRPr="00426F9E" w:rsidRDefault="00150008" w:rsidP="00802F71">
      <w:pPr>
        <w:autoSpaceDE w:val="0"/>
        <w:autoSpaceDN w:val="0"/>
        <w:adjustRightInd w:val="0"/>
        <w:ind w:left="708"/>
        <w:jc w:val="both"/>
        <w:rPr>
          <w:b/>
          <w:bCs/>
          <w:i/>
          <w:iCs/>
        </w:rPr>
      </w:pPr>
    </w:p>
    <w:p w:rsidR="00150008" w:rsidRPr="00426F9E" w:rsidRDefault="00150008" w:rsidP="00D00133">
      <w:pPr>
        <w:autoSpaceDE w:val="0"/>
        <w:autoSpaceDN w:val="0"/>
        <w:adjustRightInd w:val="0"/>
        <w:ind w:left="720"/>
        <w:rPr>
          <w:b/>
          <w:iCs/>
        </w:rPr>
      </w:pPr>
      <w:r w:rsidRPr="00426F9E">
        <w:rPr>
          <w:b/>
          <w:iCs/>
        </w:rPr>
        <w:t>7.1. Основная учебная литература:</w:t>
      </w:r>
    </w:p>
    <w:p w:rsidR="00150008" w:rsidRPr="00F77CC8" w:rsidRDefault="00150008" w:rsidP="00F77CC8">
      <w:r>
        <w:t xml:space="preserve">1.Ридецкая О.Г. Специальная психология [Электронный ресурс]: учебное пособие/ Ридецкая О.Г. – М.: Евразийский открытый институт, 2011. – 352 c. – Режим доступа: </w:t>
      </w:r>
      <w:hyperlink r:id="rId27" w:history="1">
        <w:r w:rsidRPr="00F77CC8">
          <w:rPr>
            <w:rStyle w:val="a6"/>
            <w:color w:val="auto"/>
            <w:u w:val="none"/>
          </w:rPr>
          <w:t>http://www.iprbookshop.ru/10839.html</w:t>
        </w:r>
      </w:hyperlink>
      <w:r w:rsidRPr="00F77CC8">
        <w:t>.</w:t>
      </w:r>
    </w:p>
    <w:p w:rsidR="00150008" w:rsidRDefault="00150008" w:rsidP="00F77CC8">
      <w:r>
        <w:t>2.Михаленкова И.А. Психологическая коррекция и консультирование [Электронный ресурс]: методические рекомендации по практике для студентов/ Михаленкова И.А., Логинова Л.И. – СПб.: ИСПиП, 2006. – 48 c. – Режим доступа: http://www.iprbookshop.ru/29991.html.</w:t>
      </w:r>
    </w:p>
    <w:p w:rsidR="00150008" w:rsidRDefault="00150008" w:rsidP="00F77CC8">
      <w:r>
        <w:t>3.Коррекционно-развивающие педагогические технологии в системе образования лиц с особыми образовательными потребностями (с нарушением слуха) [Электронный ресурс]: учебно-методическое пособие/ Е.Г. Речицкая [и др.]. – М.: МПГУ, 2014. – 184 c. – Режим доступа: http://www.iprbookshop.ru/31758.html.</w:t>
      </w:r>
    </w:p>
    <w:p w:rsidR="00150008" w:rsidRDefault="00150008" w:rsidP="00F77CC8">
      <w:r>
        <w:t>4.Стребелева Е.А. Педагогическое сопровождение семьи, воспитывающей ребёнка раннего возраста с отклонениями в развитии [Электронный ресурс]: пособие для педагога-дефектолога и родителей/ Стребелева Е.А., Мишина Г.А. – М.: ПАРАДИГМА, 2014. – 72 c. – Режим доступа: http://www.iprbookshop.ru/21253.html.</w:t>
      </w:r>
    </w:p>
    <w:p w:rsidR="00150008" w:rsidRPr="00DC11F5" w:rsidRDefault="00150008" w:rsidP="0013497C">
      <w:pPr>
        <w:autoSpaceDE w:val="0"/>
        <w:autoSpaceDN w:val="0"/>
        <w:adjustRightInd w:val="0"/>
        <w:ind w:firstLine="426"/>
        <w:jc w:val="both"/>
        <w:rPr>
          <w:b/>
          <w:iCs/>
        </w:rPr>
      </w:pPr>
    </w:p>
    <w:p w:rsidR="00150008" w:rsidRPr="00BE57FE" w:rsidRDefault="00150008" w:rsidP="00314A5D">
      <w:pPr>
        <w:pStyle w:val="a3"/>
        <w:numPr>
          <w:ilvl w:val="1"/>
          <w:numId w:val="14"/>
        </w:numPr>
        <w:rPr>
          <w:b/>
          <w:iCs/>
        </w:rPr>
      </w:pPr>
      <w:r w:rsidRPr="00BE57FE">
        <w:rPr>
          <w:b/>
          <w:iCs/>
        </w:rPr>
        <w:t>Дополнительная учебная литература:</w:t>
      </w:r>
    </w:p>
    <w:p w:rsidR="00150008" w:rsidRDefault="00150008" w:rsidP="00F77CC8">
      <w:r>
        <w:t>1.Специальная психология [Электронный ресурс]: учебное пособие/ Е.С. Слепович [и др.]. – Минск: Вышэйшая школа, 2012. – 511 c. – Режим доступа: http://www.iprbookshop.ru/20280.html.</w:t>
      </w:r>
    </w:p>
    <w:p w:rsidR="00150008" w:rsidRDefault="00150008" w:rsidP="00F77CC8">
      <w:r>
        <w:t>2.Олейникова Т.В. Практикум по специальной коррекционной педагогике и психологии [Электронный ресурс]: учебно-методическое пособие/ Олейникова Т.В. – Соликамск: СГПИ, 2013. – 68 c. – Режим доступа: http://www.iprbookshop.ru/47887.html.</w:t>
      </w:r>
    </w:p>
    <w:p w:rsidR="00150008" w:rsidRDefault="00150008" w:rsidP="00F77CC8">
      <w:r>
        <w:t>3.Бенилова С.Ю. Дошкольная дефектология. Ранняя комплексная профилактика нарушений развития у детей (современные подходы) [Электронный ресурс]: учебное пособие/ Бенилова С.Ю., Давидович Л.Р., Микляева Н.В. – М.: ПАРАДИГМА, 2012. – 312 c. – Режим доступа: http://www.iprbookshop.ru/13030.html.</w:t>
      </w:r>
    </w:p>
    <w:p w:rsidR="00150008" w:rsidRDefault="00150008" w:rsidP="00F77CC8">
      <w:r>
        <w:t>4.Астапов В.М. Коррекционная педагогика с основами нейро- и патопсихологии [Электронный ресурс]: учебное пособие/ Астапов В.М. – М.: Пер Сэ, 2006. – 176 c. – Режим доступа: http://www.iprbookshop.ru/7428.html.</w:t>
      </w:r>
    </w:p>
    <w:p w:rsidR="00150008" w:rsidRDefault="00150008" w:rsidP="00F77CC8">
      <w:r>
        <w:t>5.Нарушения поведения и развития у детей [Электронный ресурс]: книга для хороших родителей и специалистов/ О.В. Защиринская [и др.]. – СПб.: КАРО, 2011. – 176 c. – Режим доступа: http://www.iprbookshop.ru/19451.html.</w:t>
      </w:r>
    </w:p>
    <w:p w:rsidR="00150008" w:rsidRDefault="00150008" w:rsidP="00F77CC8">
      <w:r>
        <w:lastRenderedPageBreak/>
        <w:t>6.Быкова И.С. Семейная психология. Психология аномального развития [Электронный ресурс]: учебное пособие/ Быкова И.С. – Оренбург: ОГМА, 2010. – 63 c. – Режим доступа: http://www.iprbookshop.ru/21867.html.</w:t>
      </w:r>
    </w:p>
    <w:p w:rsidR="00150008" w:rsidRDefault="00150008" w:rsidP="00F77CC8">
      <w:r>
        <w:t>7.Екжанова Е.А. Эффективная коррекция для первоклассников в играх и упражнениях [Электронный ресурс]. Научно-методическое пособие/ Екжанова Е.А., Фроликова О.А. – СПб.: КАРО, 2013. – 272 c. – Режим доступа: http://www.iprbookshop.ru/61047.html.</w:t>
      </w:r>
    </w:p>
    <w:p w:rsidR="00150008" w:rsidRDefault="00150008" w:rsidP="00F77CC8">
      <w:r>
        <w:t>8.Пузанов Б.П. Психолого-педагогическое сопровождение лиц с нарушением слуха [Электронный ресурс]: учебное пособие/ Пузанов Б.П., Богданова Т.Г. – М.: Прометей, 2012. – 256 c. – Режим доступа: http://www.iprbookshop.ru/18609.html.</w:t>
      </w:r>
    </w:p>
    <w:p w:rsidR="00150008" w:rsidRDefault="00150008" w:rsidP="00F77CC8">
      <w:r>
        <w:t>9.Исаев Д.Н. Практикум по психологии умственно отсталых детей и подростков [Электронный ресурс]: учебное пособие/ Исаев Д.Н., Колосова Т.А. – СПб.: КАРО, 2012. – 176 c. – Режим доступа: http://www.iprbookshop.ru/19455.html.</w:t>
      </w:r>
    </w:p>
    <w:p w:rsidR="00150008" w:rsidRDefault="00150008" w:rsidP="00F77CC8">
      <w:r>
        <w:t>10.Белопольская Н.Л. Психологическая диагностика личности детей с задержкой психического развития [Электронный ресурс]/ Белопольская Н.Л. – М.: Когито-Центр, 2009. – 192 c. – Режим доступа: http://www.iprbookshop.ru/15294.html.</w:t>
      </w:r>
    </w:p>
    <w:p w:rsidR="00150008" w:rsidRDefault="00150008" w:rsidP="00F77CC8">
      <w:r>
        <w:t>11.Ватина Е.В. Психолого-педагогическое сопровождение детей младшего школьного возраста с задержкой психического развития [Электронный ресурс]: методическое пособие/ Ватина Е.В., Журавлева Н.Н. – Соликамск: СГПИ, 2012. – 68 c. – Режим доступа: http://www.iprbookshop.ru/47891.html.</w:t>
      </w:r>
    </w:p>
    <w:p w:rsidR="00150008" w:rsidRDefault="00150008" w:rsidP="00F77CC8">
      <w:r>
        <w:t>12.Лапп Е.А. Логопедический практикум в специальной коррекционной школе VIII вида [Электронный ресурс]: учебное пособие/ Лапп Е.А. – Саратов: Вузовское образование, 2013. – 96 c. – Режим доступа: http://www.iprbookshop.ru/12711.html.</w:t>
      </w:r>
    </w:p>
    <w:p w:rsidR="00150008" w:rsidRDefault="00150008" w:rsidP="00F77CC8">
      <w:r>
        <w:t>13.Калягин В.А. Энциклопедия методов психолого-педагогической диагностики лиц с нарушениями речи. Практикум [Электронный ресурс]: пособие для студентов, педагогов, логопедов и психологов/ Калягин В.А., Овчинникова Т.С. – СПб.: КАРО, 2013. – 432 c. – Режим доступа: http://www.iprbookshop.ru/26791.html.</w:t>
      </w:r>
    </w:p>
    <w:p w:rsidR="00150008" w:rsidRDefault="00150008" w:rsidP="00F77CC8">
      <w:r>
        <w:t>14.Ростомашвили И.Е. Психологический тренинг партнерского общения подростков с ограниченными возможностями здоровья при инклюзивном обучении [Электронный ресурс]/ Ростомашвили И.Е., Колосова Т.А. – СПб.: КАРО, 2014. – 96 c. – Режим доступа: http://www.iprbookshop.ru/61023.html.</w:t>
      </w:r>
    </w:p>
    <w:p w:rsidR="00150008" w:rsidRPr="00DC11F5" w:rsidRDefault="00150008" w:rsidP="004B0DB4">
      <w:pPr>
        <w:autoSpaceDE w:val="0"/>
        <w:autoSpaceDN w:val="0"/>
        <w:adjustRightInd w:val="0"/>
        <w:ind w:left="1069"/>
        <w:rPr>
          <w:b/>
          <w:iCs/>
        </w:rPr>
      </w:pPr>
    </w:p>
    <w:p w:rsidR="00150008" w:rsidRDefault="00150008"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150008" w:rsidRDefault="00150008" w:rsidP="00127512">
      <w:pPr>
        <w:rPr>
          <w:rFonts w:ascii="Times New Roman CYR" w:hAnsi="Times New Roman CYR" w:cs="Times New Roman CYR"/>
        </w:rPr>
      </w:pPr>
      <w:r>
        <w:t>1</w:t>
      </w:r>
      <w:r w:rsidRPr="005D6998">
        <w:t>.</w:t>
      </w:r>
      <w:r>
        <w:rPr>
          <w:rFonts w:ascii="Times New Roman CYR" w:hAnsi="Times New Roman CYR" w:cs="Times New Roman CYR"/>
        </w:rPr>
        <w:t xml:space="preserve">Высшая школа XXI века. М.: ЮниВестМедиа - Режим доступа: </w:t>
      </w:r>
      <w:r>
        <w:rPr>
          <w:rFonts w:cs="Times New Roman CYR"/>
          <w:lang w:val="en-US"/>
        </w:rPr>
        <w:t>h</w:t>
      </w:r>
      <w:r>
        <w:rPr>
          <w:rFonts w:ascii="Times New Roman CYR" w:hAnsi="Times New Roman CYR" w:cs="Times New Roman CYR"/>
        </w:rPr>
        <w:t xml:space="preserve">ttp://www.iprbookshop.ru/54678.- ЭБС </w:t>
      </w:r>
      <w:r w:rsidRPr="00671114">
        <w:t>«</w:t>
      </w:r>
      <w:r>
        <w:rPr>
          <w:lang w:val="en-US"/>
        </w:rPr>
        <w:t>IPRbooks</w:t>
      </w:r>
      <w:r w:rsidRPr="00671114">
        <w:t xml:space="preserve">», </w:t>
      </w:r>
      <w:r>
        <w:rPr>
          <w:rFonts w:ascii="Times New Roman CYR" w:hAnsi="Times New Roman CYR" w:cs="Times New Roman CYR"/>
        </w:rPr>
        <w:t>по паролю</w:t>
      </w:r>
    </w:p>
    <w:p w:rsidR="00150008" w:rsidRPr="00C639B0" w:rsidRDefault="00150008" w:rsidP="00127512">
      <w:pPr>
        <w:tabs>
          <w:tab w:val="left" w:pos="360"/>
          <w:tab w:val="left" w:pos="1701"/>
        </w:tabs>
        <w:jc w:val="both"/>
      </w:pPr>
      <w:r>
        <w:rPr>
          <w:rFonts w:ascii="Times New Roman CYR" w:hAnsi="Times New Roman CYR" w:cs="Times New Roman CYR"/>
        </w:rPr>
        <w:t xml:space="preserve">2.Педагогическая диагностика. Народное образование. Москва ISSN:2227-8397 ЭБС </w:t>
      </w:r>
      <w:r w:rsidRPr="007420C1">
        <w:t>«</w:t>
      </w:r>
      <w:r>
        <w:rPr>
          <w:lang w:val="en-US"/>
        </w:rPr>
        <w:t>IPRbooks</w:t>
      </w:r>
      <w:r w:rsidRPr="007420C1">
        <w:t>»</w:t>
      </w:r>
      <w:r>
        <w:rPr>
          <w:iCs/>
        </w:rPr>
        <w:t>, по паролю.</w:t>
      </w:r>
    </w:p>
    <w:p w:rsidR="00150008" w:rsidRPr="007420C1" w:rsidRDefault="00150008" w:rsidP="00127512">
      <w:pPr>
        <w:tabs>
          <w:tab w:val="left" w:pos="1701"/>
        </w:tabs>
        <w:autoSpaceDE w:val="0"/>
        <w:autoSpaceDN w:val="0"/>
        <w:adjustRightInd w:val="0"/>
        <w:jc w:val="both"/>
      </w:pPr>
      <w:r>
        <w:rPr>
          <w:rFonts w:ascii="Times New Roman CYR" w:hAnsi="Times New Roman CYR" w:cs="Times New Roman CYR"/>
        </w:rPr>
        <w:t xml:space="preserve">3. Развитие личности.  Прометей. ISSN: 2071-9788 ЭБС </w:t>
      </w:r>
      <w:r w:rsidRPr="007420C1">
        <w:t>«</w:t>
      </w:r>
      <w:r>
        <w:rPr>
          <w:lang w:val="en-US"/>
        </w:rPr>
        <w:t>IPRbooks</w:t>
      </w:r>
      <w:r w:rsidRPr="007420C1">
        <w:t>»</w:t>
      </w:r>
      <w:r>
        <w:rPr>
          <w:highlight w:val="white"/>
        </w:rPr>
        <w:t>, по паролю.</w:t>
      </w:r>
    </w:p>
    <w:p w:rsidR="00150008" w:rsidRPr="00DC11F5" w:rsidRDefault="00150008" w:rsidP="0011664E">
      <w:pPr>
        <w:autoSpaceDE w:val="0"/>
        <w:autoSpaceDN w:val="0"/>
        <w:adjustRightInd w:val="0"/>
        <w:rPr>
          <w:b/>
          <w:bCs/>
        </w:rPr>
      </w:pPr>
    </w:p>
    <w:p w:rsidR="00150008" w:rsidRPr="00DC11F5" w:rsidRDefault="00150008"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150008" w:rsidRPr="00EC37C3" w:rsidRDefault="00150008"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28" w:history="1">
        <w:r w:rsidRPr="00EC37C3">
          <w:rPr>
            <w:u w:val="single"/>
            <w:lang w:val="en-US"/>
          </w:rPr>
          <w:t>www</w:t>
        </w:r>
        <w:r w:rsidRPr="00EC37C3">
          <w:rPr>
            <w:u w:val="single"/>
          </w:rPr>
          <w:t>.</w:t>
        </w:r>
        <w:r w:rsidRPr="00EC37C3">
          <w:rPr>
            <w:u w:val="single"/>
            <w:lang w:val="en-US"/>
          </w:rPr>
          <w:t>humanities</w:t>
        </w:r>
        <w:r w:rsidRPr="00EC37C3">
          <w:rPr>
            <w:u w:val="single"/>
          </w:rPr>
          <w:t>.</w:t>
        </w:r>
        <w:r w:rsidRPr="00EC37C3">
          <w:rPr>
            <w:u w:val="single"/>
            <w:lang w:val="en-US"/>
          </w:rPr>
          <w:t>edu</w:t>
        </w:r>
        <w:r w:rsidRPr="00EC37C3">
          <w:rPr>
            <w:u w:val="single"/>
          </w:rPr>
          <w:t>.</w:t>
        </w:r>
        <w:r w:rsidRPr="00EC37C3">
          <w:rPr>
            <w:u w:val="single"/>
            <w:lang w:val="en-US"/>
          </w:rPr>
          <w:t>ru</w:t>
        </w:r>
      </w:hyperlink>
    </w:p>
    <w:p w:rsidR="00150008" w:rsidRPr="00EC37C3" w:rsidRDefault="00150008"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r w:rsidRPr="00EC37C3">
        <w:rPr>
          <w:lang w:val="en-US"/>
        </w:rPr>
        <w:t>edu</w:t>
      </w:r>
      <w:r w:rsidRPr="00EC37C3">
        <w:t>.</w:t>
      </w:r>
      <w:r w:rsidRPr="00EC37C3">
        <w:rPr>
          <w:lang w:val="en-US"/>
        </w:rPr>
        <w:t>ru</w:t>
      </w:r>
    </w:p>
    <w:p w:rsidR="00150008" w:rsidRPr="00D06F61" w:rsidRDefault="00150008" w:rsidP="00D06F61">
      <w:pPr>
        <w:suppressAutoHyphens/>
        <w:autoSpaceDE w:val="0"/>
        <w:autoSpaceDN w:val="0"/>
        <w:adjustRightInd w:val="0"/>
      </w:pPr>
      <w:r>
        <w:rPr>
          <w:rFonts w:ascii="Times New Roman CYR" w:hAnsi="Times New Roman CYR" w:cs="Times New Roman CYR"/>
        </w:rPr>
        <w:t>- «</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29" w:history="1">
        <w:r w:rsidRPr="00EC37C3">
          <w:rPr>
            <w:rFonts w:ascii="Times New Roman CYR" w:hAnsi="Times New Roman CYR" w:cs="Times New Roman CYR"/>
            <w:u w:val="single"/>
          </w:rPr>
          <w:t>http://festival.1september.ru/articles/412694/</w:t>
        </w:r>
      </w:hyperlink>
      <w:r w:rsidRPr="0033556B">
        <w:t xml:space="preserve">.             - </w:t>
      </w:r>
      <w:r w:rsidRPr="00EC37C3">
        <w:rPr>
          <w:rFonts w:ascii="Times New Roman CYR" w:hAnsi="Times New Roman CYR" w:cs="Times New Roman CYR"/>
        </w:rPr>
        <w:t xml:space="preserve">Российская психология. Информационно-аналитический портал. </w:t>
      </w:r>
      <w:hyperlink r:id="rId30" w:history="1">
        <w:r w:rsidRPr="00EC37C3">
          <w:rPr>
            <w:rFonts w:ascii="Times New Roman CYR" w:hAnsi="Times New Roman CYR" w:cs="Times New Roman CYR"/>
            <w:u w:val="single"/>
          </w:rPr>
          <w:t>http://www.rospsy.ru/</w:t>
        </w:r>
      </w:hyperlink>
      <w:r w:rsidRPr="00D06F61">
        <w:t xml:space="preserve">. </w:t>
      </w:r>
    </w:p>
    <w:p w:rsidR="00150008" w:rsidRPr="00EC37C3" w:rsidRDefault="00150008"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31"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r w:rsidRPr="00EC37C3">
          <w:rPr>
            <w:u w:val="single"/>
            <w:lang w:val="en-US"/>
          </w:rPr>
          <w:t>ru</w:t>
        </w:r>
        <w:r w:rsidRPr="00EC37C3">
          <w:rPr>
            <w:u w:val="single"/>
          </w:rPr>
          <w:t>/</w:t>
        </w:r>
      </w:hyperlink>
      <w:r w:rsidRPr="00EC37C3">
        <w:t xml:space="preserve">. </w:t>
      </w:r>
    </w:p>
    <w:p w:rsidR="00150008" w:rsidRPr="00D06F61" w:rsidRDefault="00150008" w:rsidP="00D06F61">
      <w:pPr>
        <w:suppressAutoHyphens/>
        <w:autoSpaceDE w:val="0"/>
        <w:autoSpaceDN w:val="0"/>
        <w:adjustRightInd w:val="0"/>
        <w:jc w:val="both"/>
      </w:pPr>
      <w:r>
        <w:t xml:space="preserve">- </w:t>
      </w:r>
      <w:r w:rsidRPr="00EC37C3">
        <w:t>«</w:t>
      </w:r>
      <w:r w:rsidRPr="00EC37C3">
        <w:rPr>
          <w:rFonts w:ascii="Times New Roman CYR" w:hAnsi="Times New Roman CYR" w:cs="Times New Roman CYR"/>
        </w:rPr>
        <w:t>Флогистон: психология из первых рук…</w:t>
      </w:r>
      <w:r w:rsidRPr="00EC37C3">
        <w:t xml:space="preserve">» </w:t>
      </w:r>
      <w:hyperlink r:id="rId32" w:history="1">
        <w:r w:rsidRPr="00EC37C3">
          <w:rPr>
            <w:u w:val="single"/>
            <w:lang w:val="en-US"/>
          </w:rPr>
          <w:t>http</w:t>
        </w:r>
        <w:r w:rsidRPr="00D06F61">
          <w:rPr>
            <w:u w:val="single"/>
          </w:rPr>
          <w:t>://</w:t>
        </w:r>
        <w:r w:rsidRPr="00EC37C3">
          <w:rPr>
            <w:u w:val="single"/>
            <w:lang w:val="en-US"/>
          </w:rPr>
          <w:t>flogiston</w:t>
        </w:r>
        <w:r w:rsidRPr="00D06F61">
          <w:rPr>
            <w:u w:val="single"/>
          </w:rPr>
          <w:t>.</w:t>
        </w:r>
        <w:r w:rsidRPr="00EC37C3">
          <w:rPr>
            <w:u w:val="single"/>
            <w:lang w:val="en-US"/>
          </w:rPr>
          <w:t>ru</w:t>
        </w:r>
        <w:r w:rsidRPr="00D06F61">
          <w:rPr>
            <w:u w:val="single"/>
          </w:rPr>
          <w:t>./</w:t>
        </w:r>
      </w:hyperlink>
      <w:r w:rsidRPr="00D06F61">
        <w:t xml:space="preserve">. </w:t>
      </w:r>
    </w:p>
    <w:p w:rsidR="00150008" w:rsidRPr="00EC37C3" w:rsidRDefault="00150008" w:rsidP="00D06F61">
      <w:pPr>
        <w:suppressAutoHyphens/>
        <w:autoSpaceDE w:val="0"/>
        <w:autoSpaceDN w:val="0"/>
        <w:adjustRightInd w:val="0"/>
      </w:pPr>
      <w:r>
        <w:rPr>
          <w:rFonts w:ascii="Times New Roman CYR" w:hAnsi="Times New Roman CYR" w:cs="Times New Roman CYR"/>
        </w:rPr>
        <w:t xml:space="preserve">- </w:t>
      </w:r>
      <w:r w:rsidRPr="00EC37C3">
        <w:rPr>
          <w:rFonts w:ascii="Times New Roman CYR" w:hAnsi="Times New Roman CYR" w:cs="Times New Roman CYR"/>
        </w:rPr>
        <w:t>Психологическая лаборатория:</w:t>
      </w:r>
      <w:hyperlink r:id="rId33" w:history="1">
        <w:r w:rsidRPr="00EC37C3">
          <w:rPr>
            <w:rFonts w:ascii="Times New Roman CYR" w:hAnsi="Times New Roman CYR" w:cs="Times New Roman CYR"/>
            <w:u w:val="single"/>
          </w:rPr>
          <w:t>http://vch.narod.ru/lib_link.htm</w:t>
        </w:r>
      </w:hyperlink>
      <w:r w:rsidRPr="00EC37C3">
        <w:t xml:space="preserve"> . </w:t>
      </w:r>
    </w:p>
    <w:p w:rsidR="00150008" w:rsidRPr="00EC37C3" w:rsidRDefault="00150008" w:rsidP="00D06F61">
      <w:pPr>
        <w:suppressAutoHyphens/>
        <w:autoSpaceDE w:val="0"/>
        <w:autoSpaceDN w:val="0"/>
        <w:adjustRightInd w:val="0"/>
        <w:jc w:val="both"/>
      </w:pPr>
      <w:r>
        <w:t xml:space="preserve">- </w:t>
      </w:r>
      <w:r w:rsidRPr="00EC37C3">
        <w:t>«</w:t>
      </w:r>
      <w:r w:rsidRPr="00EC37C3">
        <w:rPr>
          <w:rFonts w:ascii="Times New Roman CYR" w:hAnsi="Times New Roman CYR" w:cs="Times New Roman CYR"/>
        </w:rPr>
        <w:t>Практическая психология</w:t>
      </w:r>
      <w:r w:rsidRPr="00EC37C3">
        <w:t xml:space="preserve">» </w:t>
      </w:r>
      <w:hyperlink r:id="rId34" w:history="1">
        <w:r w:rsidRPr="00EC37C3">
          <w:rPr>
            <w:u w:val="single"/>
            <w:lang w:val="en-US"/>
          </w:rPr>
          <w:t>http</w:t>
        </w:r>
        <w:r w:rsidRPr="00EC37C3">
          <w:rPr>
            <w:u w:val="single"/>
          </w:rPr>
          <w:t>://</w:t>
        </w:r>
        <w:r w:rsidRPr="00EC37C3">
          <w:rPr>
            <w:u w:val="single"/>
            <w:lang w:val="en-US"/>
          </w:rPr>
          <w:t>psynet</w:t>
        </w:r>
        <w:r w:rsidRPr="00EC37C3">
          <w:rPr>
            <w:u w:val="single"/>
          </w:rPr>
          <w:t>.</w:t>
        </w:r>
        <w:r w:rsidRPr="00EC37C3">
          <w:rPr>
            <w:u w:val="single"/>
            <w:lang w:val="en-US"/>
          </w:rPr>
          <w:t>narod</w:t>
        </w:r>
        <w:r w:rsidRPr="00EC37C3">
          <w:rPr>
            <w:u w:val="single"/>
          </w:rPr>
          <w:t>.</w:t>
        </w:r>
        <w:r w:rsidRPr="00EC37C3">
          <w:rPr>
            <w:u w:val="single"/>
            <w:lang w:val="en-US"/>
          </w:rPr>
          <w:t>ru</w:t>
        </w:r>
        <w:r w:rsidRPr="00EC37C3">
          <w:rPr>
            <w:u w:val="single"/>
          </w:rPr>
          <w:t>/</w:t>
        </w:r>
        <w:r w:rsidRPr="00EC37C3">
          <w:rPr>
            <w:u w:val="single"/>
            <w:lang w:val="en-US"/>
          </w:rPr>
          <w:t>main</w:t>
        </w:r>
        <w:r w:rsidRPr="00EC37C3">
          <w:rPr>
            <w:u w:val="single"/>
          </w:rPr>
          <w:t>.</w:t>
        </w:r>
        <w:r w:rsidRPr="00EC37C3">
          <w:rPr>
            <w:u w:val="single"/>
            <w:lang w:val="en-US"/>
          </w:rPr>
          <w:t>htm</w:t>
        </w:r>
      </w:hyperlink>
      <w:r w:rsidRPr="00EC37C3">
        <w:t>.</w:t>
      </w:r>
    </w:p>
    <w:p w:rsidR="00150008" w:rsidRPr="00EC37C3" w:rsidRDefault="00150008"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35" w:history="1">
        <w:r w:rsidRPr="00EC37C3">
          <w:rPr>
            <w:u w:val="single"/>
            <w:lang w:val="en-US"/>
          </w:rPr>
          <w:t>http</w:t>
        </w:r>
        <w:r w:rsidRPr="00EC37C3">
          <w:rPr>
            <w:u w:val="single"/>
          </w:rPr>
          <w:t>://</w:t>
        </w:r>
        <w:r w:rsidRPr="00EC37C3">
          <w:rPr>
            <w:u w:val="single"/>
            <w:lang w:val="en-US"/>
          </w:rPr>
          <w:t>psy</w:t>
        </w:r>
        <w:r w:rsidRPr="00EC37C3">
          <w:rPr>
            <w:u w:val="single"/>
          </w:rPr>
          <w:t>.1</w:t>
        </w:r>
        <w:r w:rsidRPr="00EC37C3">
          <w:rPr>
            <w:u w:val="single"/>
            <w:lang w:val="en-US"/>
          </w:rPr>
          <w:t>september</w:t>
        </w:r>
        <w:r w:rsidRPr="00EC37C3">
          <w:rPr>
            <w:u w:val="single"/>
          </w:rPr>
          <w:t>.</w:t>
        </w:r>
        <w:r w:rsidRPr="00EC37C3">
          <w:rPr>
            <w:u w:val="single"/>
            <w:lang w:val="en-US"/>
          </w:rPr>
          <w:t>ru</w:t>
        </w:r>
        <w:r w:rsidRPr="00EC37C3">
          <w:rPr>
            <w:u w:val="single"/>
          </w:rPr>
          <w:t>/</w:t>
        </w:r>
      </w:hyperlink>
      <w:r w:rsidRPr="00EC37C3">
        <w:t xml:space="preserve">. </w:t>
      </w:r>
    </w:p>
    <w:p w:rsidR="00150008" w:rsidRPr="00EC37C3" w:rsidRDefault="00150008" w:rsidP="00D06F61">
      <w:pPr>
        <w:suppressAutoHyphens/>
        <w:autoSpaceDE w:val="0"/>
        <w:autoSpaceDN w:val="0"/>
        <w:adjustRightInd w:val="0"/>
        <w:jc w:val="both"/>
        <w:rPr>
          <w:rFonts w:ascii="Times New Roman CYR" w:hAnsi="Times New Roman CYR" w:cs="Times New Roman CYR"/>
        </w:rPr>
      </w:pPr>
      <w:r>
        <w:lastRenderedPageBreak/>
        <w:t xml:space="preserve">- </w:t>
      </w:r>
      <w:hyperlink r:id="rId36" w:history="1">
        <w:r w:rsidRPr="00EC37C3">
          <w:rPr>
            <w:u w:val="single"/>
            <w:lang w:val="en-US"/>
          </w:rPr>
          <w:t>http</w:t>
        </w:r>
        <w:r w:rsidRPr="00EC37C3">
          <w:rPr>
            <w:u w:val="single"/>
          </w:rPr>
          <w:t>://</w:t>
        </w:r>
        <w:r w:rsidRPr="00EC37C3">
          <w:rPr>
            <w:u w:val="single"/>
            <w:lang w:val="en-US"/>
          </w:rPr>
          <w:t>www</w:t>
        </w:r>
        <w:r w:rsidRPr="00EC37C3">
          <w:rPr>
            <w:u w:val="single"/>
          </w:rPr>
          <w:t>.</w:t>
        </w:r>
        <w:r w:rsidRPr="00EC37C3">
          <w:rPr>
            <w:u w:val="single"/>
            <w:lang w:val="en-US"/>
          </w:rPr>
          <w:t>psy</w:t>
        </w:r>
        <w:r w:rsidRPr="00EC37C3">
          <w:rPr>
            <w:u w:val="single"/>
          </w:rPr>
          <w:t>-</w:t>
        </w:r>
        <w:r w:rsidRPr="00EC37C3">
          <w:rPr>
            <w:u w:val="single"/>
            <w:lang w:val="en-US"/>
          </w:rPr>
          <w:t>files</w:t>
        </w:r>
        <w:r w:rsidRPr="00EC37C3">
          <w:rPr>
            <w:u w:val="single"/>
          </w:rPr>
          <w:t>.</w:t>
        </w:r>
        <w:r w:rsidRPr="00EC37C3">
          <w:rPr>
            <w:u w:val="single"/>
            <w:lang w:val="en-US"/>
          </w:rPr>
          <w:t>ru</w:t>
        </w:r>
        <w:r w:rsidRPr="00EC37C3">
          <w:rPr>
            <w:u w:val="single"/>
          </w:rPr>
          <w:t>/</w:t>
        </w:r>
      </w:hyperlink>
      <w:r w:rsidRPr="00EC37C3">
        <w:t xml:space="preserve">: </w:t>
      </w:r>
      <w:r w:rsidRPr="00EC37C3">
        <w:rPr>
          <w:rFonts w:ascii="Times New Roman CYR" w:hAnsi="Times New Roman CYR" w:cs="Times New Roman CYR"/>
        </w:rPr>
        <w:t>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150008" w:rsidRDefault="00150008" w:rsidP="00D06F61">
      <w:pPr>
        <w:autoSpaceDE w:val="0"/>
        <w:autoSpaceDN w:val="0"/>
        <w:adjustRightInd w:val="0"/>
        <w:jc w:val="both"/>
        <w:rPr>
          <w:rFonts w:ascii="Times New Roman CYR" w:hAnsi="Times New Roman CYR" w:cs="Times New Roman CYR"/>
        </w:rPr>
      </w:pPr>
      <w:r>
        <w:rPr>
          <w:rFonts w:ascii="Times New Roman CYR" w:hAnsi="Times New Roman CYR" w:cs="Times New Roman CYR"/>
        </w:rPr>
        <w:t xml:space="preserve">- </w:t>
      </w:r>
      <w:r w:rsidRPr="00EC37C3">
        <w:rPr>
          <w:rFonts w:ascii="Times New Roman CYR" w:hAnsi="Times New Roman CYR" w:cs="Times New Roman CYR"/>
        </w:rPr>
        <w:t xml:space="preserve">ВСЕТЕСТЫ.RU </w:t>
      </w:r>
      <w:hyperlink r:id="rId37"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150008" w:rsidRPr="00D06F61" w:rsidRDefault="00150008" w:rsidP="00D06F61">
      <w:pPr>
        <w:autoSpaceDE w:val="0"/>
        <w:autoSpaceDN w:val="0"/>
        <w:adjustRightInd w:val="0"/>
        <w:ind w:left="720"/>
        <w:jc w:val="both"/>
        <w:rPr>
          <w:b/>
          <w:bCs/>
          <w:i/>
          <w:iCs/>
        </w:rPr>
      </w:pPr>
    </w:p>
    <w:p w:rsidR="00150008" w:rsidRPr="00DC11F5" w:rsidRDefault="00150008" w:rsidP="00D06F61">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150008" w:rsidRPr="00DC11F5" w:rsidRDefault="00150008"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50008" w:rsidRPr="00DC11F5" w:rsidRDefault="00150008"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150008" w:rsidRPr="00DC11F5" w:rsidRDefault="00150008"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150008" w:rsidRPr="00DC11F5" w:rsidRDefault="00150008"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150008" w:rsidRPr="00DC11F5" w:rsidRDefault="00150008"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150008" w:rsidRPr="00DC11F5" w:rsidRDefault="00150008"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150008" w:rsidRPr="00DC11F5" w:rsidRDefault="00150008"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50008" w:rsidRPr="00DC11F5" w:rsidRDefault="00150008"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50008" w:rsidRPr="00DC11F5" w:rsidRDefault="00150008"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150008" w:rsidRPr="00DC11F5" w:rsidRDefault="00150008"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150008" w:rsidRPr="00DC11F5" w:rsidRDefault="00150008"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150008" w:rsidRPr="00DC11F5" w:rsidRDefault="00150008"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50008" w:rsidRPr="00DC11F5" w:rsidRDefault="00150008"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50008" w:rsidRPr="00DC11F5" w:rsidRDefault="00150008"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50008" w:rsidRPr="00DC11F5" w:rsidRDefault="00150008"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 xml:space="preserve">азмещено в электронной </w:t>
      </w:r>
      <w:r w:rsidRPr="00DC11F5">
        <w:rPr>
          <w:bCs/>
        </w:rPr>
        <w:lastRenderedPageBreak/>
        <w:t>информационно-образовательной среде вуза.</w:t>
      </w:r>
    </w:p>
    <w:p w:rsidR="00150008" w:rsidRPr="00DC11F5" w:rsidRDefault="00150008" w:rsidP="00D00133">
      <w:pPr>
        <w:autoSpaceDE w:val="0"/>
        <w:autoSpaceDN w:val="0"/>
        <w:adjustRightInd w:val="0"/>
        <w:jc w:val="both"/>
      </w:pPr>
    </w:p>
    <w:p w:rsidR="00150008" w:rsidRPr="00DC11F5" w:rsidRDefault="00150008"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50008" w:rsidRPr="000C7B3C" w:rsidRDefault="00150008" w:rsidP="00426F9E">
      <w:pPr>
        <w:autoSpaceDE w:val="0"/>
        <w:autoSpaceDN w:val="0"/>
        <w:adjustRightInd w:val="0"/>
        <w:ind w:firstLine="709"/>
        <w:jc w:val="both"/>
        <w:rPr>
          <w:b/>
          <w:bCs/>
          <w:i/>
          <w:iCs/>
        </w:rPr>
      </w:pPr>
      <w:r w:rsidRPr="000C7B3C">
        <w:t>1.</w:t>
      </w:r>
      <w:r w:rsidRPr="00DC11F5">
        <w:t>Операционнаясистема</w:t>
      </w:r>
      <w:r w:rsidRPr="000C7B3C">
        <w:t xml:space="preserve"> </w:t>
      </w:r>
      <w:r w:rsidRPr="00DC11F5">
        <w:rPr>
          <w:lang w:val="en-US"/>
        </w:rPr>
        <w:t>Microsoft</w:t>
      </w:r>
      <w:r w:rsidRPr="000C7B3C">
        <w:t xml:space="preserve"> </w:t>
      </w:r>
      <w:r w:rsidRPr="00DC11F5">
        <w:rPr>
          <w:lang w:val="en-US"/>
        </w:rPr>
        <w:t>Windows</w:t>
      </w:r>
    </w:p>
    <w:p w:rsidR="00150008" w:rsidRPr="000C7B3C" w:rsidRDefault="00150008" w:rsidP="00426F9E">
      <w:pPr>
        <w:autoSpaceDE w:val="0"/>
        <w:autoSpaceDN w:val="0"/>
        <w:adjustRightInd w:val="0"/>
        <w:ind w:firstLine="709"/>
        <w:jc w:val="both"/>
      </w:pPr>
      <w:r w:rsidRPr="000C7B3C">
        <w:t>2.</w:t>
      </w:r>
      <w:r w:rsidRPr="00DC11F5">
        <w:rPr>
          <w:lang w:val="en-US"/>
        </w:rPr>
        <w:t>Microsoft</w:t>
      </w:r>
      <w:r w:rsidRPr="000C7B3C">
        <w:t xml:space="preserve"> </w:t>
      </w:r>
      <w:r w:rsidRPr="00DC11F5">
        <w:rPr>
          <w:lang w:val="en-US"/>
        </w:rPr>
        <w:t>Office</w:t>
      </w:r>
      <w:r w:rsidRPr="000C7B3C">
        <w:t xml:space="preserve"> 2010-2016</w:t>
      </w:r>
    </w:p>
    <w:p w:rsidR="00150008" w:rsidRPr="000C7B3C" w:rsidRDefault="00150008" w:rsidP="00426F9E">
      <w:pPr>
        <w:autoSpaceDE w:val="0"/>
        <w:autoSpaceDN w:val="0"/>
        <w:adjustRightInd w:val="0"/>
        <w:ind w:firstLine="709"/>
        <w:jc w:val="both"/>
      </w:pPr>
      <w:r w:rsidRPr="000C7B3C">
        <w:t>3.</w:t>
      </w:r>
      <w:r w:rsidRPr="00DC11F5">
        <w:t>Антивирус</w:t>
      </w:r>
      <w:r w:rsidRPr="000C7B3C">
        <w:t xml:space="preserve"> </w:t>
      </w:r>
      <w:r w:rsidRPr="00DC11F5">
        <w:rPr>
          <w:lang w:val="en-US"/>
        </w:rPr>
        <w:t>Kaspersky</w:t>
      </w:r>
      <w:r w:rsidRPr="000C7B3C">
        <w:t xml:space="preserve"> </w:t>
      </w:r>
      <w:r w:rsidRPr="00DC11F5">
        <w:rPr>
          <w:lang w:val="en-US"/>
        </w:rPr>
        <w:t>Endpoint</w:t>
      </w:r>
      <w:r w:rsidRPr="000C7B3C">
        <w:t xml:space="preserve"> </w:t>
      </w:r>
      <w:r w:rsidRPr="00DC11F5">
        <w:rPr>
          <w:lang w:val="en-US"/>
        </w:rPr>
        <w:t>Security</w:t>
      </w:r>
    </w:p>
    <w:p w:rsidR="00150008" w:rsidRPr="005057B8" w:rsidRDefault="00150008" w:rsidP="00426F9E">
      <w:pPr>
        <w:autoSpaceDE w:val="0"/>
        <w:autoSpaceDN w:val="0"/>
        <w:adjustRightInd w:val="0"/>
        <w:ind w:firstLine="709"/>
        <w:jc w:val="both"/>
      </w:pPr>
      <w:r w:rsidRPr="005057B8">
        <w:t>4.</w:t>
      </w:r>
      <w:r w:rsidRPr="00DC11F5">
        <w:t>Программадляработыс</w:t>
      </w:r>
      <w:r w:rsidRPr="00DC11F5">
        <w:rPr>
          <w:lang w:val="en-US"/>
        </w:rPr>
        <w:t>pdf</w:t>
      </w:r>
      <w:r w:rsidRPr="00DC11F5">
        <w:t>файлами</w:t>
      </w:r>
      <w:r w:rsidRPr="00DC11F5">
        <w:rPr>
          <w:lang w:val="en-US"/>
        </w:rPr>
        <w:t>AdobeReader</w:t>
      </w:r>
    </w:p>
    <w:p w:rsidR="00150008" w:rsidRPr="00DC11F5" w:rsidRDefault="00150008" w:rsidP="00426F9E">
      <w:pPr>
        <w:autoSpaceDE w:val="0"/>
        <w:autoSpaceDN w:val="0"/>
        <w:adjustRightInd w:val="0"/>
        <w:ind w:firstLine="709"/>
        <w:jc w:val="both"/>
      </w:pPr>
      <w:r w:rsidRPr="00DC11F5">
        <w:t>5.Архиватор 7-</w:t>
      </w:r>
      <w:r w:rsidRPr="00DC11F5">
        <w:rPr>
          <w:lang w:val="en-US"/>
        </w:rPr>
        <w:t>zip</w:t>
      </w:r>
    </w:p>
    <w:p w:rsidR="00150008" w:rsidRPr="00DC11F5" w:rsidRDefault="00150008" w:rsidP="00426F9E">
      <w:pPr>
        <w:autoSpaceDE w:val="0"/>
        <w:autoSpaceDN w:val="0"/>
        <w:adjustRightInd w:val="0"/>
        <w:ind w:firstLine="709"/>
        <w:jc w:val="both"/>
      </w:pPr>
      <w:r w:rsidRPr="00DC11F5">
        <w:t>6.Справочно-правовая система КонсультантПлюс</w:t>
      </w:r>
    </w:p>
    <w:p w:rsidR="00150008" w:rsidRDefault="00150008" w:rsidP="00426F9E">
      <w:pPr>
        <w:autoSpaceDE w:val="0"/>
        <w:autoSpaceDN w:val="0"/>
        <w:adjustRightInd w:val="0"/>
        <w:ind w:firstLine="709"/>
        <w:jc w:val="both"/>
      </w:pPr>
      <w:r w:rsidRPr="00DC11F5">
        <w:t>7.Справочно-правовая система Гарант</w:t>
      </w:r>
    </w:p>
    <w:p w:rsidR="00150008" w:rsidRPr="00DC11F5" w:rsidRDefault="00150008" w:rsidP="00426F9E">
      <w:pPr>
        <w:autoSpaceDE w:val="0"/>
        <w:autoSpaceDN w:val="0"/>
        <w:adjustRightInd w:val="0"/>
        <w:ind w:firstLine="709"/>
        <w:jc w:val="both"/>
        <w:rPr>
          <w:b/>
          <w:bCs/>
          <w:i/>
          <w:iCs/>
        </w:rPr>
      </w:pPr>
      <w:r>
        <w:t>8</w:t>
      </w:r>
      <w:r w:rsidRPr="00DC11F5">
        <w:t>.</w:t>
      </w:r>
      <w:r>
        <w:rPr>
          <w:rFonts w:ascii="Times New Roman CYR" w:hAnsi="Times New Roman CYR" w:cs="Times New Roman CYR"/>
        </w:rPr>
        <w:t>Электронная библиотечная система IPRbooks</w:t>
      </w:r>
      <w:r>
        <w:rPr>
          <w:rFonts w:ascii="Times New Roman CYR" w:hAnsi="Times New Roman CYR" w:cs="Times New Roman CYR"/>
          <w:highlight w:val="white"/>
          <w:u w:val="single"/>
        </w:rPr>
        <w:t>www.iprbookshop.ru</w:t>
      </w:r>
    </w:p>
    <w:p w:rsidR="00150008" w:rsidRDefault="00150008" w:rsidP="001258D3">
      <w:pPr>
        <w:autoSpaceDE w:val="0"/>
        <w:autoSpaceDN w:val="0"/>
        <w:adjustRightInd w:val="0"/>
        <w:ind w:left="360"/>
        <w:jc w:val="both"/>
        <w:rPr>
          <w:b/>
          <w:bCs/>
          <w:i/>
          <w:iCs/>
        </w:rPr>
      </w:pPr>
    </w:p>
    <w:p w:rsidR="00150008" w:rsidRDefault="00150008"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150008" w:rsidRPr="00DC11F5" w:rsidRDefault="00150008" w:rsidP="001258D3">
      <w:pPr>
        <w:autoSpaceDE w:val="0"/>
        <w:autoSpaceDN w:val="0"/>
        <w:adjustRightInd w:val="0"/>
        <w:ind w:left="360"/>
        <w:jc w:val="both"/>
        <w:rPr>
          <w:b/>
          <w:bCs/>
          <w:i/>
          <w:iCs/>
        </w:rPr>
      </w:pPr>
    </w:p>
    <w:p w:rsidR="00150008" w:rsidRPr="00DC11F5" w:rsidRDefault="00150008" w:rsidP="00292248">
      <w:pPr>
        <w:ind w:left="720"/>
        <w:contextualSpacing/>
        <w:jc w:val="both"/>
      </w:pPr>
      <w:r w:rsidRPr="00DC11F5">
        <w:t>1.Проектор, ноутбук</w:t>
      </w:r>
    </w:p>
    <w:p w:rsidR="00150008" w:rsidRPr="00DC11F5" w:rsidRDefault="00150008" w:rsidP="00292248">
      <w:pPr>
        <w:ind w:left="720"/>
        <w:contextualSpacing/>
        <w:jc w:val="both"/>
      </w:pPr>
      <w:r w:rsidRPr="00DC11F5">
        <w:t xml:space="preserve">2.Проекционный экран </w:t>
      </w:r>
    </w:p>
    <w:p w:rsidR="00150008" w:rsidRPr="00DC11F5" w:rsidRDefault="00150008" w:rsidP="00292248">
      <w:pPr>
        <w:ind w:left="720"/>
        <w:contextualSpacing/>
        <w:jc w:val="both"/>
      </w:pPr>
      <w:r w:rsidRPr="00DC11F5">
        <w:t>3.Колонки</w:t>
      </w:r>
    </w:p>
    <w:p w:rsidR="00150008" w:rsidRPr="00DC11F5" w:rsidRDefault="00150008" w:rsidP="00292248">
      <w:pPr>
        <w:autoSpaceDE w:val="0"/>
        <w:autoSpaceDN w:val="0"/>
        <w:adjustRightInd w:val="0"/>
      </w:pPr>
    </w:p>
    <w:p w:rsidR="00150008" w:rsidRPr="00DC11F5" w:rsidRDefault="00150008"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150008" w:rsidRPr="00DC11F5" w:rsidRDefault="00150008"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50008" w:rsidRPr="00DC11F5" w:rsidRDefault="00150008"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50008" w:rsidRPr="00DC11F5" w:rsidRDefault="00150008" w:rsidP="00034A75">
      <w:pPr>
        <w:tabs>
          <w:tab w:val="center" w:pos="4536"/>
          <w:tab w:val="right" w:pos="9072"/>
        </w:tabs>
        <w:ind w:firstLine="709"/>
        <w:jc w:val="both"/>
      </w:pPr>
    </w:p>
    <w:p w:rsidR="00150008" w:rsidRPr="00DC11F5" w:rsidRDefault="00150008"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150008" w:rsidRPr="00DC11F5" w:rsidRDefault="00150008"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150008" w:rsidRPr="00DC11F5" w:rsidRDefault="00150008" w:rsidP="00D00133">
      <w:pPr>
        <w:tabs>
          <w:tab w:val="center" w:pos="4536"/>
          <w:tab w:val="right" w:pos="9072"/>
        </w:tabs>
        <w:autoSpaceDE w:val="0"/>
        <w:autoSpaceDN w:val="0"/>
        <w:adjustRightInd w:val="0"/>
      </w:pPr>
      <w:r w:rsidRPr="00DC11F5">
        <w:t>- практические занятия;</w:t>
      </w:r>
    </w:p>
    <w:p w:rsidR="00150008" w:rsidRPr="00DC11F5" w:rsidRDefault="00150008" w:rsidP="00D00133">
      <w:pPr>
        <w:tabs>
          <w:tab w:val="center" w:pos="4536"/>
          <w:tab w:val="right" w:pos="9072"/>
        </w:tabs>
        <w:autoSpaceDE w:val="0"/>
        <w:autoSpaceDN w:val="0"/>
        <w:adjustRightInd w:val="0"/>
      </w:pPr>
      <w:r w:rsidRPr="00DC11F5">
        <w:t>- контрольные опросы;</w:t>
      </w:r>
    </w:p>
    <w:p w:rsidR="00150008" w:rsidRPr="00DC11F5" w:rsidRDefault="00150008" w:rsidP="00D00133">
      <w:pPr>
        <w:tabs>
          <w:tab w:val="center" w:pos="4536"/>
          <w:tab w:val="right" w:pos="9072"/>
        </w:tabs>
        <w:autoSpaceDE w:val="0"/>
        <w:autoSpaceDN w:val="0"/>
        <w:adjustRightInd w:val="0"/>
      </w:pPr>
      <w:r w:rsidRPr="00DC11F5">
        <w:t>- консультации;</w:t>
      </w:r>
    </w:p>
    <w:p w:rsidR="00150008" w:rsidRPr="00DC11F5" w:rsidRDefault="00150008" w:rsidP="00D00133">
      <w:pPr>
        <w:tabs>
          <w:tab w:val="center" w:pos="4536"/>
          <w:tab w:val="right" w:pos="9072"/>
        </w:tabs>
        <w:autoSpaceDE w:val="0"/>
        <w:autoSpaceDN w:val="0"/>
        <w:adjustRightInd w:val="0"/>
      </w:pPr>
      <w:r w:rsidRPr="00DC11F5">
        <w:t>- самостоятельная работа с учебной литературой;</w:t>
      </w:r>
    </w:p>
    <w:p w:rsidR="00150008" w:rsidRPr="003F4282" w:rsidRDefault="00150008"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150008" w:rsidRPr="00DC11F5" w:rsidRDefault="00150008"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150008" w:rsidRDefault="00150008"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50008" w:rsidRPr="00E84946" w:rsidRDefault="00150008" w:rsidP="006178D3">
      <w:pPr>
        <w:tabs>
          <w:tab w:val="center" w:pos="851"/>
          <w:tab w:val="right" w:pos="9072"/>
        </w:tabs>
        <w:autoSpaceDE w:val="0"/>
        <w:autoSpaceDN w:val="0"/>
        <w:adjustRightInd w:val="0"/>
        <w:jc w:val="both"/>
        <w:rPr>
          <w:i/>
        </w:rPr>
      </w:pPr>
      <w:r>
        <w:rPr>
          <w:i/>
        </w:rPr>
        <w:t>- практические упражнения</w:t>
      </w:r>
    </w:p>
    <w:p w:rsidR="00150008" w:rsidRPr="00DC11F5" w:rsidRDefault="00150008" w:rsidP="00E84946">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150008" w:rsidRPr="00DC11F5" w:rsidRDefault="00150008" w:rsidP="00E84946">
      <w:pPr>
        <w:tabs>
          <w:tab w:val="center" w:pos="4536"/>
          <w:tab w:val="right" w:pos="9072"/>
        </w:tabs>
        <w:autoSpaceDE w:val="0"/>
        <w:autoSpaceDN w:val="0"/>
        <w:adjustRightInd w:val="0"/>
        <w:jc w:val="both"/>
        <w:rPr>
          <w:i/>
          <w:iCs/>
        </w:rPr>
      </w:pPr>
      <w:r w:rsidRPr="00DC11F5">
        <w:rPr>
          <w:i/>
          <w:iCs/>
        </w:rPr>
        <w:lastRenderedPageBreak/>
        <w:t>- решение ситуационных задач;</w:t>
      </w:r>
    </w:p>
    <w:p w:rsidR="00150008" w:rsidRPr="00DC11F5" w:rsidRDefault="00150008" w:rsidP="00E84946">
      <w:pPr>
        <w:tabs>
          <w:tab w:val="center" w:pos="4536"/>
          <w:tab w:val="right" w:pos="9072"/>
        </w:tabs>
        <w:autoSpaceDE w:val="0"/>
        <w:autoSpaceDN w:val="0"/>
        <w:adjustRightInd w:val="0"/>
      </w:pPr>
      <w:r w:rsidRPr="00DC11F5">
        <w:rPr>
          <w:i/>
          <w:iCs/>
        </w:rPr>
        <w:t xml:space="preserve">- </w:t>
      </w:r>
      <w:r>
        <w:rPr>
          <w:i/>
          <w:iCs/>
        </w:rPr>
        <w:t>деловая</w:t>
      </w:r>
      <w:r w:rsidRPr="00DC11F5">
        <w:rPr>
          <w:i/>
          <w:iCs/>
        </w:rPr>
        <w:t xml:space="preserve"> игра;</w:t>
      </w:r>
    </w:p>
    <w:p w:rsidR="00150008" w:rsidRPr="00DC11F5" w:rsidRDefault="00150008" w:rsidP="00E84946">
      <w:pPr>
        <w:tabs>
          <w:tab w:val="center" w:pos="4536"/>
          <w:tab w:val="right" w:pos="9072"/>
        </w:tabs>
        <w:autoSpaceDE w:val="0"/>
        <w:autoSpaceDN w:val="0"/>
        <w:adjustRightInd w:val="0"/>
        <w:rPr>
          <w:i/>
          <w:iCs/>
        </w:rPr>
      </w:pPr>
      <w:r w:rsidRPr="00DC11F5">
        <w:rPr>
          <w:i/>
          <w:iCs/>
        </w:rPr>
        <w:t>- творческие задания;</w:t>
      </w:r>
    </w:p>
    <w:p w:rsidR="00150008" w:rsidRPr="00DC11F5" w:rsidRDefault="00150008" w:rsidP="00E84946">
      <w:pPr>
        <w:tabs>
          <w:tab w:val="center" w:pos="4536"/>
          <w:tab w:val="right" w:pos="9072"/>
        </w:tabs>
        <w:autoSpaceDE w:val="0"/>
        <w:autoSpaceDN w:val="0"/>
        <w:adjustRightInd w:val="0"/>
        <w:rPr>
          <w:i/>
          <w:iCs/>
        </w:rPr>
      </w:pPr>
      <w:r w:rsidRPr="00DC11F5">
        <w:rPr>
          <w:i/>
          <w:iCs/>
        </w:rPr>
        <w:t>- сообщения с анализом;</w:t>
      </w:r>
    </w:p>
    <w:p w:rsidR="00150008" w:rsidRPr="001A76CD" w:rsidRDefault="00150008" w:rsidP="001A76CD">
      <w:pPr>
        <w:tabs>
          <w:tab w:val="center" w:pos="4536"/>
          <w:tab w:val="right" w:pos="9072"/>
        </w:tabs>
        <w:autoSpaceDE w:val="0"/>
        <w:autoSpaceDN w:val="0"/>
        <w:adjustRightInd w:val="0"/>
        <w:jc w:val="both"/>
        <w:rPr>
          <w:i/>
          <w:iCs/>
        </w:rPr>
      </w:pPr>
      <w:r w:rsidRPr="00FD4654">
        <w:rPr>
          <w:i/>
          <w:iCs/>
        </w:rPr>
        <w:t>-</w:t>
      </w:r>
      <w:r w:rsidRPr="00DC11F5">
        <w:rPr>
          <w:i/>
          <w:iCs/>
        </w:rPr>
        <w:t xml:space="preserve"> дискуссия.</w:t>
      </w:r>
    </w:p>
    <w:p w:rsidR="00150008" w:rsidRDefault="00150008" w:rsidP="00FC3B95">
      <w:pPr>
        <w:autoSpaceDE w:val="0"/>
        <w:autoSpaceDN w:val="0"/>
        <w:adjustRightInd w:val="0"/>
        <w:jc w:val="right"/>
      </w:pPr>
    </w:p>
    <w:p w:rsidR="00150008" w:rsidRDefault="00150008" w:rsidP="00FC3B95">
      <w:pPr>
        <w:autoSpaceDE w:val="0"/>
        <w:autoSpaceDN w:val="0"/>
        <w:adjustRightInd w:val="0"/>
        <w:jc w:val="right"/>
      </w:pPr>
    </w:p>
    <w:p w:rsidR="00150008" w:rsidRPr="00DC11F5" w:rsidRDefault="00150008" w:rsidP="00FC3B95">
      <w:pPr>
        <w:autoSpaceDE w:val="0"/>
        <w:autoSpaceDN w:val="0"/>
        <w:adjustRightInd w:val="0"/>
        <w:jc w:val="right"/>
      </w:pPr>
      <w:r>
        <w:t>П</w:t>
      </w:r>
      <w:r w:rsidRPr="00DC11F5">
        <w:t xml:space="preserve">риложение </w:t>
      </w:r>
    </w:p>
    <w:p w:rsidR="00150008" w:rsidRPr="00DC11F5" w:rsidRDefault="00150008" w:rsidP="00FC3B95">
      <w:pPr>
        <w:autoSpaceDE w:val="0"/>
        <w:autoSpaceDN w:val="0"/>
        <w:adjustRightInd w:val="0"/>
        <w:jc w:val="right"/>
      </w:pPr>
    </w:p>
    <w:p w:rsidR="00150008" w:rsidRPr="00DC11F5" w:rsidRDefault="00150008" w:rsidP="00FC3B95">
      <w:pPr>
        <w:autoSpaceDE w:val="0"/>
        <w:autoSpaceDN w:val="0"/>
        <w:adjustRightInd w:val="0"/>
        <w:jc w:val="center"/>
      </w:pPr>
    </w:p>
    <w:p w:rsidR="00150008" w:rsidRPr="00DC11F5" w:rsidRDefault="00150008" w:rsidP="00FC3B95">
      <w:pPr>
        <w:autoSpaceDE w:val="0"/>
        <w:autoSpaceDN w:val="0"/>
        <w:adjustRightInd w:val="0"/>
      </w:pPr>
    </w:p>
    <w:p w:rsidR="00150008" w:rsidRPr="00DC11F5" w:rsidRDefault="00150008" w:rsidP="00FC3B95">
      <w:pPr>
        <w:autoSpaceDE w:val="0"/>
        <w:autoSpaceDN w:val="0"/>
        <w:adjustRightInd w:val="0"/>
        <w:jc w:val="right"/>
      </w:pPr>
    </w:p>
    <w:p w:rsidR="00150008" w:rsidRPr="00DC11F5" w:rsidRDefault="00150008" w:rsidP="00FC3B95">
      <w:pPr>
        <w:autoSpaceDE w:val="0"/>
        <w:autoSpaceDN w:val="0"/>
        <w:adjustRightInd w:val="0"/>
        <w:jc w:val="center"/>
      </w:pPr>
    </w:p>
    <w:p w:rsidR="00150008" w:rsidRPr="00DC11F5" w:rsidRDefault="00150008" w:rsidP="00FC3B95">
      <w:pPr>
        <w:autoSpaceDE w:val="0"/>
        <w:autoSpaceDN w:val="0"/>
        <w:adjustRightInd w:val="0"/>
        <w:jc w:val="center"/>
      </w:pPr>
    </w:p>
    <w:p w:rsidR="00150008" w:rsidRPr="00DC11F5" w:rsidRDefault="00150008" w:rsidP="00FC3B95">
      <w:pPr>
        <w:autoSpaceDE w:val="0"/>
        <w:autoSpaceDN w:val="0"/>
        <w:adjustRightInd w:val="0"/>
        <w:jc w:val="center"/>
      </w:pPr>
    </w:p>
    <w:p w:rsidR="00150008" w:rsidRPr="00DC11F5" w:rsidRDefault="00150008" w:rsidP="00FC3B95">
      <w:pPr>
        <w:autoSpaceDE w:val="0"/>
        <w:autoSpaceDN w:val="0"/>
        <w:adjustRightInd w:val="0"/>
        <w:jc w:val="center"/>
      </w:pPr>
    </w:p>
    <w:p w:rsidR="00150008" w:rsidRPr="00DC11F5" w:rsidRDefault="00150008" w:rsidP="00FC3B95">
      <w:pPr>
        <w:autoSpaceDE w:val="0"/>
        <w:autoSpaceDN w:val="0"/>
        <w:adjustRightInd w:val="0"/>
        <w:jc w:val="center"/>
      </w:pPr>
    </w:p>
    <w:p w:rsidR="00150008" w:rsidRPr="00DC11F5" w:rsidRDefault="00150008" w:rsidP="00FC3B95">
      <w:pPr>
        <w:autoSpaceDE w:val="0"/>
        <w:autoSpaceDN w:val="0"/>
        <w:adjustRightInd w:val="0"/>
        <w:jc w:val="center"/>
      </w:pPr>
    </w:p>
    <w:p w:rsidR="00150008" w:rsidRPr="00DC11F5" w:rsidRDefault="00150008" w:rsidP="00FC3B95">
      <w:pPr>
        <w:autoSpaceDE w:val="0"/>
        <w:autoSpaceDN w:val="0"/>
        <w:adjustRightInd w:val="0"/>
        <w:jc w:val="center"/>
      </w:pPr>
    </w:p>
    <w:p w:rsidR="00150008" w:rsidRPr="00DC11F5" w:rsidRDefault="00150008" w:rsidP="00FC3B95">
      <w:pPr>
        <w:autoSpaceDE w:val="0"/>
        <w:autoSpaceDN w:val="0"/>
        <w:adjustRightInd w:val="0"/>
        <w:jc w:val="center"/>
        <w:rPr>
          <w:b/>
          <w:bCs/>
        </w:rPr>
      </w:pPr>
      <w:r w:rsidRPr="00DC11F5">
        <w:rPr>
          <w:b/>
          <w:bCs/>
        </w:rPr>
        <w:t xml:space="preserve">ФОНД ОЦЕНОЧНЫХ СРЕДСТВ </w:t>
      </w:r>
    </w:p>
    <w:p w:rsidR="00150008" w:rsidRPr="00DC11F5" w:rsidRDefault="00150008" w:rsidP="00FC3B95">
      <w:pPr>
        <w:autoSpaceDE w:val="0"/>
        <w:autoSpaceDN w:val="0"/>
        <w:adjustRightInd w:val="0"/>
        <w:jc w:val="center"/>
        <w:rPr>
          <w:b/>
          <w:bCs/>
        </w:rPr>
      </w:pPr>
      <w:r w:rsidRPr="00DC11F5">
        <w:rPr>
          <w:b/>
          <w:bCs/>
        </w:rPr>
        <w:t>ДЛЯ ПРОВЕДЕНИЯ ПРОМЕЖУТОЧНОЙ АТТЕСТАЦИИ</w:t>
      </w:r>
    </w:p>
    <w:p w:rsidR="00150008" w:rsidRPr="00DC11F5" w:rsidRDefault="00150008" w:rsidP="00FC3B95">
      <w:pPr>
        <w:autoSpaceDE w:val="0"/>
        <w:autoSpaceDN w:val="0"/>
        <w:adjustRightInd w:val="0"/>
        <w:jc w:val="center"/>
        <w:rPr>
          <w:b/>
          <w:bCs/>
        </w:rPr>
      </w:pPr>
      <w:r w:rsidRPr="00DC11F5">
        <w:rPr>
          <w:b/>
          <w:bCs/>
        </w:rPr>
        <w:t>ПО ДИСЦИПЛИНЕ</w:t>
      </w:r>
    </w:p>
    <w:p w:rsidR="00150008" w:rsidRPr="00DC11F5" w:rsidRDefault="00150008" w:rsidP="00FC3B95">
      <w:pPr>
        <w:autoSpaceDE w:val="0"/>
        <w:autoSpaceDN w:val="0"/>
        <w:adjustRightInd w:val="0"/>
        <w:jc w:val="center"/>
        <w:rPr>
          <w:b/>
          <w:bCs/>
        </w:rPr>
      </w:pPr>
    </w:p>
    <w:p w:rsidR="00150008" w:rsidRPr="00DC11F5" w:rsidRDefault="00150008" w:rsidP="00FC3B95">
      <w:pPr>
        <w:autoSpaceDE w:val="0"/>
        <w:autoSpaceDN w:val="0"/>
        <w:adjustRightInd w:val="0"/>
        <w:jc w:val="center"/>
        <w:rPr>
          <w:b/>
          <w:bCs/>
        </w:rPr>
      </w:pPr>
    </w:p>
    <w:p w:rsidR="00150008" w:rsidRPr="00DC11F5" w:rsidRDefault="00150008" w:rsidP="00FC3B95">
      <w:pPr>
        <w:tabs>
          <w:tab w:val="left" w:leader="underscore" w:pos="9856"/>
        </w:tabs>
        <w:autoSpaceDE w:val="0"/>
        <w:autoSpaceDN w:val="0"/>
        <w:adjustRightInd w:val="0"/>
        <w:jc w:val="center"/>
        <w:rPr>
          <w:b/>
          <w:bCs/>
        </w:rPr>
      </w:pPr>
      <w:r w:rsidRPr="00DC11F5">
        <w:rPr>
          <w:b/>
          <w:bCs/>
        </w:rPr>
        <w:t>«</w:t>
      </w:r>
      <w:r>
        <w:rPr>
          <w:b/>
          <w:bCs/>
        </w:rPr>
        <w:t>Теория и практика инклюзивного взаимодействия</w:t>
      </w:r>
      <w:r w:rsidRPr="00DC11F5">
        <w:rPr>
          <w:b/>
          <w:bCs/>
        </w:rPr>
        <w:t>»</w:t>
      </w:r>
    </w:p>
    <w:p w:rsidR="00150008" w:rsidRPr="00DC11F5" w:rsidRDefault="00150008" w:rsidP="00FC3B95">
      <w:pPr>
        <w:autoSpaceDE w:val="0"/>
        <w:autoSpaceDN w:val="0"/>
        <w:adjustRightInd w:val="0"/>
        <w:jc w:val="center"/>
      </w:pPr>
    </w:p>
    <w:p w:rsidR="00150008" w:rsidRPr="00DC11F5" w:rsidRDefault="00150008" w:rsidP="00FC3B95">
      <w:pPr>
        <w:autoSpaceDE w:val="0"/>
        <w:autoSpaceDN w:val="0"/>
        <w:adjustRightInd w:val="0"/>
        <w:jc w:val="center"/>
      </w:pPr>
    </w:p>
    <w:p w:rsidR="00150008" w:rsidRPr="00DC11F5" w:rsidRDefault="00150008" w:rsidP="00FC3B95">
      <w:pPr>
        <w:autoSpaceDE w:val="0"/>
        <w:autoSpaceDN w:val="0"/>
        <w:adjustRightInd w:val="0"/>
        <w:jc w:val="center"/>
      </w:pPr>
    </w:p>
    <w:p w:rsidR="00150008" w:rsidRPr="00DC11F5" w:rsidRDefault="00150008" w:rsidP="00FC3B95">
      <w:pPr>
        <w:autoSpaceDE w:val="0"/>
        <w:autoSpaceDN w:val="0"/>
        <w:adjustRightInd w:val="0"/>
        <w:jc w:val="center"/>
      </w:pPr>
    </w:p>
    <w:p w:rsidR="00150008" w:rsidRPr="00DC11F5" w:rsidRDefault="00150008" w:rsidP="00FC3B95">
      <w:pPr>
        <w:autoSpaceDE w:val="0"/>
        <w:autoSpaceDN w:val="0"/>
        <w:adjustRightInd w:val="0"/>
        <w:jc w:val="center"/>
      </w:pPr>
    </w:p>
    <w:p w:rsidR="00150008" w:rsidRPr="00DC11F5" w:rsidRDefault="00150008" w:rsidP="00FC3B95">
      <w:pPr>
        <w:autoSpaceDE w:val="0"/>
        <w:autoSpaceDN w:val="0"/>
        <w:adjustRightInd w:val="0"/>
        <w:jc w:val="center"/>
      </w:pPr>
    </w:p>
    <w:p w:rsidR="00150008" w:rsidRPr="00DC11F5" w:rsidRDefault="00150008" w:rsidP="00FC3B95">
      <w:pPr>
        <w:autoSpaceDE w:val="0"/>
        <w:autoSpaceDN w:val="0"/>
        <w:adjustRightInd w:val="0"/>
        <w:jc w:val="center"/>
      </w:pPr>
    </w:p>
    <w:p w:rsidR="00150008" w:rsidRPr="00DC11F5" w:rsidRDefault="00150008" w:rsidP="00FC3B95">
      <w:pPr>
        <w:autoSpaceDE w:val="0"/>
        <w:autoSpaceDN w:val="0"/>
        <w:adjustRightInd w:val="0"/>
        <w:jc w:val="center"/>
      </w:pPr>
    </w:p>
    <w:p w:rsidR="00150008" w:rsidRPr="00DC11F5" w:rsidRDefault="00150008" w:rsidP="00FC3B95">
      <w:pPr>
        <w:autoSpaceDE w:val="0"/>
        <w:autoSpaceDN w:val="0"/>
        <w:adjustRightInd w:val="0"/>
        <w:jc w:val="center"/>
      </w:pPr>
    </w:p>
    <w:p w:rsidR="00150008" w:rsidRPr="00DC11F5" w:rsidRDefault="00150008" w:rsidP="00FC3B95">
      <w:pPr>
        <w:autoSpaceDE w:val="0"/>
        <w:autoSpaceDN w:val="0"/>
        <w:adjustRightInd w:val="0"/>
        <w:jc w:val="center"/>
      </w:pPr>
    </w:p>
    <w:p w:rsidR="00150008" w:rsidRPr="00DC11F5" w:rsidRDefault="00150008" w:rsidP="00FC3B95">
      <w:pPr>
        <w:autoSpaceDE w:val="0"/>
        <w:autoSpaceDN w:val="0"/>
        <w:adjustRightInd w:val="0"/>
        <w:jc w:val="center"/>
      </w:pPr>
    </w:p>
    <w:p w:rsidR="00150008" w:rsidRPr="00DC11F5" w:rsidRDefault="00150008" w:rsidP="00FC3B95">
      <w:pPr>
        <w:autoSpaceDE w:val="0"/>
        <w:autoSpaceDN w:val="0"/>
        <w:adjustRightInd w:val="0"/>
        <w:jc w:val="center"/>
      </w:pPr>
    </w:p>
    <w:p w:rsidR="00150008" w:rsidRPr="00DC11F5" w:rsidRDefault="00150008" w:rsidP="00FC3B95">
      <w:pPr>
        <w:autoSpaceDE w:val="0"/>
        <w:autoSpaceDN w:val="0"/>
        <w:adjustRightInd w:val="0"/>
        <w:jc w:val="center"/>
      </w:pPr>
    </w:p>
    <w:p w:rsidR="00150008" w:rsidRDefault="00150008" w:rsidP="00FC3B95">
      <w:pPr>
        <w:autoSpaceDE w:val="0"/>
        <w:autoSpaceDN w:val="0"/>
        <w:adjustRightInd w:val="0"/>
        <w:jc w:val="center"/>
      </w:pPr>
    </w:p>
    <w:p w:rsidR="00150008" w:rsidRDefault="00150008" w:rsidP="00FC3B95">
      <w:pPr>
        <w:autoSpaceDE w:val="0"/>
        <w:autoSpaceDN w:val="0"/>
        <w:adjustRightInd w:val="0"/>
        <w:jc w:val="center"/>
      </w:pPr>
    </w:p>
    <w:p w:rsidR="00150008" w:rsidRDefault="00150008" w:rsidP="00FC3B95">
      <w:pPr>
        <w:autoSpaceDE w:val="0"/>
        <w:autoSpaceDN w:val="0"/>
        <w:adjustRightInd w:val="0"/>
        <w:jc w:val="center"/>
      </w:pPr>
    </w:p>
    <w:p w:rsidR="00150008" w:rsidRDefault="00150008" w:rsidP="00FC3B95">
      <w:pPr>
        <w:autoSpaceDE w:val="0"/>
        <w:autoSpaceDN w:val="0"/>
        <w:adjustRightInd w:val="0"/>
        <w:jc w:val="center"/>
      </w:pPr>
    </w:p>
    <w:p w:rsidR="00150008" w:rsidRDefault="00150008" w:rsidP="00FC3B95">
      <w:pPr>
        <w:autoSpaceDE w:val="0"/>
        <w:autoSpaceDN w:val="0"/>
        <w:adjustRightInd w:val="0"/>
        <w:jc w:val="center"/>
      </w:pPr>
    </w:p>
    <w:p w:rsidR="00150008" w:rsidRDefault="00150008" w:rsidP="00FC3B95">
      <w:pPr>
        <w:autoSpaceDE w:val="0"/>
        <w:autoSpaceDN w:val="0"/>
        <w:adjustRightInd w:val="0"/>
        <w:jc w:val="center"/>
      </w:pPr>
    </w:p>
    <w:p w:rsidR="00150008" w:rsidRDefault="00150008" w:rsidP="00FC3B95">
      <w:pPr>
        <w:autoSpaceDE w:val="0"/>
        <w:autoSpaceDN w:val="0"/>
        <w:adjustRightInd w:val="0"/>
        <w:jc w:val="center"/>
      </w:pPr>
    </w:p>
    <w:p w:rsidR="00150008" w:rsidRDefault="00150008" w:rsidP="00FC3B95">
      <w:pPr>
        <w:autoSpaceDE w:val="0"/>
        <w:autoSpaceDN w:val="0"/>
        <w:adjustRightInd w:val="0"/>
        <w:jc w:val="center"/>
      </w:pPr>
    </w:p>
    <w:p w:rsidR="00150008" w:rsidRDefault="00150008" w:rsidP="00FC3B95">
      <w:pPr>
        <w:autoSpaceDE w:val="0"/>
        <w:autoSpaceDN w:val="0"/>
        <w:adjustRightInd w:val="0"/>
        <w:jc w:val="center"/>
      </w:pPr>
    </w:p>
    <w:p w:rsidR="00150008" w:rsidRDefault="00150008" w:rsidP="00FC3B95">
      <w:pPr>
        <w:autoSpaceDE w:val="0"/>
        <w:autoSpaceDN w:val="0"/>
        <w:adjustRightInd w:val="0"/>
        <w:jc w:val="center"/>
      </w:pPr>
    </w:p>
    <w:p w:rsidR="00150008" w:rsidRDefault="00150008" w:rsidP="00FC3B95">
      <w:pPr>
        <w:autoSpaceDE w:val="0"/>
        <w:autoSpaceDN w:val="0"/>
        <w:adjustRightInd w:val="0"/>
        <w:jc w:val="center"/>
      </w:pPr>
    </w:p>
    <w:p w:rsidR="00150008" w:rsidRDefault="00150008" w:rsidP="00FC3B95">
      <w:pPr>
        <w:autoSpaceDE w:val="0"/>
        <w:autoSpaceDN w:val="0"/>
        <w:adjustRightInd w:val="0"/>
        <w:jc w:val="center"/>
      </w:pPr>
    </w:p>
    <w:p w:rsidR="00150008" w:rsidRDefault="00150008" w:rsidP="00FC3B95">
      <w:pPr>
        <w:autoSpaceDE w:val="0"/>
        <w:autoSpaceDN w:val="0"/>
        <w:adjustRightInd w:val="0"/>
        <w:jc w:val="center"/>
      </w:pPr>
    </w:p>
    <w:p w:rsidR="00150008" w:rsidRDefault="00150008" w:rsidP="00FC3B95">
      <w:pPr>
        <w:autoSpaceDE w:val="0"/>
        <w:autoSpaceDN w:val="0"/>
        <w:adjustRightInd w:val="0"/>
        <w:jc w:val="center"/>
      </w:pPr>
    </w:p>
    <w:p w:rsidR="00150008" w:rsidRDefault="00150008" w:rsidP="00FC3B95">
      <w:pPr>
        <w:autoSpaceDE w:val="0"/>
        <w:autoSpaceDN w:val="0"/>
        <w:adjustRightInd w:val="0"/>
        <w:jc w:val="center"/>
      </w:pPr>
    </w:p>
    <w:p w:rsidR="00150008" w:rsidRDefault="00150008" w:rsidP="00FC3B95">
      <w:pPr>
        <w:autoSpaceDE w:val="0"/>
        <w:autoSpaceDN w:val="0"/>
        <w:adjustRightInd w:val="0"/>
        <w:jc w:val="center"/>
      </w:pPr>
    </w:p>
    <w:p w:rsidR="00150008" w:rsidRDefault="00150008" w:rsidP="00FC3B95">
      <w:pPr>
        <w:autoSpaceDE w:val="0"/>
        <w:autoSpaceDN w:val="0"/>
        <w:adjustRightInd w:val="0"/>
        <w:jc w:val="center"/>
      </w:pPr>
    </w:p>
    <w:p w:rsidR="00150008" w:rsidRPr="00DC11F5" w:rsidRDefault="00150008" w:rsidP="000B6283">
      <w:pPr>
        <w:autoSpaceDE w:val="0"/>
        <w:autoSpaceDN w:val="0"/>
        <w:adjustRightInd w:val="0"/>
      </w:pPr>
    </w:p>
    <w:p w:rsidR="00150008" w:rsidRPr="00DC11F5" w:rsidRDefault="00150008" w:rsidP="00314A5D">
      <w:pPr>
        <w:numPr>
          <w:ilvl w:val="0"/>
          <w:numId w:val="10"/>
        </w:numPr>
        <w:jc w:val="both"/>
        <w:rPr>
          <w:b/>
        </w:rPr>
      </w:pPr>
      <w:r w:rsidRPr="00DC11F5">
        <w:rPr>
          <w:b/>
        </w:rPr>
        <w:t>Паспорт компетенций</w:t>
      </w:r>
    </w:p>
    <w:p w:rsidR="00150008" w:rsidRPr="00DC11F5" w:rsidRDefault="00150008"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50008" w:rsidRPr="00DC11F5" w:rsidTr="00A96FF5">
        <w:trPr>
          <w:trHeight w:val="726"/>
        </w:trPr>
        <w:tc>
          <w:tcPr>
            <w:tcW w:w="2093" w:type="dxa"/>
          </w:tcPr>
          <w:p w:rsidR="00150008" w:rsidRPr="00DC11F5" w:rsidRDefault="00150008" w:rsidP="00A96FF5">
            <w:pPr>
              <w:widowControl w:val="0"/>
              <w:contextualSpacing/>
              <w:jc w:val="both"/>
            </w:pPr>
            <w:r w:rsidRPr="00DC11F5">
              <w:t>Код оцениваемой компетенции (или её части)</w:t>
            </w:r>
          </w:p>
        </w:tc>
        <w:tc>
          <w:tcPr>
            <w:tcW w:w="1843" w:type="dxa"/>
          </w:tcPr>
          <w:p w:rsidR="00150008" w:rsidRPr="00DC11F5" w:rsidRDefault="00150008" w:rsidP="00A96FF5">
            <w:pPr>
              <w:widowControl w:val="0"/>
              <w:contextualSpacing/>
              <w:jc w:val="both"/>
            </w:pPr>
            <w:r w:rsidRPr="00DC11F5">
              <w:t xml:space="preserve">Вид контроля </w:t>
            </w:r>
          </w:p>
        </w:tc>
        <w:tc>
          <w:tcPr>
            <w:tcW w:w="5953" w:type="dxa"/>
          </w:tcPr>
          <w:p w:rsidR="00150008" w:rsidRPr="00DC11F5" w:rsidRDefault="00150008" w:rsidP="00B75E48">
            <w:pPr>
              <w:widowControl w:val="0"/>
              <w:contextualSpacing/>
              <w:jc w:val="both"/>
            </w:pPr>
            <w:r w:rsidRPr="00DC11F5">
              <w:t>Компонент фонда оценочных средств</w:t>
            </w:r>
          </w:p>
        </w:tc>
      </w:tr>
      <w:tr w:rsidR="00150008" w:rsidRPr="00DC11F5" w:rsidTr="00A96FF5">
        <w:trPr>
          <w:trHeight w:val="242"/>
        </w:trPr>
        <w:tc>
          <w:tcPr>
            <w:tcW w:w="2093" w:type="dxa"/>
            <w:vMerge w:val="restart"/>
          </w:tcPr>
          <w:p w:rsidR="00150008" w:rsidRDefault="00150008" w:rsidP="002A274E">
            <w:r>
              <w:t>УК-9</w:t>
            </w:r>
          </w:p>
          <w:p w:rsidR="00150008" w:rsidRPr="00DC11F5" w:rsidRDefault="00150008" w:rsidP="002A274E"/>
        </w:tc>
        <w:tc>
          <w:tcPr>
            <w:tcW w:w="1843" w:type="dxa"/>
          </w:tcPr>
          <w:p w:rsidR="00150008" w:rsidRPr="00DC11F5" w:rsidRDefault="00150008" w:rsidP="00E80F41">
            <w:r>
              <w:t>устный и письменный</w:t>
            </w:r>
          </w:p>
        </w:tc>
        <w:tc>
          <w:tcPr>
            <w:tcW w:w="5953" w:type="dxa"/>
          </w:tcPr>
          <w:p w:rsidR="00150008" w:rsidRDefault="00150008" w:rsidP="00591D14">
            <w:r>
              <w:t>Решение ситуационных задач</w:t>
            </w:r>
          </w:p>
          <w:p w:rsidR="00150008" w:rsidRDefault="00150008" w:rsidP="00591D14">
            <w:r>
              <w:t>Проблемно-аналитическое задание 1,2</w:t>
            </w:r>
          </w:p>
          <w:p w:rsidR="00150008" w:rsidRDefault="00150008" w:rsidP="00B35136">
            <w:r>
              <w:t>Комплексное проблемно-аналитическое задание 1-9</w:t>
            </w:r>
          </w:p>
        </w:tc>
      </w:tr>
      <w:tr w:rsidR="00150008" w:rsidRPr="00DC11F5" w:rsidTr="00BB791C">
        <w:tc>
          <w:tcPr>
            <w:tcW w:w="2093" w:type="dxa"/>
            <w:vMerge/>
          </w:tcPr>
          <w:p w:rsidR="00150008" w:rsidRPr="00DC11F5" w:rsidRDefault="00150008" w:rsidP="00A96FF5">
            <w:pPr>
              <w:widowControl w:val="0"/>
              <w:contextualSpacing/>
              <w:jc w:val="both"/>
            </w:pPr>
          </w:p>
        </w:tc>
        <w:tc>
          <w:tcPr>
            <w:tcW w:w="1843" w:type="dxa"/>
          </w:tcPr>
          <w:p w:rsidR="00150008" w:rsidRPr="00DC11F5" w:rsidRDefault="00150008" w:rsidP="00E80F41">
            <w:r w:rsidRPr="00DC11F5">
              <w:t>письменный</w:t>
            </w:r>
          </w:p>
        </w:tc>
        <w:tc>
          <w:tcPr>
            <w:tcW w:w="5953" w:type="dxa"/>
          </w:tcPr>
          <w:p w:rsidR="00150008" w:rsidRPr="00DC11F5" w:rsidRDefault="00150008" w:rsidP="00E80F41">
            <w:r w:rsidRPr="00DC11F5">
              <w:t xml:space="preserve">Тест </w:t>
            </w:r>
          </w:p>
        </w:tc>
      </w:tr>
      <w:tr w:rsidR="00150008" w:rsidRPr="00DC11F5" w:rsidTr="00A96FF5">
        <w:tc>
          <w:tcPr>
            <w:tcW w:w="2093" w:type="dxa"/>
            <w:vMerge/>
          </w:tcPr>
          <w:p w:rsidR="00150008" w:rsidRPr="00DC11F5" w:rsidRDefault="00150008" w:rsidP="00A96FF5">
            <w:pPr>
              <w:widowControl w:val="0"/>
              <w:contextualSpacing/>
              <w:jc w:val="both"/>
            </w:pPr>
          </w:p>
        </w:tc>
        <w:tc>
          <w:tcPr>
            <w:tcW w:w="1843" w:type="dxa"/>
          </w:tcPr>
          <w:p w:rsidR="00150008" w:rsidRPr="00DC11F5" w:rsidRDefault="00150008" w:rsidP="00E80F41">
            <w:r w:rsidRPr="00DC11F5">
              <w:t>устный</w:t>
            </w:r>
          </w:p>
        </w:tc>
        <w:tc>
          <w:tcPr>
            <w:tcW w:w="5953" w:type="dxa"/>
          </w:tcPr>
          <w:p w:rsidR="00150008" w:rsidRPr="00DC11F5" w:rsidRDefault="00150008" w:rsidP="00B75E48">
            <w:r>
              <w:t>Вопросы к зачету</w:t>
            </w:r>
          </w:p>
        </w:tc>
      </w:tr>
    </w:tbl>
    <w:p w:rsidR="00150008" w:rsidRPr="00DC11F5" w:rsidRDefault="00150008" w:rsidP="00FC3B95">
      <w:pPr>
        <w:ind w:firstLine="567"/>
        <w:jc w:val="both"/>
      </w:pPr>
    </w:p>
    <w:p w:rsidR="00150008" w:rsidRPr="00426F9E" w:rsidRDefault="00150008" w:rsidP="00426F9E">
      <w:pPr>
        <w:pStyle w:val="a3"/>
        <w:numPr>
          <w:ilvl w:val="0"/>
          <w:numId w:val="10"/>
        </w:numPr>
        <w:jc w:val="both"/>
        <w:rPr>
          <w:b/>
          <w:lang w:eastAsia="en-US"/>
        </w:rPr>
      </w:pPr>
      <w:r w:rsidRPr="00426F9E">
        <w:rPr>
          <w:b/>
          <w:lang w:eastAsia="en-US"/>
        </w:rPr>
        <w:t>Критерии освоения компетенций</w:t>
      </w:r>
    </w:p>
    <w:p w:rsidR="00150008" w:rsidRPr="00DC11F5" w:rsidRDefault="00150008" w:rsidP="00FC3B95">
      <w:pPr>
        <w:jc w:val="both"/>
        <w:rPr>
          <w:lang w:eastAsia="en-US"/>
        </w:rPr>
      </w:pPr>
    </w:p>
    <w:p w:rsidR="00150008" w:rsidRPr="00DC11F5" w:rsidRDefault="00150008"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50008" w:rsidRDefault="00150008" w:rsidP="00FC3B95">
      <w:pPr>
        <w:jc w:val="center"/>
        <w:rPr>
          <w:b/>
          <w:bCs/>
          <w:lang w:eastAsia="en-US"/>
        </w:rPr>
      </w:pPr>
    </w:p>
    <w:p w:rsidR="00150008" w:rsidRDefault="00150008" w:rsidP="008A7E41">
      <w:pPr>
        <w:jc w:val="center"/>
        <w:rPr>
          <w:b/>
          <w:bCs/>
          <w:lang w:eastAsia="en-US"/>
        </w:rPr>
      </w:pPr>
      <w:r w:rsidRPr="00BF46C4">
        <w:rPr>
          <w:b/>
          <w:bCs/>
          <w:lang w:eastAsia="en-US"/>
        </w:rPr>
        <w:t xml:space="preserve">Критерии оценки знаний студентов </w:t>
      </w:r>
    </w:p>
    <w:p w:rsidR="00150008" w:rsidRDefault="00150008" w:rsidP="008A7E41">
      <w:pPr>
        <w:jc w:val="center"/>
        <w:rPr>
          <w:b/>
          <w:bCs/>
          <w:lang w:eastAsia="en-US"/>
        </w:rPr>
      </w:pPr>
      <w:r w:rsidRPr="00BF46C4">
        <w:rPr>
          <w:b/>
          <w:bCs/>
          <w:lang w:eastAsia="en-US"/>
        </w:rPr>
        <w:t>(пороговый уровень сформированности компетенции)</w:t>
      </w:r>
    </w:p>
    <w:p w:rsidR="00150008" w:rsidRPr="00BF46C4" w:rsidRDefault="0015000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50008" w:rsidRPr="00BF46C4" w:rsidTr="006A0271">
        <w:trPr>
          <w:jc w:val="center"/>
        </w:trPr>
        <w:tc>
          <w:tcPr>
            <w:tcW w:w="993" w:type="pct"/>
            <w:vAlign w:val="center"/>
          </w:tcPr>
          <w:p w:rsidR="00150008" w:rsidRPr="00BF46C4" w:rsidRDefault="00150008" w:rsidP="006A0271">
            <w:pPr>
              <w:jc w:val="center"/>
              <w:rPr>
                <w:b/>
                <w:lang w:eastAsia="en-US"/>
              </w:rPr>
            </w:pPr>
            <w:r w:rsidRPr="00BF46C4">
              <w:rPr>
                <w:b/>
                <w:lang w:eastAsia="en-US"/>
              </w:rPr>
              <w:t>Шкала оценивания</w:t>
            </w:r>
          </w:p>
        </w:tc>
        <w:tc>
          <w:tcPr>
            <w:tcW w:w="4007" w:type="pct"/>
            <w:vAlign w:val="center"/>
          </w:tcPr>
          <w:p w:rsidR="00150008" w:rsidRPr="00BF46C4" w:rsidRDefault="00150008" w:rsidP="006A0271">
            <w:pPr>
              <w:jc w:val="center"/>
              <w:rPr>
                <w:b/>
                <w:lang w:eastAsia="en-US"/>
              </w:rPr>
            </w:pPr>
            <w:r w:rsidRPr="00BF46C4">
              <w:rPr>
                <w:b/>
                <w:bCs/>
                <w:lang w:eastAsia="en-US"/>
              </w:rPr>
              <w:t>Показатели оценивания компетенций</w:t>
            </w:r>
          </w:p>
        </w:tc>
      </w:tr>
      <w:tr w:rsidR="00150008" w:rsidRPr="00BF46C4" w:rsidTr="006A0271">
        <w:trPr>
          <w:jc w:val="center"/>
        </w:trPr>
        <w:tc>
          <w:tcPr>
            <w:tcW w:w="993" w:type="pct"/>
            <w:vAlign w:val="center"/>
          </w:tcPr>
          <w:p w:rsidR="00150008" w:rsidRPr="00BF46C4" w:rsidRDefault="00150008" w:rsidP="006A0271">
            <w:pPr>
              <w:jc w:val="center"/>
              <w:rPr>
                <w:b/>
                <w:lang w:eastAsia="en-US"/>
              </w:rPr>
            </w:pPr>
            <w:r w:rsidRPr="00BF46C4">
              <w:rPr>
                <w:b/>
                <w:lang w:eastAsia="en-US"/>
              </w:rPr>
              <w:t>Отлично</w:t>
            </w:r>
          </w:p>
        </w:tc>
        <w:tc>
          <w:tcPr>
            <w:tcW w:w="4007" w:type="pct"/>
          </w:tcPr>
          <w:p w:rsidR="00150008" w:rsidRPr="00BF46C4" w:rsidRDefault="00150008"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50008" w:rsidRPr="00BF46C4" w:rsidRDefault="00150008" w:rsidP="00E80F41">
            <w:pPr>
              <w:jc w:val="both"/>
              <w:rPr>
                <w:bCs/>
                <w:lang w:eastAsia="en-US"/>
              </w:rPr>
            </w:pPr>
            <w:r w:rsidRPr="00BF46C4">
              <w:rPr>
                <w:bCs/>
                <w:lang w:eastAsia="en-US"/>
              </w:rPr>
              <w:t>- делает квалифицированные выводы и обобщения;</w:t>
            </w:r>
          </w:p>
          <w:p w:rsidR="00150008" w:rsidRPr="00BF46C4" w:rsidRDefault="00150008" w:rsidP="00E80F41">
            <w:pPr>
              <w:jc w:val="both"/>
              <w:rPr>
                <w:bCs/>
                <w:lang w:eastAsia="en-US"/>
              </w:rPr>
            </w:pPr>
            <w:r w:rsidRPr="00BF46C4">
              <w:rPr>
                <w:bCs/>
                <w:lang w:eastAsia="en-US"/>
              </w:rPr>
              <w:t>- владеет на высококвалифицированном уровне системой понятий.</w:t>
            </w:r>
          </w:p>
        </w:tc>
      </w:tr>
      <w:tr w:rsidR="00150008" w:rsidRPr="00BF46C4" w:rsidTr="006A0271">
        <w:trPr>
          <w:jc w:val="center"/>
        </w:trPr>
        <w:tc>
          <w:tcPr>
            <w:tcW w:w="993" w:type="pct"/>
            <w:vAlign w:val="center"/>
          </w:tcPr>
          <w:p w:rsidR="00150008" w:rsidRPr="00BF46C4" w:rsidRDefault="00150008" w:rsidP="006A0271">
            <w:pPr>
              <w:jc w:val="center"/>
              <w:rPr>
                <w:b/>
                <w:lang w:eastAsia="en-US"/>
              </w:rPr>
            </w:pPr>
            <w:r w:rsidRPr="00BF46C4">
              <w:rPr>
                <w:b/>
                <w:lang w:eastAsia="en-US"/>
              </w:rPr>
              <w:t>Хорошо</w:t>
            </w:r>
          </w:p>
        </w:tc>
        <w:tc>
          <w:tcPr>
            <w:tcW w:w="4007" w:type="pct"/>
          </w:tcPr>
          <w:p w:rsidR="00150008" w:rsidRPr="00BF46C4" w:rsidRDefault="00150008"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50008" w:rsidRPr="00BF46C4" w:rsidRDefault="00150008"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150008" w:rsidRPr="00BF46C4" w:rsidRDefault="00150008" w:rsidP="00E80F41">
            <w:pPr>
              <w:jc w:val="both"/>
              <w:rPr>
                <w:bCs/>
                <w:lang w:eastAsia="en-US"/>
              </w:rPr>
            </w:pPr>
            <w:r w:rsidRPr="00BF46C4">
              <w:rPr>
                <w:bCs/>
                <w:lang w:eastAsia="en-US"/>
              </w:rPr>
              <w:t>- владеет на достаточном уровне системой понятий.</w:t>
            </w:r>
          </w:p>
        </w:tc>
      </w:tr>
      <w:tr w:rsidR="00150008" w:rsidRPr="00BF46C4" w:rsidTr="006A0271">
        <w:trPr>
          <w:jc w:val="center"/>
        </w:trPr>
        <w:tc>
          <w:tcPr>
            <w:tcW w:w="993" w:type="pct"/>
            <w:vAlign w:val="center"/>
          </w:tcPr>
          <w:p w:rsidR="00150008" w:rsidRPr="00BF46C4" w:rsidRDefault="00150008" w:rsidP="006A0271">
            <w:pPr>
              <w:jc w:val="center"/>
              <w:rPr>
                <w:b/>
                <w:lang w:eastAsia="en-US"/>
              </w:rPr>
            </w:pPr>
            <w:r w:rsidRPr="00BF46C4">
              <w:rPr>
                <w:b/>
                <w:lang w:eastAsia="en-US"/>
              </w:rPr>
              <w:t>Удовлетворительно</w:t>
            </w:r>
          </w:p>
        </w:tc>
        <w:tc>
          <w:tcPr>
            <w:tcW w:w="4007" w:type="pct"/>
          </w:tcPr>
          <w:p w:rsidR="00150008" w:rsidRPr="00BF46C4" w:rsidRDefault="00150008"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150008" w:rsidRPr="00BF46C4" w:rsidRDefault="00150008"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150008" w:rsidRPr="00BF46C4" w:rsidRDefault="00150008" w:rsidP="00E80F41">
            <w:pPr>
              <w:jc w:val="both"/>
              <w:rPr>
                <w:bCs/>
                <w:lang w:eastAsia="en-US"/>
              </w:rPr>
            </w:pPr>
            <w:r w:rsidRPr="00BF46C4">
              <w:rPr>
                <w:bCs/>
                <w:lang w:eastAsia="en-US"/>
              </w:rPr>
              <w:t>- слабо аргументирует научные положения;</w:t>
            </w:r>
          </w:p>
          <w:p w:rsidR="00150008" w:rsidRPr="00BF46C4" w:rsidRDefault="00150008" w:rsidP="00E80F41">
            <w:pPr>
              <w:jc w:val="both"/>
              <w:rPr>
                <w:bCs/>
                <w:lang w:eastAsia="en-US"/>
              </w:rPr>
            </w:pPr>
            <w:r w:rsidRPr="00BF46C4">
              <w:rPr>
                <w:bCs/>
                <w:lang w:eastAsia="en-US"/>
              </w:rPr>
              <w:t>- практически не способен сформулировать выводы и обобщения;</w:t>
            </w:r>
          </w:p>
          <w:p w:rsidR="00150008" w:rsidRPr="00BF46C4" w:rsidRDefault="00150008" w:rsidP="00E80F41">
            <w:pPr>
              <w:jc w:val="both"/>
              <w:rPr>
                <w:bCs/>
                <w:lang w:eastAsia="en-US"/>
              </w:rPr>
            </w:pPr>
            <w:r w:rsidRPr="00BF46C4">
              <w:rPr>
                <w:bCs/>
                <w:lang w:eastAsia="en-US"/>
              </w:rPr>
              <w:t>- частично владеет системой понятий.</w:t>
            </w:r>
          </w:p>
        </w:tc>
      </w:tr>
      <w:tr w:rsidR="00150008" w:rsidRPr="00BF46C4" w:rsidTr="006A0271">
        <w:trPr>
          <w:jc w:val="center"/>
        </w:trPr>
        <w:tc>
          <w:tcPr>
            <w:tcW w:w="993" w:type="pct"/>
            <w:vAlign w:val="center"/>
          </w:tcPr>
          <w:p w:rsidR="00150008" w:rsidRPr="00BF46C4" w:rsidRDefault="00150008" w:rsidP="006A0271">
            <w:pPr>
              <w:jc w:val="center"/>
              <w:rPr>
                <w:b/>
                <w:lang w:eastAsia="en-US"/>
              </w:rPr>
            </w:pPr>
            <w:r w:rsidRPr="00BF46C4">
              <w:rPr>
                <w:b/>
                <w:lang w:eastAsia="en-US"/>
              </w:rPr>
              <w:t>Неудовлетворительно</w:t>
            </w:r>
          </w:p>
        </w:tc>
        <w:tc>
          <w:tcPr>
            <w:tcW w:w="4007" w:type="pct"/>
          </w:tcPr>
          <w:p w:rsidR="00150008" w:rsidRPr="00BF46C4" w:rsidRDefault="00150008" w:rsidP="00E80F41">
            <w:pPr>
              <w:jc w:val="both"/>
              <w:rPr>
                <w:bCs/>
                <w:lang w:eastAsia="en-US"/>
              </w:rPr>
            </w:pPr>
            <w:r w:rsidRPr="00BF46C4">
              <w:rPr>
                <w:bCs/>
                <w:lang w:eastAsia="en-US"/>
              </w:rPr>
              <w:t>- студент не усвоил значительной части материала;</w:t>
            </w:r>
          </w:p>
          <w:p w:rsidR="00150008" w:rsidRPr="00BF46C4" w:rsidRDefault="00150008" w:rsidP="00E80F41">
            <w:pPr>
              <w:jc w:val="both"/>
              <w:rPr>
                <w:bCs/>
                <w:lang w:eastAsia="en-US"/>
              </w:rPr>
            </w:pPr>
            <w:r w:rsidRPr="00BF46C4">
              <w:rPr>
                <w:bCs/>
                <w:lang w:eastAsia="en-US"/>
              </w:rPr>
              <w:t>-  не может аргументировать научные положения;</w:t>
            </w:r>
          </w:p>
          <w:p w:rsidR="00150008" w:rsidRPr="00BF46C4" w:rsidRDefault="00150008" w:rsidP="00E80F41">
            <w:pPr>
              <w:jc w:val="both"/>
              <w:rPr>
                <w:bCs/>
                <w:lang w:eastAsia="en-US"/>
              </w:rPr>
            </w:pPr>
            <w:r w:rsidRPr="00BF46C4">
              <w:rPr>
                <w:bCs/>
                <w:lang w:eastAsia="en-US"/>
              </w:rPr>
              <w:t>- не формулирует квалифицированных выводов и обобщений;</w:t>
            </w:r>
          </w:p>
          <w:p w:rsidR="00150008" w:rsidRPr="00BF46C4" w:rsidRDefault="00150008" w:rsidP="00E80F41">
            <w:pPr>
              <w:jc w:val="both"/>
              <w:rPr>
                <w:bCs/>
                <w:lang w:eastAsia="en-US"/>
              </w:rPr>
            </w:pPr>
            <w:r w:rsidRPr="00BF46C4">
              <w:rPr>
                <w:bCs/>
                <w:lang w:eastAsia="en-US"/>
              </w:rPr>
              <w:t>- не владеет системой понятий.</w:t>
            </w:r>
          </w:p>
        </w:tc>
      </w:tr>
    </w:tbl>
    <w:p w:rsidR="00150008" w:rsidRPr="00BF46C4" w:rsidRDefault="00150008" w:rsidP="008A7E41">
      <w:pPr>
        <w:jc w:val="center"/>
        <w:rPr>
          <w:bCs/>
          <w:lang w:eastAsia="en-US"/>
        </w:rPr>
      </w:pPr>
    </w:p>
    <w:p w:rsidR="00150008" w:rsidRPr="00BF46C4" w:rsidRDefault="00150008" w:rsidP="008A7E41">
      <w:pPr>
        <w:jc w:val="center"/>
        <w:rPr>
          <w:b/>
          <w:bCs/>
          <w:lang w:eastAsia="en-US"/>
        </w:rPr>
      </w:pPr>
      <w:r w:rsidRPr="00BF46C4">
        <w:rPr>
          <w:b/>
          <w:bCs/>
          <w:lang w:eastAsia="en-US"/>
        </w:rPr>
        <w:lastRenderedPageBreak/>
        <w:t xml:space="preserve">Критерии оценки умений студентов по решению учебно-профессиональных задач и заданий </w:t>
      </w:r>
    </w:p>
    <w:p w:rsidR="00150008" w:rsidRPr="00BF46C4" w:rsidRDefault="00150008"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150008" w:rsidRPr="00BF46C4" w:rsidRDefault="0015000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50008" w:rsidRPr="00BF46C4" w:rsidTr="006A0271">
        <w:trPr>
          <w:jc w:val="center"/>
        </w:trPr>
        <w:tc>
          <w:tcPr>
            <w:tcW w:w="1371" w:type="pct"/>
            <w:vAlign w:val="center"/>
          </w:tcPr>
          <w:p w:rsidR="00150008" w:rsidRPr="00BF46C4" w:rsidRDefault="00150008" w:rsidP="006A0271">
            <w:pPr>
              <w:jc w:val="center"/>
              <w:rPr>
                <w:b/>
                <w:lang w:eastAsia="en-US"/>
              </w:rPr>
            </w:pPr>
            <w:r w:rsidRPr="00BF46C4">
              <w:rPr>
                <w:b/>
                <w:lang w:eastAsia="en-US"/>
              </w:rPr>
              <w:t>Шкала оценивания</w:t>
            </w:r>
          </w:p>
        </w:tc>
        <w:tc>
          <w:tcPr>
            <w:tcW w:w="3629" w:type="pct"/>
            <w:vAlign w:val="center"/>
          </w:tcPr>
          <w:p w:rsidR="00150008" w:rsidRPr="00BF46C4" w:rsidRDefault="00150008" w:rsidP="006A0271">
            <w:pPr>
              <w:jc w:val="center"/>
              <w:rPr>
                <w:b/>
                <w:lang w:eastAsia="en-US"/>
              </w:rPr>
            </w:pPr>
            <w:r w:rsidRPr="00BF46C4">
              <w:rPr>
                <w:b/>
                <w:bCs/>
                <w:lang w:eastAsia="en-US"/>
              </w:rPr>
              <w:t>Показатели оценивания компетенций</w:t>
            </w:r>
          </w:p>
        </w:tc>
      </w:tr>
      <w:tr w:rsidR="00150008" w:rsidRPr="00BF46C4" w:rsidTr="006A0271">
        <w:trPr>
          <w:jc w:val="center"/>
        </w:trPr>
        <w:tc>
          <w:tcPr>
            <w:tcW w:w="1371" w:type="pct"/>
            <w:vAlign w:val="center"/>
          </w:tcPr>
          <w:p w:rsidR="00150008" w:rsidRPr="00BF46C4" w:rsidRDefault="00150008" w:rsidP="006A0271">
            <w:pPr>
              <w:jc w:val="center"/>
              <w:rPr>
                <w:b/>
                <w:lang w:eastAsia="en-US"/>
              </w:rPr>
            </w:pPr>
            <w:r w:rsidRPr="00BF46C4">
              <w:rPr>
                <w:b/>
                <w:lang w:eastAsia="en-US"/>
              </w:rPr>
              <w:t>Отлично</w:t>
            </w:r>
          </w:p>
        </w:tc>
        <w:tc>
          <w:tcPr>
            <w:tcW w:w="3629" w:type="pct"/>
          </w:tcPr>
          <w:p w:rsidR="00150008" w:rsidRPr="00BF46C4" w:rsidRDefault="00150008"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50008" w:rsidRPr="00BF46C4" w:rsidTr="006A0271">
        <w:trPr>
          <w:jc w:val="center"/>
        </w:trPr>
        <w:tc>
          <w:tcPr>
            <w:tcW w:w="1371" w:type="pct"/>
            <w:vAlign w:val="center"/>
          </w:tcPr>
          <w:p w:rsidR="00150008" w:rsidRPr="00BF46C4" w:rsidRDefault="00150008" w:rsidP="006A0271">
            <w:pPr>
              <w:jc w:val="center"/>
              <w:rPr>
                <w:b/>
                <w:lang w:eastAsia="en-US"/>
              </w:rPr>
            </w:pPr>
            <w:r w:rsidRPr="00BF46C4">
              <w:rPr>
                <w:b/>
                <w:lang w:eastAsia="en-US"/>
              </w:rPr>
              <w:t>Хорошо</w:t>
            </w:r>
          </w:p>
        </w:tc>
        <w:tc>
          <w:tcPr>
            <w:tcW w:w="3629" w:type="pct"/>
          </w:tcPr>
          <w:p w:rsidR="00150008" w:rsidRPr="00BF46C4" w:rsidRDefault="00150008"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50008" w:rsidRPr="00BF46C4" w:rsidTr="006A0271">
        <w:trPr>
          <w:jc w:val="center"/>
        </w:trPr>
        <w:tc>
          <w:tcPr>
            <w:tcW w:w="1371" w:type="pct"/>
            <w:vAlign w:val="center"/>
          </w:tcPr>
          <w:p w:rsidR="00150008" w:rsidRPr="00BF46C4" w:rsidRDefault="00150008" w:rsidP="006A0271">
            <w:pPr>
              <w:jc w:val="center"/>
              <w:rPr>
                <w:b/>
                <w:lang w:eastAsia="en-US"/>
              </w:rPr>
            </w:pPr>
            <w:r w:rsidRPr="00BF46C4">
              <w:rPr>
                <w:b/>
                <w:lang w:eastAsia="en-US"/>
              </w:rPr>
              <w:t>Удовлетворительно</w:t>
            </w:r>
          </w:p>
        </w:tc>
        <w:tc>
          <w:tcPr>
            <w:tcW w:w="3629" w:type="pct"/>
          </w:tcPr>
          <w:p w:rsidR="00150008" w:rsidRPr="00BF46C4" w:rsidRDefault="00150008"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50008" w:rsidRPr="00BF46C4" w:rsidTr="006A0271">
        <w:trPr>
          <w:jc w:val="center"/>
        </w:trPr>
        <w:tc>
          <w:tcPr>
            <w:tcW w:w="1371" w:type="pct"/>
            <w:vAlign w:val="center"/>
          </w:tcPr>
          <w:p w:rsidR="00150008" w:rsidRPr="00BF46C4" w:rsidRDefault="00150008" w:rsidP="006A0271">
            <w:pPr>
              <w:jc w:val="center"/>
              <w:rPr>
                <w:b/>
                <w:lang w:eastAsia="en-US"/>
              </w:rPr>
            </w:pPr>
            <w:r w:rsidRPr="00BF46C4">
              <w:rPr>
                <w:b/>
                <w:lang w:eastAsia="en-US"/>
              </w:rPr>
              <w:t>Неудовлетворительно</w:t>
            </w:r>
          </w:p>
        </w:tc>
        <w:tc>
          <w:tcPr>
            <w:tcW w:w="3629" w:type="pct"/>
          </w:tcPr>
          <w:p w:rsidR="00150008" w:rsidRPr="00BF46C4" w:rsidRDefault="00150008" w:rsidP="006A0271">
            <w:pPr>
              <w:rPr>
                <w:bCs/>
                <w:lang w:eastAsia="en-US"/>
              </w:rPr>
            </w:pPr>
            <w:r w:rsidRPr="00BF46C4">
              <w:rPr>
                <w:bCs/>
                <w:lang w:eastAsia="en-US"/>
              </w:rPr>
              <w:t xml:space="preserve">студент не решил учебно-профессиональную задачу или задание. </w:t>
            </w:r>
          </w:p>
        </w:tc>
      </w:tr>
    </w:tbl>
    <w:p w:rsidR="00150008" w:rsidRPr="00BF46C4" w:rsidRDefault="00150008" w:rsidP="008A7E41">
      <w:pPr>
        <w:jc w:val="center"/>
        <w:rPr>
          <w:bCs/>
          <w:lang w:eastAsia="en-US"/>
        </w:rPr>
      </w:pPr>
    </w:p>
    <w:p w:rsidR="00150008" w:rsidRPr="00BF46C4" w:rsidRDefault="00150008"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150008" w:rsidRPr="00BF46C4" w:rsidRDefault="00150008"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50008" w:rsidRPr="00BF46C4" w:rsidTr="006A0271">
        <w:trPr>
          <w:jc w:val="center"/>
        </w:trPr>
        <w:tc>
          <w:tcPr>
            <w:tcW w:w="1390" w:type="pct"/>
            <w:vAlign w:val="center"/>
          </w:tcPr>
          <w:p w:rsidR="00150008" w:rsidRPr="00BF46C4" w:rsidRDefault="00150008" w:rsidP="006A0271">
            <w:pPr>
              <w:jc w:val="center"/>
              <w:rPr>
                <w:b/>
                <w:lang w:eastAsia="en-US"/>
              </w:rPr>
            </w:pPr>
            <w:r w:rsidRPr="00BF46C4">
              <w:rPr>
                <w:b/>
                <w:lang w:eastAsia="en-US"/>
              </w:rPr>
              <w:t>Шкала оценивания</w:t>
            </w:r>
          </w:p>
        </w:tc>
        <w:tc>
          <w:tcPr>
            <w:tcW w:w="3610" w:type="pct"/>
            <w:vAlign w:val="center"/>
          </w:tcPr>
          <w:p w:rsidR="00150008" w:rsidRPr="00BF46C4" w:rsidRDefault="00150008" w:rsidP="006A0271">
            <w:pPr>
              <w:jc w:val="center"/>
              <w:rPr>
                <w:b/>
                <w:lang w:eastAsia="en-US"/>
              </w:rPr>
            </w:pPr>
            <w:r w:rsidRPr="00BF46C4">
              <w:rPr>
                <w:b/>
                <w:bCs/>
                <w:lang w:eastAsia="en-US"/>
              </w:rPr>
              <w:t>Показатели оценивания компетенций</w:t>
            </w:r>
          </w:p>
        </w:tc>
      </w:tr>
      <w:tr w:rsidR="00150008" w:rsidRPr="00BF46C4" w:rsidTr="006A0271">
        <w:trPr>
          <w:jc w:val="center"/>
        </w:trPr>
        <w:tc>
          <w:tcPr>
            <w:tcW w:w="1390" w:type="pct"/>
          </w:tcPr>
          <w:p w:rsidR="00150008" w:rsidRPr="00BF46C4" w:rsidRDefault="00150008" w:rsidP="006A0271">
            <w:pPr>
              <w:jc w:val="center"/>
              <w:rPr>
                <w:b/>
                <w:lang w:eastAsia="en-US"/>
              </w:rPr>
            </w:pPr>
            <w:r w:rsidRPr="00BF46C4">
              <w:rPr>
                <w:b/>
                <w:lang w:eastAsia="en-US"/>
              </w:rPr>
              <w:t>Отлично</w:t>
            </w:r>
          </w:p>
        </w:tc>
        <w:tc>
          <w:tcPr>
            <w:tcW w:w="3610" w:type="pct"/>
          </w:tcPr>
          <w:p w:rsidR="00150008" w:rsidRPr="00BF46C4" w:rsidRDefault="00150008"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50008" w:rsidRPr="00BF46C4" w:rsidTr="006A0271">
        <w:trPr>
          <w:jc w:val="center"/>
        </w:trPr>
        <w:tc>
          <w:tcPr>
            <w:tcW w:w="1390" w:type="pct"/>
          </w:tcPr>
          <w:p w:rsidR="00150008" w:rsidRPr="00BF46C4" w:rsidRDefault="00150008" w:rsidP="006A0271">
            <w:pPr>
              <w:jc w:val="center"/>
              <w:rPr>
                <w:b/>
                <w:lang w:eastAsia="en-US"/>
              </w:rPr>
            </w:pPr>
            <w:r w:rsidRPr="00BF46C4">
              <w:rPr>
                <w:b/>
                <w:lang w:eastAsia="en-US"/>
              </w:rPr>
              <w:t>Хорошо</w:t>
            </w:r>
          </w:p>
        </w:tc>
        <w:tc>
          <w:tcPr>
            <w:tcW w:w="3610" w:type="pct"/>
          </w:tcPr>
          <w:p w:rsidR="00150008" w:rsidRPr="00BF46C4" w:rsidRDefault="00150008"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50008" w:rsidRPr="00BF46C4" w:rsidTr="006A0271">
        <w:trPr>
          <w:jc w:val="center"/>
        </w:trPr>
        <w:tc>
          <w:tcPr>
            <w:tcW w:w="1390" w:type="pct"/>
          </w:tcPr>
          <w:p w:rsidR="00150008" w:rsidRPr="00BF46C4" w:rsidRDefault="00150008" w:rsidP="006A0271">
            <w:pPr>
              <w:jc w:val="center"/>
              <w:rPr>
                <w:b/>
                <w:lang w:eastAsia="en-US"/>
              </w:rPr>
            </w:pPr>
            <w:r w:rsidRPr="00BF46C4">
              <w:rPr>
                <w:b/>
                <w:lang w:eastAsia="en-US"/>
              </w:rPr>
              <w:t>Удовлетворительно</w:t>
            </w:r>
          </w:p>
        </w:tc>
        <w:tc>
          <w:tcPr>
            <w:tcW w:w="3610" w:type="pct"/>
          </w:tcPr>
          <w:p w:rsidR="00150008" w:rsidRPr="00BF46C4" w:rsidRDefault="00150008"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50008" w:rsidRPr="00BF46C4" w:rsidTr="006A0271">
        <w:trPr>
          <w:jc w:val="center"/>
        </w:trPr>
        <w:tc>
          <w:tcPr>
            <w:tcW w:w="1390" w:type="pct"/>
          </w:tcPr>
          <w:p w:rsidR="00150008" w:rsidRPr="00BF46C4" w:rsidRDefault="00150008" w:rsidP="006A0271">
            <w:pPr>
              <w:jc w:val="center"/>
              <w:rPr>
                <w:b/>
                <w:lang w:eastAsia="en-US"/>
              </w:rPr>
            </w:pPr>
            <w:r w:rsidRPr="00BF46C4">
              <w:rPr>
                <w:b/>
                <w:lang w:eastAsia="en-US"/>
              </w:rPr>
              <w:t>Неудовлетворительно</w:t>
            </w:r>
          </w:p>
        </w:tc>
        <w:tc>
          <w:tcPr>
            <w:tcW w:w="3610" w:type="pct"/>
          </w:tcPr>
          <w:p w:rsidR="00150008" w:rsidRPr="00BF46C4" w:rsidRDefault="00150008"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50008" w:rsidRPr="00DC11F5" w:rsidRDefault="00150008" w:rsidP="00FC3B95">
      <w:pPr>
        <w:ind w:left="360"/>
        <w:jc w:val="both"/>
        <w:rPr>
          <w:b/>
        </w:rPr>
      </w:pPr>
    </w:p>
    <w:p w:rsidR="00150008" w:rsidRPr="00DC11F5" w:rsidRDefault="00150008" w:rsidP="00314A5D">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50008" w:rsidRDefault="00150008" w:rsidP="00BB791C">
      <w:pPr>
        <w:pStyle w:val="a3"/>
        <w:rPr>
          <w:b/>
        </w:rPr>
      </w:pPr>
    </w:p>
    <w:p w:rsidR="00150008" w:rsidRPr="00DC11F5" w:rsidRDefault="00150008"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150008" w:rsidRDefault="00150008" w:rsidP="00AC2938">
      <w:pPr>
        <w:autoSpaceDE w:val="0"/>
        <w:autoSpaceDN w:val="0"/>
        <w:adjustRightInd w:val="0"/>
        <w:jc w:val="center"/>
        <w:rPr>
          <w:b/>
        </w:rPr>
      </w:pPr>
    </w:p>
    <w:p w:rsidR="00150008" w:rsidRPr="008A7E41" w:rsidRDefault="00150008" w:rsidP="00731062">
      <w:pPr>
        <w:autoSpaceDE w:val="0"/>
        <w:autoSpaceDN w:val="0"/>
        <w:adjustRightInd w:val="0"/>
        <w:jc w:val="center"/>
        <w:rPr>
          <w:b/>
        </w:rPr>
      </w:pPr>
      <w:r w:rsidRPr="008A7E41">
        <w:rPr>
          <w:b/>
        </w:rPr>
        <w:t>Тест</w:t>
      </w:r>
    </w:p>
    <w:p w:rsidR="00150008" w:rsidRDefault="00150008" w:rsidP="00731062">
      <w:pPr>
        <w:rPr>
          <w:sz w:val="28"/>
          <w:szCs w:val="28"/>
        </w:rPr>
      </w:pPr>
    </w:p>
    <w:p w:rsidR="00150008" w:rsidRPr="00D86185" w:rsidRDefault="00150008" w:rsidP="00472329">
      <w:pPr>
        <w:autoSpaceDE w:val="0"/>
        <w:autoSpaceDN w:val="0"/>
        <w:adjustRightInd w:val="0"/>
        <w:jc w:val="both"/>
        <w:rPr>
          <w:spacing w:val="-10"/>
        </w:rPr>
      </w:pPr>
      <w:r w:rsidRPr="00D86185">
        <w:rPr>
          <w:spacing w:val="-10"/>
        </w:rPr>
        <w:t>1. Выберите правильный ответ: Совместное обучение и воспитание детей, имеющих ОВЗ, с их нормально развивающимися сверстниками подразумевает:</w:t>
      </w:r>
    </w:p>
    <w:p w:rsidR="00150008" w:rsidRDefault="00150008" w:rsidP="00472329">
      <w:pPr>
        <w:autoSpaceDE w:val="0"/>
        <w:autoSpaceDN w:val="0"/>
        <w:adjustRightInd w:val="0"/>
        <w:jc w:val="both"/>
        <w:rPr>
          <w:spacing w:val="-10"/>
        </w:rPr>
      </w:pPr>
      <w:r>
        <w:rPr>
          <w:spacing w:val="-10"/>
        </w:rPr>
        <w:t>A) инклюзия;</w:t>
      </w:r>
    </w:p>
    <w:p w:rsidR="00150008" w:rsidRPr="00D86185" w:rsidRDefault="00150008" w:rsidP="00472329">
      <w:pPr>
        <w:autoSpaceDE w:val="0"/>
        <w:autoSpaceDN w:val="0"/>
        <w:adjustRightInd w:val="0"/>
        <w:jc w:val="both"/>
        <w:rPr>
          <w:spacing w:val="-10"/>
        </w:rPr>
      </w:pPr>
      <w:r>
        <w:rPr>
          <w:spacing w:val="-10"/>
        </w:rPr>
        <w:t>Б) нтеракция;</w:t>
      </w:r>
    </w:p>
    <w:p w:rsidR="00150008" w:rsidRPr="00D86185" w:rsidRDefault="00150008" w:rsidP="00472329">
      <w:pPr>
        <w:autoSpaceDE w:val="0"/>
        <w:autoSpaceDN w:val="0"/>
        <w:adjustRightInd w:val="0"/>
        <w:jc w:val="both"/>
        <w:rPr>
          <w:spacing w:val="-10"/>
        </w:rPr>
      </w:pPr>
      <w:r>
        <w:rPr>
          <w:spacing w:val="-10"/>
        </w:rPr>
        <w:t xml:space="preserve">В) </w:t>
      </w:r>
      <w:r w:rsidRPr="00D86185">
        <w:rPr>
          <w:spacing w:val="-10"/>
        </w:rPr>
        <w:t>индивидуализация.</w:t>
      </w:r>
    </w:p>
    <w:p w:rsidR="00150008" w:rsidRPr="00D86185" w:rsidRDefault="00150008" w:rsidP="00472329">
      <w:pPr>
        <w:autoSpaceDE w:val="0"/>
        <w:autoSpaceDN w:val="0"/>
        <w:adjustRightInd w:val="0"/>
        <w:jc w:val="both"/>
        <w:rPr>
          <w:spacing w:val="-10"/>
        </w:rPr>
      </w:pPr>
    </w:p>
    <w:p w:rsidR="00150008" w:rsidRPr="00D86185" w:rsidRDefault="00150008" w:rsidP="00472329">
      <w:pPr>
        <w:autoSpaceDE w:val="0"/>
        <w:autoSpaceDN w:val="0"/>
        <w:adjustRightInd w:val="0"/>
        <w:jc w:val="both"/>
        <w:rPr>
          <w:spacing w:val="-10"/>
        </w:rPr>
      </w:pPr>
      <w:r w:rsidRPr="00D86185">
        <w:rPr>
          <w:spacing w:val="-10"/>
        </w:rPr>
        <w:t>2. Выберите правильный ответ: Инклюзия представляет собой:</w:t>
      </w:r>
    </w:p>
    <w:p w:rsidR="00150008" w:rsidRPr="00D86185" w:rsidRDefault="00150008" w:rsidP="00472329">
      <w:pPr>
        <w:autoSpaceDE w:val="0"/>
        <w:autoSpaceDN w:val="0"/>
        <w:adjustRightInd w:val="0"/>
        <w:jc w:val="both"/>
        <w:rPr>
          <w:spacing w:val="-10"/>
        </w:rPr>
      </w:pPr>
      <w:r w:rsidRPr="00D86185">
        <w:rPr>
          <w:spacing w:val="-10"/>
        </w:rPr>
        <w:t>A) форму сотрудничества;</w:t>
      </w:r>
    </w:p>
    <w:p w:rsidR="00150008" w:rsidRPr="00D86185" w:rsidRDefault="00150008" w:rsidP="00472329">
      <w:pPr>
        <w:autoSpaceDE w:val="0"/>
        <w:autoSpaceDN w:val="0"/>
        <w:adjustRightInd w:val="0"/>
        <w:jc w:val="both"/>
        <w:rPr>
          <w:spacing w:val="-10"/>
        </w:rPr>
      </w:pPr>
      <w:r w:rsidRPr="00D86185">
        <w:rPr>
          <w:spacing w:val="-10"/>
        </w:rPr>
        <w:t>Б) частный случай интеграции;</w:t>
      </w:r>
    </w:p>
    <w:p w:rsidR="00150008" w:rsidRPr="00D86185" w:rsidRDefault="00150008" w:rsidP="00472329">
      <w:pPr>
        <w:autoSpaceDE w:val="0"/>
        <w:autoSpaceDN w:val="0"/>
        <w:adjustRightInd w:val="0"/>
        <w:jc w:val="both"/>
        <w:rPr>
          <w:spacing w:val="-10"/>
        </w:rPr>
      </w:pPr>
      <w:r w:rsidRPr="00D86185">
        <w:rPr>
          <w:spacing w:val="-10"/>
        </w:rPr>
        <w:t>B) стиль поведения.</w:t>
      </w:r>
    </w:p>
    <w:p w:rsidR="00150008" w:rsidRPr="00D86185" w:rsidRDefault="00150008" w:rsidP="00472329">
      <w:pPr>
        <w:autoSpaceDE w:val="0"/>
        <w:autoSpaceDN w:val="0"/>
        <w:adjustRightInd w:val="0"/>
        <w:jc w:val="both"/>
        <w:rPr>
          <w:spacing w:val="-10"/>
        </w:rPr>
      </w:pPr>
    </w:p>
    <w:p w:rsidR="00150008" w:rsidRPr="00D86185" w:rsidRDefault="00150008" w:rsidP="00472329">
      <w:pPr>
        <w:autoSpaceDE w:val="0"/>
        <w:autoSpaceDN w:val="0"/>
        <w:adjustRightInd w:val="0"/>
        <w:jc w:val="both"/>
        <w:rPr>
          <w:spacing w:val="-10"/>
        </w:rPr>
      </w:pPr>
      <w:r w:rsidRPr="00D86185">
        <w:rPr>
          <w:spacing w:val="-10"/>
        </w:rPr>
        <w:t>3. Выберите правильный ответ: Различают два вида интеграции:</w:t>
      </w:r>
    </w:p>
    <w:p w:rsidR="00150008" w:rsidRPr="00D86185" w:rsidRDefault="00150008" w:rsidP="00472329">
      <w:pPr>
        <w:autoSpaceDE w:val="0"/>
        <w:autoSpaceDN w:val="0"/>
        <w:adjustRightInd w:val="0"/>
        <w:jc w:val="both"/>
        <w:rPr>
          <w:spacing w:val="-10"/>
        </w:rPr>
      </w:pPr>
      <w:r>
        <w:rPr>
          <w:spacing w:val="-10"/>
        </w:rPr>
        <w:t>А)внутреннюю и внешнюю;</w:t>
      </w:r>
    </w:p>
    <w:p w:rsidR="00150008" w:rsidRPr="00D86185" w:rsidRDefault="00150008" w:rsidP="00472329">
      <w:pPr>
        <w:autoSpaceDE w:val="0"/>
        <w:autoSpaceDN w:val="0"/>
        <w:adjustRightInd w:val="0"/>
        <w:jc w:val="both"/>
        <w:rPr>
          <w:spacing w:val="-10"/>
        </w:rPr>
      </w:pPr>
      <w:r>
        <w:rPr>
          <w:spacing w:val="-10"/>
        </w:rPr>
        <w:t>Б) пассивную и творческую;</w:t>
      </w:r>
    </w:p>
    <w:p w:rsidR="00150008" w:rsidRPr="00D86185" w:rsidRDefault="00150008" w:rsidP="00472329">
      <w:pPr>
        <w:autoSpaceDE w:val="0"/>
        <w:autoSpaceDN w:val="0"/>
        <w:adjustRightInd w:val="0"/>
        <w:jc w:val="both"/>
        <w:rPr>
          <w:spacing w:val="-10"/>
        </w:rPr>
      </w:pPr>
      <w:r>
        <w:rPr>
          <w:spacing w:val="-10"/>
        </w:rPr>
        <w:t>В)</w:t>
      </w:r>
      <w:r w:rsidRPr="00D86185">
        <w:rPr>
          <w:spacing w:val="-10"/>
        </w:rPr>
        <w:t>образовательную и социальную.</w:t>
      </w:r>
    </w:p>
    <w:p w:rsidR="00150008" w:rsidRPr="00D86185" w:rsidRDefault="00150008" w:rsidP="00472329">
      <w:pPr>
        <w:autoSpaceDE w:val="0"/>
        <w:autoSpaceDN w:val="0"/>
        <w:adjustRightInd w:val="0"/>
        <w:jc w:val="both"/>
        <w:rPr>
          <w:spacing w:val="-10"/>
        </w:rPr>
      </w:pPr>
    </w:p>
    <w:p w:rsidR="00150008" w:rsidRPr="00D86185" w:rsidRDefault="00150008" w:rsidP="00472329">
      <w:pPr>
        <w:autoSpaceDE w:val="0"/>
        <w:autoSpaceDN w:val="0"/>
        <w:adjustRightInd w:val="0"/>
        <w:jc w:val="both"/>
        <w:rPr>
          <w:spacing w:val="-10"/>
        </w:rPr>
      </w:pPr>
      <w:r w:rsidRPr="00D86185">
        <w:rPr>
          <w:spacing w:val="-10"/>
        </w:rPr>
        <w:t>4. Выберите правильный ответ: Инклюзия, то есть «включённое обра</w:t>
      </w:r>
      <w:r>
        <w:rPr>
          <w:spacing w:val="-10"/>
        </w:rPr>
        <w:t xml:space="preserve">зование», предусматривающее включение </w:t>
      </w:r>
      <w:r w:rsidRPr="00D86185">
        <w:rPr>
          <w:spacing w:val="-10"/>
        </w:rPr>
        <w:t>ребёнка с ОВЗ в одну образовательную среду с нормально развивающимися сверстниками - это:</w:t>
      </w:r>
    </w:p>
    <w:p w:rsidR="00150008" w:rsidRPr="00D86185" w:rsidRDefault="00150008" w:rsidP="00472329">
      <w:pPr>
        <w:autoSpaceDE w:val="0"/>
        <w:autoSpaceDN w:val="0"/>
        <w:adjustRightInd w:val="0"/>
        <w:jc w:val="both"/>
        <w:rPr>
          <w:spacing w:val="-10"/>
        </w:rPr>
      </w:pPr>
      <w:r>
        <w:rPr>
          <w:spacing w:val="-10"/>
        </w:rPr>
        <w:t>A) групповая интеграция;</w:t>
      </w:r>
    </w:p>
    <w:p w:rsidR="00150008" w:rsidRPr="00D86185" w:rsidRDefault="00150008" w:rsidP="00472329">
      <w:pPr>
        <w:autoSpaceDE w:val="0"/>
        <w:autoSpaceDN w:val="0"/>
        <w:adjustRightInd w:val="0"/>
        <w:jc w:val="both"/>
        <w:rPr>
          <w:spacing w:val="-10"/>
        </w:rPr>
      </w:pPr>
      <w:r>
        <w:rPr>
          <w:spacing w:val="-10"/>
        </w:rPr>
        <w:t>Б) образовательная интеграция;</w:t>
      </w:r>
    </w:p>
    <w:p w:rsidR="00150008" w:rsidRPr="00D86185" w:rsidRDefault="00150008" w:rsidP="00472329">
      <w:pPr>
        <w:autoSpaceDE w:val="0"/>
        <w:autoSpaceDN w:val="0"/>
        <w:adjustRightInd w:val="0"/>
        <w:jc w:val="both"/>
        <w:rPr>
          <w:spacing w:val="-10"/>
        </w:rPr>
      </w:pPr>
      <w:r w:rsidRPr="00D86185">
        <w:rPr>
          <w:spacing w:val="-10"/>
        </w:rPr>
        <w:t>B) коммуникация.</w:t>
      </w:r>
    </w:p>
    <w:p w:rsidR="00150008" w:rsidRPr="00D86185" w:rsidRDefault="00150008" w:rsidP="00472329">
      <w:pPr>
        <w:autoSpaceDE w:val="0"/>
        <w:autoSpaceDN w:val="0"/>
        <w:adjustRightInd w:val="0"/>
        <w:jc w:val="both"/>
        <w:rPr>
          <w:spacing w:val="-10"/>
        </w:rPr>
      </w:pPr>
    </w:p>
    <w:p w:rsidR="00150008" w:rsidRPr="00D86185" w:rsidRDefault="00150008" w:rsidP="00472329">
      <w:pPr>
        <w:autoSpaceDE w:val="0"/>
        <w:autoSpaceDN w:val="0"/>
        <w:adjustRightInd w:val="0"/>
        <w:jc w:val="both"/>
        <w:rPr>
          <w:spacing w:val="-10"/>
        </w:rPr>
      </w:pPr>
      <w:r w:rsidRPr="00D86185">
        <w:rPr>
          <w:spacing w:val="-10"/>
        </w:rPr>
        <w:t>5. Выберите правильный ответ: Социальная интеграция должна быть обеспечена:</w:t>
      </w:r>
    </w:p>
    <w:p w:rsidR="00150008" w:rsidRPr="00D86185" w:rsidRDefault="00150008" w:rsidP="00472329">
      <w:pPr>
        <w:autoSpaceDE w:val="0"/>
        <w:autoSpaceDN w:val="0"/>
        <w:adjustRightInd w:val="0"/>
        <w:jc w:val="both"/>
        <w:rPr>
          <w:spacing w:val="-10"/>
        </w:rPr>
      </w:pPr>
      <w:r w:rsidRPr="00D86185">
        <w:rPr>
          <w:spacing w:val="-10"/>
        </w:rPr>
        <w:t>A) всем без исключения</w:t>
      </w:r>
      <w:r>
        <w:rPr>
          <w:spacing w:val="-10"/>
        </w:rPr>
        <w:t xml:space="preserve"> детям с нарушениями в развитии;</w:t>
      </w:r>
    </w:p>
    <w:p w:rsidR="00150008" w:rsidRPr="00D86185" w:rsidRDefault="00150008" w:rsidP="00472329">
      <w:pPr>
        <w:autoSpaceDE w:val="0"/>
        <w:autoSpaceDN w:val="0"/>
        <w:adjustRightInd w:val="0"/>
        <w:jc w:val="both"/>
        <w:rPr>
          <w:spacing w:val="-10"/>
        </w:rPr>
      </w:pPr>
      <w:r w:rsidRPr="00D86185">
        <w:rPr>
          <w:spacing w:val="-10"/>
        </w:rPr>
        <w:t>Б) только детям с нарушениями разви</w:t>
      </w:r>
      <w:r>
        <w:rPr>
          <w:spacing w:val="-10"/>
        </w:rPr>
        <w:t>тия в младшем школьном возрасте;</w:t>
      </w:r>
    </w:p>
    <w:p w:rsidR="00150008" w:rsidRPr="00D86185" w:rsidRDefault="00150008" w:rsidP="00472329">
      <w:pPr>
        <w:autoSpaceDE w:val="0"/>
        <w:autoSpaceDN w:val="0"/>
        <w:adjustRightInd w:val="0"/>
        <w:jc w:val="both"/>
        <w:rPr>
          <w:spacing w:val="-10"/>
        </w:rPr>
      </w:pPr>
      <w:r w:rsidRPr="00D86185">
        <w:rPr>
          <w:spacing w:val="-10"/>
        </w:rPr>
        <w:t>B) детям, обучающимся только в специальных учреждениях.</w:t>
      </w:r>
    </w:p>
    <w:p w:rsidR="00150008" w:rsidRPr="00D86185" w:rsidRDefault="00150008" w:rsidP="00472329">
      <w:pPr>
        <w:autoSpaceDE w:val="0"/>
        <w:autoSpaceDN w:val="0"/>
        <w:adjustRightInd w:val="0"/>
        <w:jc w:val="both"/>
        <w:rPr>
          <w:spacing w:val="-10"/>
        </w:rPr>
      </w:pPr>
    </w:p>
    <w:p w:rsidR="00150008" w:rsidRPr="00D86185" w:rsidRDefault="00150008" w:rsidP="00472329">
      <w:pPr>
        <w:autoSpaceDE w:val="0"/>
        <w:autoSpaceDN w:val="0"/>
        <w:adjustRightInd w:val="0"/>
        <w:jc w:val="both"/>
        <w:rPr>
          <w:spacing w:val="-10"/>
        </w:rPr>
      </w:pPr>
      <w:r w:rsidRPr="00D86185">
        <w:rPr>
          <w:spacing w:val="-10"/>
        </w:rPr>
        <w:t xml:space="preserve">6. Выберите правильный ответ: Впервые теоретическое обоснование интегрированного обучения было </w:t>
      </w:r>
      <w:r>
        <w:rPr>
          <w:spacing w:val="-10"/>
        </w:rPr>
        <w:t xml:space="preserve">в </w:t>
      </w:r>
      <w:r w:rsidRPr="00D86185">
        <w:rPr>
          <w:spacing w:val="-10"/>
        </w:rPr>
        <w:t>трудах отечественного учёного:</w:t>
      </w:r>
    </w:p>
    <w:p w:rsidR="00150008" w:rsidRDefault="00150008" w:rsidP="00472329">
      <w:pPr>
        <w:autoSpaceDE w:val="0"/>
        <w:autoSpaceDN w:val="0"/>
        <w:adjustRightInd w:val="0"/>
        <w:jc w:val="both"/>
        <w:rPr>
          <w:spacing w:val="-10"/>
        </w:rPr>
      </w:pPr>
      <w:r>
        <w:rPr>
          <w:spacing w:val="-10"/>
        </w:rPr>
        <w:t xml:space="preserve">А) </w:t>
      </w:r>
      <w:r w:rsidRPr="00D86185">
        <w:rPr>
          <w:spacing w:val="-10"/>
        </w:rPr>
        <w:t>А.Н, Лео</w:t>
      </w:r>
      <w:r>
        <w:rPr>
          <w:spacing w:val="-10"/>
        </w:rPr>
        <w:t>нтьева;</w:t>
      </w:r>
    </w:p>
    <w:p w:rsidR="00150008" w:rsidRPr="00D86185" w:rsidRDefault="00150008" w:rsidP="00472329">
      <w:pPr>
        <w:autoSpaceDE w:val="0"/>
        <w:autoSpaceDN w:val="0"/>
        <w:adjustRightInd w:val="0"/>
        <w:jc w:val="both"/>
        <w:rPr>
          <w:spacing w:val="-10"/>
        </w:rPr>
      </w:pPr>
      <w:r>
        <w:rPr>
          <w:spacing w:val="-10"/>
        </w:rPr>
        <w:t>Б) С.Л Рубинштейна;</w:t>
      </w:r>
    </w:p>
    <w:p w:rsidR="00150008" w:rsidRPr="00D86185" w:rsidRDefault="00150008" w:rsidP="00472329">
      <w:pPr>
        <w:autoSpaceDE w:val="0"/>
        <w:autoSpaceDN w:val="0"/>
        <w:adjustRightInd w:val="0"/>
        <w:jc w:val="both"/>
        <w:rPr>
          <w:spacing w:val="-10"/>
        </w:rPr>
      </w:pPr>
      <w:r>
        <w:rPr>
          <w:spacing w:val="-10"/>
        </w:rPr>
        <w:t>В)</w:t>
      </w:r>
      <w:r w:rsidRPr="00D86185">
        <w:rPr>
          <w:spacing w:val="-10"/>
        </w:rPr>
        <w:t>Л.С. Выготского.</w:t>
      </w:r>
    </w:p>
    <w:p w:rsidR="00150008" w:rsidRDefault="00150008" w:rsidP="00472329">
      <w:pPr>
        <w:autoSpaceDE w:val="0"/>
        <w:autoSpaceDN w:val="0"/>
        <w:adjustRightInd w:val="0"/>
        <w:jc w:val="both"/>
        <w:rPr>
          <w:spacing w:val="-10"/>
        </w:rPr>
      </w:pPr>
    </w:p>
    <w:p w:rsidR="00150008" w:rsidRPr="00D86185" w:rsidRDefault="00150008" w:rsidP="00472329">
      <w:pPr>
        <w:autoSpaceDE w:val="0"/>
        <w:autoSpaceDN w:val="0"/>
        <w:adjustRightInd w:val="0"/>
        <w:jc w:val="both"/>
        <w:rPr>
          <w:spacing w:val="-10"/>
        </w:rPr>
      </w:pPr>
      <w:r w:rsidRPr="00D86185">
        <w:rPr>
          <w:spacing w:val="-10"/>
        </w:rPr>
        <w:t>7. Выберите правильный ответ: Первой страной в сфере внедрения в педагогическую практику Инте (инклюзивного) образования стала:</w:t>
      </w:r>
    </w:p>
    <w:p w:rsidR="00150008" w:rsidRDefault="00150008" w:rsidP="00472329">
      <w:pPr>
        <w:autoSpaceDE w:val="0"/>
        <w:autoSpaceDN w:val="0"/>
        <w:adjustRightInd w:val="0"/>
        <w:jc w:val="both"/>
        <w:rPr>
          <w:spacing w:val="-10"/>
        </w:rPr>
      </w:pPr>
      <w:r>
        <w:rPr>
          <w:spacing w:val="-10"/>
        </w:rPr>
        <w:t>А) Великобритания;</w:t>
      </w:r>
    </w:p>
    <w:p w:rsidR="00150008" w:rsidRPr="00D86185" w:rsidRDefault="00150008" w:rsidP="00472329">
      <w:pPr>
        <w:autoSpaceDE w:val="0"/>
        <w:autoSpaceDN w:val="0"/>
        <w:adjustRightInd w:val="0"/>
        <w:jc w:val="both"/>
        <w:rPr>
          <w:spacing w:val="-10"/>
        </w:rPr>
      </w:pPr>
      <w:r>
        <w:rPr>
          <w:spacing w:val="-10"/>
        </w:rPr>
        <w:t>Б) Россия;</w:t>
      </w:r>
    </w:p>
    <w:p w:rsidR="00150008" w:rsidRPr="00D86185" w:rsidRDefault="00150008" w:rsidP="00472329">
      <w:pPr>
        <w:autoSpaceDE w:val="0"/>
        <w:autoSpaceDN w:val="0"/>
        <w:adjustRightInd w:val="0"/>
        <w:jc w:val="both"/>
        <w:rPr>
          <w:spacing w:val="-10"/>
        </w:rPr>
      </w:pPr>
      <w:r>
        <w:rPr>
          <w:spacing w:val="-10"/>
        </w:rPr>
        <w:lastRenderedPageBreak/>
        <w:t>В)</w:t>
      </w:r>
      <w:r w:rsidRPr="00D86185">
        <w:rPr>
          <w:spacing w:val="-10"/>
        </w:rPr>
        <w:t>Франция.</w:t>
      </w:r>
    </w:p>
    <w:p w:rsidR="00150008" w:rsidRPr="00D86185" w:rsidRDefault="00150008" w:rsidP="00472329">
      <w:pPr>
        <w:autoSpaceDE w:val="0"/>
        <w:autoSpaceDN w:val="0"/>
        <w:adjustRightInd w:val="0"/>
        <w:jc w:val="both"/>
        <w:rPr>
          <w:spacing w:val="-10"/>
        </w:rPr>
      </w:pPr>
    </w:p>
    <w:p w:rsidR="00150008" w:rsidRPr="00D86185" w:rsidRDefault="00150008" w:rsidP="00472329">
      <w:pPr>
        <w:autoSpaceDE w:val="0"/>
        <w:autoSpaceDN w:val="0"/>
        <w:adjustRightInd w:val="0"/>
        <w:jc w:val="both"/>
        <w:rPr>
          <w:spacing w:val="-10"/>
        </w:rPr>
      </w:pPr>
      <w:r w:rsidRPr="00D86185">
        <w:rPr>
          <w:spacing w:val="-10"/>
        </w:rPr>
        <w:t xml:space="preserve">8. Выберите правильный ответ: </w:t>
      </w:r>
      <w:r>
        <w:rPr>
          <w:spacing w:val="-10"/>
        </w:rPr>
        <w:t>В 70-е г.г. XX в. в странах западной</w:t>
      </w:r>
      <w:r w:rsidRPr="00D86185">
        <w:rPr>
          <w:spacing w:val="-10"/>
        </w:rPr>
        <w:t xml:space="preserve"> и восточной Европы отмечаются первые преце</w:t>
      </w:r>
      <w:r>
        <w:rPr>
          <w:spacing w:val="-10"/>
        </w:rPr>
        <w:t>денты</w:t>
      </w:r>
      <w:r w:rsidRPr="00D86185">
        <w:rPr>
          <w:spacing w:val="-10"/>
        </w:rPr>
        <w:t xml:space="preserve"> закрытия коррекционных учреждений, из-за:</w:t>
      </w:r>
    </w:p>
    <w:p w:rsidR="00150008" w:rsidRPr="00D86185" w:rsidRDefault="00150008" w:rsidP="00472329">
      <w:pPr>
        <w:autoSpaceDE w:val="0"/>
        <w:autoSpaceDN w:val="0"/>
        <w:adjustRightInd w:val="0"/>
        <w:jc w:val="both"/>
        <w:rPr>
          <w:spacing w:val="-10"/>
        </w:rPr>
      </w:pPr>
      <w:r w:rsidRPr="00D86185">
        <w:rPr>
          <w:spacing w:val="-10"/>
        </w:rPr>
        <w:t>A) отсутствия детей с ОВЗ,</w:t>
      </w:r>
    </w:p>
    <w:p w:rsidR="00150008" w:rsidRPr="00D86185" w:rsidRDefault="00150008" w:rsidP="00472329">
      <w:pPr>
        <w:autoSpaceDE w:val="0"/>
        <w:autoSpaceDN w:val="0"/>
        <w:adjustRightInd w:val="0"/>
        <w:jc w:val="both"/>
        <w:rPr>
          <w:spacing w:val="-10"/>
        </w:rPr>
      </w:pPr>
      <w:r w:rsidRPr="00D86185">
        <w:rPr>
          <w:spacing w:val="-10"/>
        </w:rPr>
        <w:t>Б) перевода детей с ОВЗ в детские сады и школы общего типа,</w:t>
      </w:r>
    </w:p>
    <w:p w:rsidR="00150008" w:rsidRPr="00D86185" w:rsidRDefault="00150008" w:rsidP="00472329">
      <w:pPr>
        <w:autoSpaceDE w:val="0"/>
        <w:autoSpaceDN w:val="0"/>
        <w:adjustRightInd w:val="0"/>
        <w:jc w:val="both"/>
        <w:rPr>
          <w:spacing w:val="-10"/>
        </w:rPr>
      </w:pPr>
      <w:r w:rsidRPr="00D86185">
        <w:rPr>
          <w:spacing w:val="-10"/>
        </w:rPr>
        <w:t>B) обучения детей с ОВЗ на дому.</w:t>
      </w:r>
    </w:p>
    <w:p w:rsidR="00150008" w:rsidRPr="00D86185" w:rsidRDefault="00150008" w:rsidP="00472329">
      <w:pPr>
        <w:autoSpaceDE w:val="0"/>
        <w:autoSpaceDN w:val="0"/>
        <w:adjustRightInd w:val="0"/>
        <w:jc w:val="both"/>
        <w:rPr>
          <w:spacing w:val="-10"/>
        </w:rPr>
      </w:pPr>
    </w:p>
    <w:p w:rsidR="00150008" w:rsidRPr="00D86185" w:rsidRDefault="00150008" w:rsidP="00472329">
      <w:pPr>
        <w:autoSpaceDE w:val="0"/>
        <w:autoSpaceDN w:val="0"/>
        <w:adjustRightInd w:val="0"/>
        <w:jc w:val="both"/>
        <w:rPr>
          <w:spacing w:val="-10"/>
        </w:rPr>
      </w:pPr>
      <w:r w:rsidRPr="00D86185">
        <w:rPr>
          <w:spacing w:val="-10"/>
        </w:rPr>
        <w:t>9. Выберите правильный ответ: В России первый экспериментальный опыт совместного обучения детей и нарушенным развитием появляется в:</w:t>
      </w:r>
    </w:p>
    <w:p w:rsidR="00150008" w:rsidRDefault="00150008" w:rsidP="00472329">
      <w:pPr>
        <w:autoSpaceDE w:val="0"/>
        <w:autoSpaceDN w:val="0"/>
        <w:adjustRightInd w:val="0"/>
        <w:jc w:val="both"/>
        <w:rPr>
          <w:spacing w:val="-10"/>
        </w:rPr>
      </w:pPr>
      <w:r>
        <w:rPr>
          <w:spacing w:val="-10"/>
        </w:rPr>
        <w:t>А)60-ые г.г. XX в.;</w:t>
      </w:r>
    </w:p>
    <w:p w:rsidR="00150008" w:rsidRPr="00D86185" w:rsidRDefault="00150008" w:rsidP="00472329">
      <w:pPr>
        <w:autoSpaceDE w:val="0"/>
        <w:autoSpaceDN w:val="0"/>
        <w:adjustRightInd w:val="0"/>
        <w:jc w:val="both"/>
        <w:rPr>
          <w:spacing w:val="-10"/>
        </w:rPr>
      </w:pPr>
      <w:r>
        <w:rPr>
          <w:spacing w:val="-10"/>
        </w:rPr>
        <w:t>Б) 90-ые г.г. XX .;</w:t>
      </w:r>
    </w:p>
    <w:p w:rsidR="00150008" w:rsidRPr="00D86185" w:rsidRDefault="00150008" w:rsidP="00472329">
      <w:pPr>
        <w:autoSpaceDE w:val="0"/>
        <w:autoSpaceDN w:val="0"/>
        <w:adjustRightInd w:val="0"/>
        <w:jc w:val="both"/>
        <w:rPr>
          <w:spacing w:val="-10"/>
        </w:rPr>
      </w:pPr>
      <w:r>
        <w:rPr>
          <w:spacing w:val="-10"/>
        </w:rPr>
        <w:t>В)</w:t>
      </w:r>
      <w:r w:rsidRPr="00D86185">
        <w:rPr>
          <w:spacing w:val="-10"/>
        </w:rPr>
        <w:t>70-ые г.г. XX в.</w:t>
      </w:r>
    </w:p>
    <w:p w:rsidR="00150008" w:rsidRPr="00D86185" w:rsidRDefault="00150008" w:rsidP="00472329">
      <w:pPr>
        <w:autoSpaceDE w:val="0"/>
        <w:autoSpaceDN w:val="0"/>
        <w:adjustRightInd w:val="0"/>
        <w:jc w:val="both"/>
        <w:rPr>
          <w:spacing w:val="-10"/>
        </w:rPr>
      </w:pPr>
    </w:p>
    <w:p w:rsidR="00150008" w:rsidRPr="00D86185" w:rsidRDefault="00150008" w:rsidP="00472329">
      <w:pPr>
        <w:autoSpaceDE w:val="0"/>
        <w:autoSpaceDN w:val="0"/>
        <w:adjustRightInd w:val="0"/>
        <w:jc w:val="both"/>
        <w:rPr>
          <w:spacing w:val="-10"/>
        </w:rPr>
      </w:pPr>
      <w:r w:rsidRPr="00D86185">
        <w:rPr>
          <w:spacing w:val="-10"/>
        </w:rPr>
        <w:t>10. Выберите правильный ответ: В России в первом экспериментальном опыте совместного обучения дет</w:t>
      </w:r>
      <w:r>
        <w:rPr>
          <w:spacing w:val="-10"/>
        </w:rPr>
        <w:t>ей с</w:t>
      </w:r>
      <w:r w:rsidRPr="00D86185">
        <w:rPr>
          <w:spacing w:val="-10"/>
        </w:rPr>
        <w:t xml:space="preserve"> нормальным и нарушенным развитием принимали участие дети дошкольного возраста с нарушением:</w:t>
      </w:r>
    </w:p>
    <w:p w:rsidR="00150008" w:rsidRPr="00D86185" w:rsidRDefault="00150008" w:rsidP="00472329">
      <w:pPr>
        <w:autoSpaceDE w:val="0"/>
        <w:autoSpaceDN w:val="0"/>
        <w:adjustRightInd w:val="0"/>
        <w:jc w:val="both"/>
        <w:rPr>
          <w:spacing w:val="-10"/>
        </w:rPr>
      </w:pPr>
      <w:r>
        <w:rPr>
          <w:spacing w:val="-10"/>
        </w:rPr>
        <w:t>А)зрительного анализатора;</w:t>
      </w:r>
    </w:p>
    <w:p w:rsidR="00150008" w:rsidRPr="00D86185" w:rsidRDefault="00150008" w:rsidP="00472329">
      <w:pPr>
        <w:autoSpaceDE w:val="0"/>
        <w:autoSpaceDN w:val="0"/>
        <w:adjustRightInd w:val="0"/>
        <w:jc w:val="both"/>
        <w:rPr>
          <w:spacing w:val="-10"/>
        </w:rPr>
      </w:pPr>
      <w:r>
        <w:rPr>
          <w:spacing w:val="-10"/>
        </w:rPr>
        <w:t>Б) интеллекта;</w:t>
      </w:r>
    </w:p>
    <w:p w:rsidR="00150008" w:rsidRPr="00D86185" w:rsidRDefault="00150008" w:rsidP="00472329">
      <w:pPr>
        <w:autoSpaceDE w:val="0"/>
        <w:autoSpaceDN w:val="0"/>
        <w:adjustRightInd w:val="0"/>
        <w:jc w:val="both"/>
        <w:rPr>
          <w:spacing w:val="-10"/>
        </w:rPr>
      </w:pPr>
      <w:r>
        <w:rPr>
          <w:spacing w:val="-10"/>
        </w:rPr>
        <w:t>В)</w:t>
      </w:r>
      <w:r w:rsidRPr="00D86185">
        <w:rPr>
          <w:spacing w:val="-10"/>
        </w:rPr>
        <w:t>слухового анализатора.</w:t>
      </w:r>
    </w:p>
    <w:p w:rsidR="00150008" w:rsidRPr="00D86185" w:rsidRDefault="00150008" w:rsidP="00472329">
      <w:pPr>
        <w:autoSpaceDE w:val="0"/>
        <w:autoSpaceDN w:val="0"/>
        <w:adjustRightInd w:val="0"/>
        <w:jc w:val="both"/>
        <w:rPr>
          <w:spacing w:val="-10"/>
        </w:rPr>
      </w:pPr>
    </w:p>
    <w:p w:rsidR="00150008" w:rsidRPr="00D86185" w:rsidRDefault="00150008" w:rsidP="00472329">
      <w:pPr>
        <w:autoSpaceDE w:val="0"/>
        <w:autoSpaceDN w:val="0"/>
        <w:adjustRightInd w:val="0"/>
        <w:jc w:val="both"/>
        <w:rPr>
          <w:spacing w:val="-10"/>
        </w:rPr>
      </w:pPr>
      <w:r w:rsidRPr="00D86185">
        <w:rPr>
          <w:spacing w:val="-10"/>
        </w:rPr>
        <w:t>11. Выберите правильный ответ: В условиях «включённого образования» ребёнок с ОВЗ поставлен перед необходимостью овладеть гос. образовательным стандартом наравне с нормально развивающимися поэтому:</w:t>
      </w:r>
    </w:p>
    <w:p w:rsidR="00150008" w:rsidRPr="00D86185" w:rsidRDefault="00150008" w:rsidP="00472329">
      <w:pPr>
        <w:autoSpaceDE w:val="0"/>
        <w:autoSpaceDN w:val="0"/>
        <w:adjustRightInd w:val="0"/>
        <w:jc w:val="both"/>
        <w:rPr>
          <w:spacing w:val="-10"/>
        </w:rPr>
      </w:pPr>
      <w:r w:rsidRPr="00D86185">
        <w:rPr>
          <w:spacing w:val="-10"/>
        </w:rPr>
        <w:t>А) инклюзия не</w:t>
      </w:r>
      <w:r>
        <w:rPr>
          <w:spacing w:val="-10"/>
        </w:rPr>
        <w:t xml:space="preserve"> может носить массовый характер;</w:t>
      </w:r>
    </w:p>
    <w:p w:rsidR="00150008" w:rsidRPr="00D86185" w:rsidRDefault="00150008" w:rsidP="00472329">
      <w:pPr>
        <w:autoSpaceDE w:val="0"/>
        <w:autoSpaceDN w:val="0"/>
        <w:adjustRightInd w:val="0"/>
        <w:jc w:val="both"/>
        <w:rPr>
          <w:spacing w:val="-10"/>
        </w:rPr>
      </w:pPr>
      <w:r w:rsidRPr="00D86185">
        <w:rPr>
          <w:spacing w:val="-10"/>
        </w:rPr>
        <w:t xml:space="preserve">Б) инклюзия </w:t>
      </w:r>
      <w:r>
        <w:rPr>
          <w:spacing w:val="-10"/>
        </w:rPr>
        <w:t>должна носить массовый характер.</w:t>
      </w:r>
    </w:p>
    <w:p w:rsidR="00150008" w:rsidRDefault="00150008" w:rsidP="00472329">
      <w:pPr>
        <w:autoSpaceDE w:val="0"/>
        <w:autoSpaceDN w:val="0"/>
        <w:adjustRightInd w:val="0"/>
        <w:jc w:val="both"/>
        <w:rPr>
          <w:spacing w:val="-10"/>
        </w:rPr>
      </w:pPr>
    </w:p>
    <w:p w:rsidR="00150008" w:rsidRPr="00D86185" w:rsidRDefault="00150008" w:rsidP="00472329">
      <w:pPr>
        <w:autoSpaceDE w:val="0"/>
        <w:autoSpaceDN w:val="0"/>
        <w:adjustRightInd w:val="0"/>
        <w:jc w:val="both"/>
        <w:rPr>
          <w:spacing w:val="-10"/>
        </w:rPr>
      </w:pPr>
      <w:r w:rsidRPr="00D86185">
        <w:rPr>
          <w:spacing w:val="-10"/>
        </w:rPr>
        <w:t>12. Выберите правильный ответ: В соответствии с принципами отечественной концепции интегрированного (обучения можно утверждать, что инклюзивное образование наиболее приемлемо для:</w:t>
      </w:r>
    </w:p>
    <w:p w:rsidR="00150008" w:rsidRPr="00D86185" w:rsidRDefault="00150008" w:rsidP="00472329">
      <w:pPr>
        <w:autoSpaceDE w:val="0"/>
        <w:autoSpaceDN w:val="0"/>
        <w:adjustRightInd w:val="0"/>
        <w:jc w:val="both"/>
        <w:rPr>
          <w:spacing w:val="-10"/>
        </w:rPr>
      </w:pPr>
      <w:r>
        <w:rPr>
          <w:spacing w:val="-10"/>
        </w:rPr>
        <w:t>А)</w:t>
      </w:r>
      <w:r w:rsidRPr="00D86185">
        <w:rPr>
          <w:spacing w:val="-10"/>
        </w:rPr>
        <w:t>детей с ндрушение</w:t>
      </w:r>
      <w:r>
        <w:rPr>
          <w:spacing w:val="-10"/>
        </w:rPr>
        <w:t>м опорно-двигательного аппарата;</w:t>
      </w:r>
    </w:p>
    <w:p w:rsidR="00150008" w:rsidRPr="00D86185" w:rsidRDefault="00150008" w:rsidP="00472329">
      <w:pPr>
        <w:autoSpaceDE w:val="0"/>
        <w:autoSpaceDN w:val="0"/>
        <w:adjustRightInd w:val="0"/>
        <w:jc w:val="both"/>
        <w:rPr>
          <w:spacing w:val="-10"/>
        </w:rPr>
      </w:pPr>
      <w:r w:rsidRPr="00D86185">
        <w:rPr>
          <w:spacing w:val="-10"/>
        </w:rPr>
        <w:t>Б</w:t>
      </w:r>
      <w:r>
        <w:rPr>
          <w:spacing w:val="-10"/>
        </w:rPr>
        <w:t>) детей с нарушением интеллекта;</w:t>
      </w:r>
    </w:p>
    <w:p w:rsidR="00150008" w:rsidRPr="00D86185" w:rsidRDefault="00150008" w:rsidP="00472329">
      <w:pPr>
        <w:autoSpaceDE w:val="0"/>
        <w:autoSpaceDN w:val="0"/>
        <w:adjustRightInd w:val="0"/>
        <w:jc w:val="both"/>
        <w:rPr>
          <w:spacing w:val="-10"/>
        </w:rPr>
      </w:pPr>
      <w:r>
        <w:rPr>
          <w:spacing w:val="-10"/>
        </w:rPr>
        <w:t>В)</w:t>
      </w:r>
      <w:r w:rsidRPr="00D86185">
        <w:rPr>
          <w:spacing w:val="-10"/>
        </w:rPr>
        <w:t>детей с ОВЗ, с которыми была рано начата коррекционно-педагогическая работа.</w:t>
      </w:r>
    </w:p>
    <w:p w:rsidR="00150008" w:rsidRPr="00D86185" w:rsidRDefault="00150008" w:rsidP="00472329">
      <w:pPr>
        <w:autoSpaceDE w:val="0"/>
        <w:autoSpaceDN w:val="0"/>
        <w:adjustRightInd w:val="0"/>
        <w:jc w:val="both"/>
        <w:rPr>
          <w:spacing w:val="-10"/>
        </w:rPr>
      </w:pPr>
    </w:p>
    <w:p w:rsidR="00150008" w:rsidRPr="00D86185" w:rsidRDefault="00150008" w:rsidP="00472329">
      <w:pPr>
        <w:autoSpaceDE w:val="0"/>
        <w:autoSpaceDN w:val="0"/>
        <w:adjustRightInd w:val="0"/>
        <w:jc w:val="both"/>
        <w:rPr>
          <w:spacing w:val="-10"/>
        </w:rPr>
      </w:pPr>
      <w:r w:rsidRPr="00D86185">
        <w:rPr>
          <w:spacing w:val="-10"/>
        </w:rPr>
        <w:t>13. Выберите правильный ответ: Какой из следующих принципов не относится к принципам отечественной (инклюзивного) обучения:</w:t>
      </w:r>
    </w:p>
    <w:p w:rsidR="00150008" w:rsidRPr="00D86185" w:rsidRDefault="00150008" w:rsidP="00472329">
      <w:pPr>
        <w:autoSpaceDE w:val="0"/>
        <w:autoSpaceDN w:val="0"/>
        <w:adjustRightInd w:val="0"/>
        <w:jc w:val="both"/>
        <w:rPr>
          <w:spacing w:val="-10"/>
        </w:rPr>
      </w:pPr>
      <w:r w:rsidRPr="00D86185">
        <w:rPr>
          <w:spacing w:val="-10"/>
        </w:rPr>
        <w:t>A) интеграция через раннюю коррекцию;</w:t>
      </w:r>
    </w:p>
    <w:p w:rsidR="00150008" w:rsidRPr="00D86185" w:rsidRDefault="00150008" w:rsidP="00472329">
      <w:pPr>
        <w:autoSpaceDE w:val="0"/>
        <w:autoSpaceDN w:val="0"/>
        <w:adjustRightInd w:val="0"/>
        <w:jc w:val="both"/>
        <w:rPr>
          <w:spacing w:val="-10"/>
        </w:rPr>
      </w:pPr>
      <w:r w:rsidRPr="00D86185">
        <w:rPr>
          <w:spacing w:val="-10"/>
        </w:rPr>
        <w:t>Б) интеграция через обязательную коррекционную помощь каждому интегрированному ребёнку;</w:t>
      </w:r>
    </w:p>
    <w:p w:rsidR="00150008" w:rsidRPr="00D86185" w:rsidRDefault="00150008" w:rsidP="00472329">
      <w:pPr>
        <w:autoSpaceDE w:val="0"/>
        <w:autoSpaceDN w:val="0"/>
        <w:adjustRightInd w:val="0"/>
        <w:jc w:val="both"/>
        <w:rPr>
          <w:spacing w:val="-10"/>
        </w:rPr>
      </w:pPr>
      <w:r w:rsidRPr="00D86185">
        <w:rPr>
          <w:spacing w:val="-10"/>
        </w:rPr>
        <w:t>B) интеграция через обоснованный отбор детей для интегрированного обучения;</w:t>
      </w:r>
    </w:p>
    <w:p w:rsidR="00150008" w:rsidRPr="00D86185" w:rsidRDefault="00150008" w:rsidP="00472329">
      <w:pPr>
        <w:autoSpaceDE w:val="0"/>
        <w:autoSpaceDN w:val="0"/>
        <w:adjustRightInd w:val="0"/>
        <w:jc w:val="both"/>
        <w:rPr>
          <w:spacing w:val="-10"/>
        </w:rPr>
      </w:pPr>
      <w:r w:rsidRPr="00D86185">
        <w:rPr>
          <w:spacing w:val="-10"/>
        </w:rPr>
        <w:t>Г) диагностическая информация должна быть представлена наглядно, в виде графиков, рисунков.</w:t>
      </w:r>
    </w:p>
    <w:p w:rsidR="00150008" w:rsidRPr="00D86185" w:rsidRDefault="00150008" w:rsidP="00472329">
      <w:pPr>
        <w:autoSpaceDE w:val="0"/>
        <w:autoSpaceDN w:val="0"/>
        <w:adjustRightInd w:val="0"/>
        <w:jc w:val="both"/>
        <w:rPr>
          <w:spacing w:val="-10"/>
        </w:rPr>
      </w:pPr>
    </w:p>
    <w:p w:rsidR="00150008" w:rsidRPr="00D86185" w:rsidRDefault="00150008" w:rsidP="00472329">
      <w:pPr>
        <w:autoSpaceDE w:val="0"/>
        <w:autoSpaceDN w:val="0"/>
        <w:adjustRightInd w:val="0"/>
        <w:jc w:val="both"/>
        <w:rPr>
          <w:spacing w:val="-10"/>
        </w:rPr>
      </w:pPr>
      <w:r w:rsidRPr="00D86185">
        <w:rPr>
          <w:spacing w:val="-10"/>
        </w:rPr>
        <w:t>1</w:t>
      </w:r>
      <w:r>
        <w:rPr>
          <w:spacing w:val="-10"/>
        </w:rPr>
        <w:t>4</w:t>
      </w:r>
      <w:r w:rsidRPr="00D86185">
        <w:rPr>
          <w:spacing w:val="-10"/>
        </w:rPr>
        <w:t xml:space="preserve">. Выберите правильный ответ: </w:t>
      </w:r>
      <w:r>
        <w:rPr>
          <w:spacing w:val="-10"/>
        </w:rPr>
        <w:t>П</w:t>
      </w:r>
      <w:r w:rsidRPr="00D86185">
        <w:rPr>
          <w:spacing w:val="-10"/>
        </w:rPr>
        <w:t>остроение между образовательными учреждениями разных уровней, типов и в взаимодействия, при котором обеспечивается выбор и предсказуемость индивидуального образовательного маршрута ребенка с ограниченными возможностями здоровья, строится взаимодополняемая система психолого-педагогическогосопровождения образования ребенка и его семьи, называется:</w:t>
      </w:r>
    </w:p>
    <w:p w:rsidR="00150008" w:rsidRPr="00D86185" w:rsidRDefault="00150008" w:rsidP="00472329">
      <w:pPr>
        <w:autoSpaceDE w:val="0"/>
        <w:autoSpaceDN w:val="0"/>
        <w:adjustRightInd w:val="0"/>
        <w:jc w:val="both"/>
        <w:rPr>
          <w:spacing w:val="-10"/>
        </w:rPr>
      </w:pPr>
      <w:r>
        <w:rPr>
          <w:spacing w:val="-10"/>
        </w:rPr>
        <w:t>А)</w:t>
      </w:r>
      <w:r w:rsidRPr="00D86185">
        <w:rPr>
          <w:spacing w:val="-10"/>
        </w:rPr>
        <w:t>инклюз</w:t>
      </w:r>
      <w:r>
        <w:rPr>
          <w:spacing w:val="-10"/>
        </w:rPr>
        <w:t>ивная образовательная вертикаль;</w:t>
      </w:r>
    </w:p>
    <w:p w:rsidR="00150008" w:rsidRPr="00D86185" w:rsidRDefault="00150008" w:rsidP="00472329">
      <w:pPr>
        <w:autoSpaceDE w:val="0"/>
        <w:autoSpaceDN w:val="0"/>
        <w:adjustRightInd w:val="0"/>
        <w:jc w:val="both"/>
        <w:rPr>
          <w:spacing w:val="-10"/>
        </w:rPr>
      </w:pPr>
      <w:r w:rsidRPr="00D86185">
        <w:rPr>
          <w:spacing w:val="-10"/>
        </w:rPr>
        <w:t>Б) инклюзив</w:t>
      </w:r>
      <w:r>
        <w:rPr>
          <w:spacing w:val="-10"/>
        </w:rPr>
        <w:t>ная образовательная горизонталь;</w:t>
      </w:r>
    </w:p>
    <w:p w:rsidR="00150008" w:rsidRPr="00D86185" w:rsidRDefault="00150008" w:rsidP="00472329">
      <w:pPr>
        <w:autoSpaceDE w:val="0"/>
        <w:autoSpaceDN w:val="0"/>
        <w:adjustRightInd w:val="0"/>
        <w:jc w:val="both"/>
        <w:rPr>
          <w:spacing w:val="-10"/>
        </w:rPr>
      </w:pPr>
      <w:r>
        <w:rPr>
          <w:spacing w:val="-10"/>
        </w:rPr>
        <w:t>В)</w:t>
      </w:r>
      <w:r w:rsidRPr="00D86185">
        <w:rPr>
          <w:spacing w:val="-10"/>
        </w:rPr>
        <w:t>инклюзивная образовательная параллель.</w:t>
      </w:r>
    </w:p>
    <w:p w:rsidR="00150008" w:rsidRPr="00D86185" w:rsidRDefault="00150008" w:rsidP="00472329">
      <w:pPr>
        <w:autoSpaceDE w:val="0"/>
        <w:autoSpaceDN w:val="0"/>
        <w:adjustRightInd w:val="0"/>
        <w:jc w:val="both"/>
        <w:rPr>
          <w:spacing w:val="-10"/>
        </w:rPr>
      </w:pPr>
    </w:p>
    <w:p w:rsidR="00150008" w:rsidRPr="00D86185" w:rsidRDefault="00150008" w:rsidP="00472329">
      <w:pPr>
        <w:autoSpaceDE w:val="0"/>
        <w:autoSpaceDN w:val="0"/>
        <w:adjustRightInd w:val="0"/>
        <w:jc w:val="both"/>
        <w:rPr>
          <w:spacing w:val="-10"/>
        </w:rPr>
      </w:pPr>
      <w:r w:rsidRPr="00D86185">
        <w:rPr>
          <w:spacing w:val="-10"/>
        </w:rPr>
        <w:t>1</w:t>
      </w:r>
      <w:r>
        <w:rPr>
          <w:spacing w:val="-10"/>
        </w:rPr>
        <w:t>5</w:t>
      </w:r>
      <w:r w:rsidRPr="00D86185">
        <w:rPr>
          <w:spacing w:val="-10"/>
        </w:rPr>
        <w:t>. Выберите правильный ответ: На второй ступени инклюзивной вертикали воспитание и социализация ребенка</w:t>
      </w:r>
      <w:r>
        <w:rPr>
          <w:spacing w:val="-10"/>
        </w:rPr>
        <w:t xml:space="preserve"> с </w:t>
      </w:r>
      <w:r w:rsidRPr="00D86185">
        <w:rPr>
          <w:spacing w:val="-10"/>
        </w:rPr>
        <w:t>ограниченными возможностями здоровья осуществляются в рамках:</w:t>
      </w:r>
    </w:p>
    <w:p w:rsidR="00150008" w:rsidRPr="00D86185" w:rsidRDefault="00150008" w:rsidP="00472329">
      <w:pPr>
        <w:autoSpaceDE w:val="0"/>
        <w:autoSpaceDN w:val="0"/>
        <w:adjustRightInd w:val="0"/>
        <w:jc w:val="both"/>
        <w:rPr>
          <w:spacing w:val="-10"/>
        </w:rPr>
      </w:pPr>
      <w:r>
        <w:rPr>
          <w:spacing w:val="-10"/>
        </w:rPr>
        <w:t>А)</w:t>
      </w:r>
      <w:r w:rsidRPr="00D86185">
        <w:rPr>
          <w:spacing w:val="-10"/>
        </w:rPr>
        <w:t>об</w:t>
      </w:r>
      <w:r>
        <w:rPr>
          <w:spacing w:val="-10"/>
        </w:rPr>
        <w:t>щеобразовательной средней школы;</w:t>
      </w:r>
    </w:p>
    <w:p w:rsidR="00150008" w:rsidRPr="00D86185" w:rsidRDefault="00150008" w:rsidP="00472329">
      <w:pPr>
        <w:autoSpaceDE w:val="0"/>
        <w:autoSpaceDN w:val="0"/>
        <w:adjustRightInd w:val="0"/>
        <w:jc w:val="both"/>
        <w:rPr>
          <w:spacing w:val="-10"/>
        </w:rPr>
      </w:pPr>
      <w:r>
        <w:rPr>
          <w:spacing w:val="-10"/>
        </w:rPr>
        <w:t>Б) дошкольных учреждений;</w:t>
      </w:r>
    </w:p>
    <w:p w:rsidR="00150008" w:rsidRPr="00D86185" w:rsidRDefault="00150008" w:rsidP="00472329">
      <w:pPr>
        <w:autoSpaceDE w:val="0"/>
        <w:autoSpaceDN w:val="0"/>
        <w:adjustRightInd w:val="0"/>
        <w:jc w:val="both"/>
        <w:rPr>
          <w:spacing w:val="-10"/>
        </w:rPr>
      </w:pPr>
      <w:r>
        <w:rPr>
          <w:spacing w:val="-10"/>
        </w:rPr>
        <w:t>В)</w:t>
      </w:r>
      <w:r w:rsidRPr="00D86185">
        <w:rPr>
          <w:spacing w:val="-10"/>
        </w:rPr>
        <w:t>семьи.</w:t>
      </w:r>
    </w:p>
    <w:p w:rsidR="00150008" w:rsidRPr="00D86185" w:rsidRDefault="00150008" w:rsidP="00472329">
      <w:pPr>
        <w:autoSpaceDE w:val="0"/>
        <w:autoSpaceDN w:val="0"/>
        <w:adjustRightInd w:val="0"/>
        <w:jc w:val="both"/>
        <w:rPr>
          <w:spacing w:val="-10"/>
        </w:rPr>
      </w:pPr>
    </w:p>
    <w:p w:rsidR="00150008" w:rsidRPr="00D86185" w:rsidRDefault="00150008" w:rsidP="00472329">
      <w:pPr>
        <w:autoSpaceDE w:val="0"/>
        <w:autoSpaceDN w:val="0"/>
        <w:adjustRightInd w:val="0"/>
        <w:jc w:val="both"/>
        <w:rPr>
          <w:spacing w:val="-10"/>
        </w:rPr>
      </w:pPr>
      <w:r w:rsidRPr="00D86185">
        <w:rPr>
          <w:spacing w:val="-10"/>
        </w:rPr>
        <w:t>1</w:t>
      </w:r>
      <w:r>
        <w:rPr>
          <w:spacing w:val="-10"/>
        </w:rPr>
        <w:t>6</w:t>
      </w:r>
      <w:r w:rsidRPr="00D86185">
        <w:rPr>
          <w:spacing w:val="-10"/>
        </w:rPr>
        <w:t>. Выберите правильный ответ: Завершающим уровнем инклюзивной вертикали становится этап:</w:t>
      </w:r>
    </w:p>
    <w:p w:rsidR="00150008" w:rsidRPr="00D86185" w:rsidRDefault="00150008" w:rsidP="00472329">
      <w:pPr>
        <w:autoSpaceDE w:val="0"/>
        <w:autoSpaceDN w:val="0"/>
        <w:adjustRightInd w:val="0"/>
        <w:jc w:val="both"/>
        <w:rPr>
          <w:spacing w:val="-10"/>
        </w:rPr>
      </w:pPr>
      <w:r w:rsidRPr="00D86185">
        <w:rPr>
          <w:spacing w:val="-10"/>
        </w:rPr>
        <w:t>A) профориентации выпускников школ с ограниченными возможностями здоровья в сфере воз</w:t>
      </w:r>
      <w:r>
        <w:rPr>
          <w:spacing w:val="-10"/>
        </w:rPr>
        <w:t>ни</w:t>
      </w:r>
      <w:r w:rsidRPr="00D86185">
        <w:rPr>
          <w:spacing w:val="-10"/>
        </w:rPr>
        <w:t>кновение профе</w:t>
      </w:r>
      <w:r>
        <w:rPr>
          <w:spacing w:val="-10"/>
        </w:rPr>
        <w:t>ссиональных интересов и выборов;</w:t>
      </w:r>
    </w:p>
    <w:p w:rsidR="00150008" w:rsidRPr="00D86185" w:rsidRDefault="00150008" w:rsidP="00472329">
      <w:pPr>
        <w:autoSpaceDE w:val="0"/>
        <w:autoSpaceDN w:val="0"/>
        <w:adjustRightInd w:val="0"/>
        <w:jc w:val="both"/>
        <w:rPr>
          <w:spacing w:val="-10"/>
        </w:rPr>
      </w:pPr>
      <w:r w:rsidRPr="00D86185">
        <w:rPr>
          <w:spacing w:val="-10"/>
        </w:rPr>
        <w:t>Б) сопровождения комплексными психолого-педагогической диагностикой и коррекционной помощи для адаптац</w:t>
      </w:r>
      <w:r>
        <w:rPr>
          <w:spacing w:val="-10"/>
        </w:rPr>
        <w:t>ии в среде здоровых сверстников;</w:t>
      </w:r>
    </w:p>
    <w:p w:rsidR="00150008" w:rsidRPr="00D86185" w:rsidRDefault="00150008" w:rsidP="00472329">
      <w:pPr>
        <w:autoSpaceDE w:val="0"/>
        <w:autoSpaceDN w:val="0"/>
        <w:adjustRightInd w:val="0"/>
        <w:jc w:val="both"/>
        <w:rPr>
          <w:spacing w:val="-10"/>
        </w:rPr>
      </w:pPr>
      <w:r w:rsidRPr="00D86185">
        <w:rPr>
          <w:spacing w:val="-10"/>
        </w:rPr>
        <w:t>B) ранней интеграции детей с нарушениями в развитии в детские дошкольные учреждения.</w:t>
      </w:r>
    </w:p>
    <w:p w:rsidR="00150008" w:rsidRPr="00D86185" w:rsidRDefault="00150008" w:rsidP="00472329">
      <w:pPr>
        <w:autoSpaceDE w:val="0"/>
        <w:autoSpaceDN w:val="0"/>
        <w:adjustRightInd w:val="0"/>
        <w:jc w:val="both"/>
        <w:rPr>
          <w:spacing w:val="-10"/>
        </w:rPr>
      </w:pPr>
    </w:p>
    <w:p w:rsidR="00150008" w:rsidRPr="00D86185" w:rsidRDefault="00150008" w:rsidP="00472329">
      <w:pPr>
        <w:autoSpaceDE w:val="0"/>
        <w:autoSpaceDN w:val="0"/>
        <w:adjustRightInd w:val="0"/>
        <w:jc w:val="both"/>
        <w:rPr>
          <w:spacing w:val="-10"/>
        </w:rPr>
      </w:pPr>
      <w:r w:rsidRPr="00D86185">
        <w:rPr>
          <w:spacing w:val="-10"/>
        </w:rPr>
        <w:t>1</w:t>
      </w:r>
      <w:r>
        <w:rPr>
          <w:spacing w:val="-10"/>
        </w:rPr>
        <w:t>7</w:t>
      </w:r>
      <w:r w:rsidRPr="00D86185">
        <w:rPr>
          <w:spacing w:val="-10"/>
        </w:rPr>
        <w:t>. Выберите правильный ответ: Создание системы полисубъектного взаимодействия предполагает создание:</w:t>
      </w:r>
    </w:p>
    <w:p w:rsidR="00150008" w:rsidRPr="00D86185" w:rsidRDefault="00150008" w:rsidP="00472329">
      <w:pPr>
        <w:autoSpaceDE w:val="0"/>
        <w:autoSpaceDN w:val="0"/>
        <w:adjustRightInd w:val="0"/>
        <w:jc w:val="both"/>
        <w:rPr>
          <w:spacing w:val="-10"/>
        </w:rPr>
      </w:pPr>
      <w:r w:rsidRPr="00D86185">
        <w:rPr>
          <w:spacing w:val="-10"/>
        </w:rPr>
        <w:t>А) инклюзивной гориз</w:t>
      </w:r>
      <w:r>
        <w:rPr>
          <w:spacing w:val="-10"/>
        </w:rPr>
        <w:t>онтали;</w:t>
      </w:r>
    </w:p>
    <w:p w:rsidR="00150008" w:rsidRPr="00D86185" w:rsidRDefault="00150008" w:rsidP="00472329">
      <w:pPr>
        <w:autoSpaceDE w:val="0"/>
        <w:autoSpaceDN w:val="0"/>
        <w:adjustRightInd w:val="0"/>
        <w:jc w:val="both"/>
        <w:rPr>
          <w:spacing w:val="-10"/>
        </w:rPr>
      </w:pPr>
      <w:r w:rsidRPr="00D86185">
        <w:rPr>
          <w:spacing w:val="-10"/>
        </w:rPr>
        <w:t>Б) инклюзивной вертикали.</w:t>
      </w:r>
    </w:p>
    <w:p w:rsidR="00150008" w:rsidRPr="00D86185" w:rsidRDefault="00150008" w:rsidP="00472329">
      <w:pPr>
        <w:autoSpaceDE w:val="0"/>
        <w:autoSpaceDN w:val="0"/>
        <w:adjustRightInd w:val="0"/>
        <w:jc w:val="both"/>
        <w:rPr>
          <w:spacing w:val="-10"/>
        </w:rPr>
      </w:pPr>
    </w:p>
    <w:p w:rsidR="00150008" w:rsidRPr="00D86185" w:rsidRDefault="00150008" w:rsidP="00472329">
      <w:pPr>
        <w:autoSpaceDE w:val="0"/>
        <w:autoSpaceDN w:val="0"/>
        <w:adjustRightInd w:val="0"/>
        <w:jc w:val="both"/>
        <w:rPr>
          <w:spacing w:val="-10"/>
        </w:rPr>
      </w:pPr>
      <w:r w:rsidRPr="00D86185">
        <w:rPr>
          <w:spacing w:val="-10"/>
        </w:rPr>
        <w:t>1</w:t>
      </w:r>
      <w:r>
        <w:rPr>
          <w:spacing w:val="-10"/>
        </w:rPr>
        <w:t>8</w:t>
      </w:r>
      <w:r w:rsidRPr="00D86185">
        <w:rPr>
          <w:spacing w:val="-10"/>
        </w:rPr>
        <w:t>. Выберите правильный ответ: Начальным уровнем инклюзивной вертикали становится период:</w:t>
      </w:r>
    </w:p>
    <w:p w:rsidR="00150008" w:rsidRPr="00D86185" w:rsidRDefault="00150008" w:rsidP="00472329">
      <w:pPr>
        <w:autoSpaceDE w:val="0"/>
        <w:autoSpaceDN w:val="0"/>
        <w:adjustRightInd w:val="0"/>
        <w:jc w:val="both"/>
        <w:rPr>
          <w:spacing w:val="-10"/>
        </w:rPr>
      </w:pPr>
      <w:r>
        <w:rPr>
          <w:spacing w:val="-10"/>
        </w:rPr>
        <w:t>A) юности;</w:t>
      </w:r>
    </w:p>
    <w:p w:rsidR="00150008" w:rsidRPr="00D86185" w:rsidRDefault="00150008" w:rsidP="00472329">
      <w:pPr>
        <w:autoSpaceDE w:val="0"/>
        <w:autoSpaceDN w:val="0"/>
        <w:adjustRightInd w:val="0"/>
        <w:jc w:val="both"/>
        <w:rPr>
          <w:spacing w:val="-10"/>
        </w:rPr>
      </w:pPr>
      <w:r>
        <w:rPr>
          <w:spacing w:val="-10"/>
        </w:rPr>
        <w:t>Б) раннего детства;</w:t>
      </w:r>
    </w:p>
    <w:p w:rsidR="00150008" w:rsidRPr="00D86185" w:rsidRDefault="00150008" w:rsidP="00472329">
      <w:pPr>
        <w:autoSpaceDE w:val="0"/>
        <w:autoSpaceDN w:val="0"/>
        <w:adjustRightInd w:val="0"/>
        <w:jc w:val="both"/>
        <w:rPr>
          <w:spacing w:val="-10"/>
        </w:rPr>
      </w:pPr>
      <w:r w:rsidRPr="00D86185">
        <w:rPr>
          <w:spacing w:val="-10"/>
        </w:rPr>
        <w:t>B) младшего школьного возраста.</w:t>
      </w:r>
    </w:p>
    <w:p w:rsidR="00150008" w:rsidRPr="00D86185" w:rsidRDefault="00150008" w:rsidP="00472329">
      <w:pPr>
        <w:autoSpaceDE w:val="0"/>
        <w:autoSpaceDN w:val="0"/>
        <w:adjustRightInd w:val="0"/>
        <w:jc w:val="both"/>
        <w:rPr>
          <w:spacing w:val="-10"/>
        </w:rPr>
      </w:pPr>
    </w:p>
    <w:p w:rsidR="00150008" w:rsidRPr="00D86185" w:rsidRDefault="00150008" w:rsidP="00472329">
      <w:pPr>
        <w:autoSpaceDE w:val="0"/>
        <w:autoSpaceDN w:val="0"/>
        <w:adjustRightInd w:val="0"/>
        <w:jc w:val="both"/>
        <w:rPr>
          <w:spacing w:val="-10"/>
        </w:rPr>
      </w:pPr>
      <w:r w:rsidRPr="00D86185">
        <w:rPr>
          <w:spacing w:val="-10"/>
        </w:rPr>
        <w:t>1</w:t>
      </w:r>
      <w:r>
        <w:rPr>
          <w:spacing w:val="-10"/>
        </w:rPr>
        <w:t>9</w:t>
      </w:r>
      <w:r w:rsidRPr="00D86185">
        <w:rPr>
          <w:spacing w:val="-10"/>
        </w:rPr>
        <w:t>. Выберите правильный ответ: Непрерывная вертикаль инклюзивного образования реализуется при соблюдет условий: ребенок, попавший в интегративную среду в раннем возрасте, не должен быть лишён общества обычных сверстников ни на каком этапе своего взросления. Выберите название условия:</w:t>
      </w:r>
    </w:p>
    <w:p w:rsidR="00150008" w:rsidRPr="00D86185" w:rsidRDefault="00150008" w:rsidP="00472329">
      <w:pPr>
        <w:autoSpaceDE w:val="0"/>
        <w:autoSpaceDN w:val="0"/>
        <w:adjustRightInd w:val="0"/>
        <w:jc w:val="both"/>
        <w:rPr>
          <w:spacing w:val="-10"/>
        </w:rPr>
      </w:pPr>
      <w:r>
        <w:rPr>
          <w:spacing w:val="-10"/>
        </w:rPr>
        <w:t>А)комплексность непрерывность;</w:t>
      </w:r>
    </w:p>
    <w:p w:rsidR="00150008" w:rsidRPr="00D86185" w:rsidRDefault="00150008" w:rsidP="00472329">
      <w:pPr>
        <w:autoSpaceDE w:val="0"/>
        <w:autoSpaceDN w:val="0"/>
        <w:adjustRightInd w:val="0"/>
        <w:jc w:val="both"/>
        <w:rPr>
          <w:spacing w:val="-10"/>
        </w:rPr>
      </w:pPr>
      <w:r w:rsidRPr="00D86185">
        <w:rPr>
          <w:spacing w:val="-10"/>
        </w:rPr>
        <w:t>Б) шаго</w:t>
      </w:r>
      <w:r>
        <w:rPr>
          <w:spacing w:val="-10"/>
        </w:rPr>
        <w:t>вой доступности;</w:t>
      </w:r>
    </w:p>
    <w:p w:rsidR="00150008" w:rsidRPr="00D86185" w:rsidRDefault="00150008" w:rsidP="00472329">
      <w:pPr>
        <w:autoSpaceDE w:val="0"/>
        <w:autoSpaceDN w:val="0"/>
        <w:adjustRightInd w:val="0"/>
        <w:jc w:val="both"/>
        <w:rPr>
          <w:spacing w:val="-10"/>
        </w:rPr>
      </w:pPr>
      <w:r>
        <w:rPr>
          <w:spacing w:val="-10"/>
        </w:rPr>
        <w:t>В)</w:t>
      </w:r>
      <w:r w:rsidRPr="00D86185">
        <w:rPr>
          <w:spacing w:val="-10"/>
        </w:rPr>
        <w:t>единства, целей.</w:t>
      </w:r>
    </w:p>
    <w:p w:rsidR="00150008" w:rsidRPr="00D86185" w:rsidRDefault="00150008" w:rsidP="00472329">
      <w:pPr>
        <w:autoSpaceDE w:val="0"/>
        <w:autoSpaceDN w:val="0"/>
        <w:adjustRightInd w:val="0"/>
        <w:jc w:val="both"/>
        <w:rPr>
          <w:spacing w:val="-10"/>
        </w:rPr>
      </w:pPr>
    </w:p>
    <w:p w:rsidR="00150008" w:rsidRPr="00D86185" w:rsidRDefault="00150008" w:rsidP="00472329">
      <w:pPr>
        <w:autoSpaceDE w:val="0"/>
        <w:autoSpaceDN w:val="0"/>
        <w:adjustRightInd w:val="0"/>
        <w:jc w:val="both"/>
        <w:rPr>
          <w:spacing w:val="-10"/>
        </w:rPr>
      </w:pPr>
      <w:r>
        <w:rPr>
          <w:spacing w:val="-10"/>
        </w:rPr>
        <w:t>20</w:t>
      </w:r>
      <w:r w:rsidRPr="00D86185">
        <w:rPr>
          <w:spacing w:val="-10"/>
        </w:rPr>
        <w:t>. Выберите правильный ответ: Определите, о каком условии непрерывной вертикали инклюзивного образования идет речь: все инклюзивные учреждения должны быть открыты к сотрудничеству и обмену опытом, как внутри своей вертикали, так и по видовому многообразию; информация о развитии ребенка на каждой ступени образовательнойвертикали будет фиксироваться в его индивидуальной карте («карта развития»).</w:t>
      </w:r>
    </w:p>
    <w:p w:rsidR="00150008" w:rsidRPr="00D86185" w:rsidRDefault="00150008" w:rsidP="00472329">
      <w:pPr>
        <w:autoSpaceDE w:val="0"/>
        <w:autoSpaceDN w:val="0"/>
        <w:adjustRightInd w:val="0"/>
        <w:jc w:val="both"/>
        <w:rPr>
          <w:spacing w:val="-10"/>
        </w:rPr>
      </w:pPr>
      <w:r>
        <w:rPr>
          <w:spacing w:val="-10"/>
        </w:rPr>
        <w:t>A) преемственности;</w:t>
      </w:r>
    </w:p>
    <w:p w:rsidR="00150008" w:rsidRPr="00D86185" w:rsidRDefault="00150008" w:rsidP="00472329">
      <w:pPr>
        <w:autoSpaceDE w:val="0"/>
        <w:autoSpaceDN w:val="0"/>
        <w:adjustRightInd w:val="0"/>
        <w:jc w:val="both"/>
        <w:rPr>
          <w:spacing w:val="-10"/>
        </w:rPr>
      </w:pPr>
      <w:r w:rsidRPr="00D86185">
        <w:rPr>
          <w:spacing w:val="-10"/>
        </w:rPr>
        <w:t xml:space="preserve">Б) </w:t>
      </w:r>
      <w:r>
        <w:rPr>
          <w:spacing w:val="-10"/>
        </w:rPr>
        <w:t>профессиональной компетентности;</w:t>
      </w:r>
    </w:p>
    <w:p w:rsidR="00150008" w:rsidRPr="00D86185" w:rsidRDefault="00150008" w:rsidP="00472329">
      <w:pPr>
        <w:autoSpaceDE w:val="0"/>
        <w:autoSpaceDN w:val="0"/>
        <w:adjustRightInd w:val="0"/>
        <w:jc w:val="both"/>
        <w:rPr>
          <w:spacing w:val="-10"/>
        </w:rPr>
      </w:pPr>
      <w:r w:rsidRPr="00D86185">
        <w:rPr>
          <w:spacing w:val="-10"/>
        </w:rPr>
        <w:t>B) шаговой доступности.</w:t>
      </w:r>
    </w:p>
    <w:p w:rsidR="00150008" w:rsidRPr="00D86185" w:rsidRDefault="00150008" w:rsidP="00472329">
      <w:pPr>
        <w:autoSpaceDE w:val="0"/>
        <w:autoSpaceDN w:val="0"/>
        <w:adjustRightInd w:val="0"/>
        <w:jc w:val="both"/>
        <w:rPr>
          <w:spacing w:val="-10"/>
        </w:rPr>
      </w:pPr>
    </w:p>
    <w:p w:rsidR="00150008" w:rsidRPr="00D86185" w:rsidRDefault="00150008" w:rsidP="00472329">
      <w:pPr>
        <w:autoSpaceDE w:val="0"/>
        <w:autoSpaceDN w:val="0"/>
        <w:adjustRightInd w:val="0"/>
        <w:jc w:val="both"/>
        <w:rPr>
          <w:spacing w:val="-10"/>
        </w:rPr>
      </w:pPr>
      <w:r w:rsidRPr="00D86185">
        <w:rPr>
          <w:spacing w:val="-10"/>
        </w:rPr>
        <w:t>2</w:t>
      </w:r>
      <w:r>
        <w:rPr>
          <w:spacing w:val="-10"/>
        </w:rPr>
        <w:t>1</w:t>
      </w:r>
      <w:r w:rsidRPr="00D86185">
        <w:rPr>
          <w:spacing w:val="-10"/>
        </w:rPr>
        <w:t>. Выберите правильный ответ: Подход предполагающий, что ученики-инвалиды общаются со сверстниками на праздниках, в различных досуговых программах, называется:</w:t>
      </w:r>
    </w:p>
    <w:p w:rsidR="00150008" w:rsidRPr="00D86185" w:rsidRDefault="00150008" w:rsidP="00472329">
      <w:pPr>
        <w:autoSpaceDE w:val="0"/>
        <w:autoSpaceDN w:val="0"/>
        <w:adjustRightInd w:val="0"/>
        <w:jc w:val="both"/>
        <w:rPr>
          <w:spacing w:val="-10"/>
        </w:rPr>
      </w:pPr>
      <w:r>
        <w:rPr>
          <w:spacing w:val="-10"/>
        </w:rPr>
        <w:t>А)</w:t>
      </w:r>
      <w:r w:rsidRPr="00D86185">
        <w:rPr>
          <w:spacing w:val="-10"/>
        </w:rPr>
        <w:t>расширение доступа к образованию;</w:t>
      </w:r>
    </w:p>
    <w:p w:rsidR="00150008" w:rsidRPr="00D86185" w:rsidRDefault="00150008" w:rsidP="00472329">
      <w:pPr>
        <w:autoSpaceDE w:val="0"/>
        <w:autoSpaceDN w:val="0"/>
        <w:adjustRightInd w:val="0"/>
        <w:jc w:val="both"/>
        <w:rPr>
          <w:spacing w:val="-10"/>
        </w:rPr>
      </w:pPr>
      <w:r w:rsidRPr="00D86185">
        <w:rPr>
          <w:spacing w:val="-10"/>
        </w:rPr>
        <w:t>Б) интеграция;</w:t>
      </w:r>
    </w:p>
    <w:p w:rsidR="00150008" w:rsidRPr="00D86185" w:rsidRDefault="00150008" w:rsidP="00472329">
      <w:pPr>
        <w:autoSpaceDE w:val="0"/>
        <w:autoSpaceDN w:val="0"/>
        <w:adjustRightInd w:val="0"/>
        <w:jc w:val="both"/>
        <w:rPr>
          <w:spacing w:val="-10"/>
        </w:rPr>
      </w:pPr>
      <w:r>
        <w:rPr>
          <w:spacing w:val="-10"/>
        </w:rPr>
        <w:t>В)мэйнстриминг.</w:t>
      </w:r>
    </w:p>
    <w:p w:rsidR="00150008" w:rsidRPr="00D86185" w:rsidRDefault="00150008" w:rsidP="00472329">
      <w:pPr>
        <w:autoSpaceDE w:val="0"/>
        <w:autoSpaceDN w:val="0"/>
        <w:adjustRightInd w:val="0"/>
        <w:jc w:val="both"/>
        <w:rPr>
          <w:spacing w:val="-10"/>
        </w:rPr>
      </w:pPr>
    </w:p>
    <w:p w:rsidR="00150008" w:rsidRPr="00D86185" w:rsidRDefault="00150008" w:rsidP="00472329">
      <w:pPr>
        <w:autoSpaceDE w:val="0"/>
        <w:autoSpaceDN w:val="0"/>
        <w:adjustRightInd w:val="0"/>
        <w:jc w:val="both"/>
        <w:rPr>
          <w:spacing w:val="-10"/>
        </w:rPr>
      </w:pPr>
      <w:r w:rsidRPr="00D86185">
        <w:rPr>
          <w:spacing w:val="-10"/>
        </w:rPr>
        <w:lastRenderedPageBreak/>
        <w:t>2</w:t>
      </w:r>
      <w:r>
        <w:rPr>
          <w:spacing w:val="-10"/>
        </w:rPr>
        <w:t>2</w:t>
      </w:r>
      <w:r w:rsidRPr="00D86185">
        <w:rPr>
          <w:spacing w:val="-10"/>
        </w:rPr>
        <w:t xml:space="preserve">. Выберите правильный ответ: Согласно концепции СФГОС, какой из компонентов рассматривается в структуре образования обучающихся с ОВЗ как накопление </w:t>
      </w:r>
      <w:r>
        <w:rPr>
          <w:spacing w:val="-10"/>
        </w:rPr>
        <w:t>п</w:t>
      </w:r>
      <w:r w:rsidRPr="00D86185">
        <w:rPr>
          <w:spacing w:val="-10"/>
        </w:rPr>
        <w:t>отенциальных возможностей для их активной реализа</w:t>
      </w:r>
      <w:r>
        <w:rPr>
          <w:spacing w:val="-10"/>
        </w:rPr>
        <w:t>ции</w:t>
      </w:r>
      <w:r w:rsidRPr="00D86185">
        <w:rPr>
          <w:spacing w:val="-10"/>
        </w:rPr>
        <w:t xml:space="preserve"> настоящем и будущем.</w:t>
      </w:r>
    </w:p>
    <w:p w:rsidR="00150008" w:rsidRPr="00D86185" w:rsidRDefault="00150008" w:rsidP="00472329">
      <w:pPr>
        <w:autoSpaceDE w:val="0"/>
        <w:autoSpaceDN w:val="0"/>
        <w:adjustRightInd w:val="0"/>
        <w:jc w:val="both"/>
        <w:rPr>
          <w:spacing w:val="-10"/>
        </w:rPr>
      </w:pPr>
      <w:r w:rsidRPr="00D86185">
        <w:rPr>
          <w:spacing w:val="-10"/>
        </w:rPr>
        <w:t>А) ко</w:t>
      </w:r>
      <w:r>
        <w:rPr>
          <w:spacing w:val="-10"/>
        </w:rPr>
        <w:t>мпонент «жизненной компетенции»;</w:t>
      </w:r>
    </w:p>
    <w:p w:rsidR="00150008" w:rsidRPr="00D86185" w:rsidRDefault="00150008" w:rsidP="00472329">
      <w:pPr>
        <w:autoSpaceDE w:val="0"/>
        <w:autoSpaceDN w:val="0"/>
        <w:adjustRightInd w:val="0"/>
        <w:jc w:val="both"/>
        <w:rPr>
          <w:spacing w:val="-10"/>
        </w:rPr>
      </w:pPr>
      <w:r w:rsidRPr="00D86185">
        <w:rPr>
          <w:spacing w:val="-10"/>
        </w:rPr>
        <w:t>Б) «академический» компонент.</w:t>
      </w:r>
    </w:p>
    <w:p w:rsidR="00150008" w:rsidRPr="00D86185" w:rsidRDefault="00150008" w:rsidP="00472329">
      <w:pPr>
        <w:autoSpaceDE w:val="0"/>
        <w:autoSpaceDN w:val="0"/>
        <w:adjustRightInd w:val="0"/>
        <w:jc w:val="both"/>
        <w:rPr>
          <w:spacing w:val="-10"/>
        </w:rPr>
      </w:pPr>
    </w:p>
    <w:p w:rsidR="00150008" w:rsidRPr="00D86185" w:rsidRDefault="00150008" w:rsidP="00472329">
      <w:pPr>
        <w:autoSpaceDE w:val="0"/>
        <w:autoSpaceDN w:val="0"/>
        <w:adjustRightInd w:val="0"/>
        <w:jc w:val="both"/>
        <w:rPr>
          <w:spacing w:val="-10"/>
        </w:rPr>
      </w:pPr>
      <w:r w:rsidRPr="00D86185">
        <w:rPr>
          <w:spacing w:val="-10"/>
        </w:rPr>
        <w:t>2</w:t>
      </w:r>
      <w:r>
        <w:rPr>
          <w:spacing w:val="-10"/>
        </w:rPr>
        <w:t>3</w:t>
      </w:r>
      <w:r w:rsidRPr="00D86185">
        <w:rPr>
          <w:spacing w:val="-10"/>
        </w:rPr>
        <w:t>. Выберите правильный ответ: В СФГОС выделено образовательных областей:</w:t>
      </w:r>
    </w:p>
    <w:p w:rsidR="00150008" w:rsidRPr="00D86185" w:rsidRDefault="00150008" w:rsidP="00472329">
      <w:pPr>
        <w:autoSpaceDE w:val="0"/>
        <w:autoSpaceDN w:val="0"/>
        <w:adjustRightInd w:val="0"/>
        <w:jc w:val="both"/>
        <w:rPr>
          <w:spacing w:val="-10"/>
        </w:rPr>
      </w:pPr>
      <w:r>
        <w:rPr>
          <w:spacing w:val="-10"/>
        </w:rPr>
        <w:t>А)</w:t>
      </w:r>
      <w:r w:rsidRPr="00D86185">
        <w:rPr>
          <w:spacing w:val="-10"/>
        </w:rPr>
        <w:t>8</w:t>
      </w:r>
      <w:r>
        <w:rPr>
          <w:spacing w:val="-10"/>
        </w:rPr>
        <w:t>;</w:t>
      </w:r>
    </w:p>
    <w:p w:rsidR="00150008" w:rsidRPr="00D86185" w:rsidRDefault="00150008" w:rsidP="00472329">
      <w:pPr>
        <w:autoSpaceDE w:val="0"/>
        <w:autoSpaceDN w:val="0"/>
        <w:adjustRightInd w:val="0"/>
        <w:jc w:val="both"/>
        <w:rPr>
          <w:spacing w:val="-10"/>
        </w:rPr>
      </w:pPr>
      <w:r w:rsidRPr="00D86185">
        <w:rPr>
          <w:spacing w:val="-10"/>
        </w:rPr>
        <w:t>Б) 4</w:t>
      </w:r>
      <w:r>
        <w:rPr>
          <w:spacing w:val="-10"/>
        </w:rPr>
        <w:t>.</w:t>
      </w:r>
    </w:p>
    <w:p w:rsidR="00150008" w:rsidRPr="00D86185" w:rsidRDefault="00150008" w:rsidP="00472329">
      <w:pPr>
        <w:autoSpaceDE w:val="0"/>
        <w:autoSpaceDN w:val="0"/>
        <w:adjustRightInd w:val="0"/>
        <w:jc w:val="both"/>
        <w:rPr>
          <w:spacing w:val="-10"/>
        </w:rPr>
      </w:pPr>
    </w:p>
    <w:p w:rsidR="00150008" w:rsidRPr="00D86185" w:rsidRDefault="00150008" w:rsidP="00472329">
      <w:pPr>
        <w:autoSpaceDE w:val="0"/>
        <w:autoSpaceDN w:val="0"/>
        <w:adjustRightInd w:val="0"/>
        <w:jc w:val="both"/>
        <w:rPr>
          <w:spacing w:val="-10"/>
        </w:rPr>
      </w:pPr>
      <w:r w:rsidRPr="00D86185">
        <w:rPr>
          <w:spacing w:val="-10"/>
        </w:rPr>
        <w:t>2</w:t>
      </w:r>
      <w:r>
        <w:rPr>
          <w:spacing w:val="-10"/>
        </w:rPr>
        <w:t>4</w:t>
      </w:r>
      <w:r w:rsidRPr="00D86185">
        <w:rPr>
          <w:spacing w:val="-10"/>
        </w:rPr>
        <w:t>. Выберите правильный ответ: Определите, о какой из образовательных областей СФГОС идет речь: знания о человеке в социуме и практика осмысления происходящего с самим ребёнком и другими людьми, взаимодействия с близким и дальним социальным окружением:</w:t>
      </w:r>
    </w:p>
    <w:p w:rsidR="00150008" w:rsidRPr="00D86185" w:rsidRDefault="00150008" w:rsidP="00472329">
      <w:pPr>
        <w:autoSpaceDE w:val="0"/>
        <w:autoSpaceDN w:val="0"/>
        <w:adjustRightInd w:val="0"/>
        <w:jc w:val="both"/>
        <w:rPr>
          <w:spacing w:val="-10"/>
        </w:rPr>
      </w:pPr>
      <w:r>
        <w:rPr>
          <w:spacing w:val="-10"/>
        </w:rPr>
        <w:t>А) естествознание;</w:t>
      </w:r>
    </w:p>
    <w:p w:rsidR="00150008" w:rsidRDefault="00150008" w:rsidP="00472329">
      <w:pPr>
        <w:autoSpaceDE w:val="0"/>
        <w:autoSpaceDN w:val="0"/>
        <w:adjustRightInd w:val="0"/>
        <w:jc w:val="both"/>
        <w:rPr>
          <w:spacing w:val="-10"/>
        </w:rPr>
      </w:pPr>
      <w:r>
        <w:rPr>
          <w:spacing w:val="-10"/>
        </w:rPr>
        <w:t>Б) искусство.</w:t>
      </w:r>
    </w:p>
    <w:p w:rsidR="00150008" w:rsidRDefault="00150008" w:rsidP="00472329">
      <w:pPr>
        <w:autoSpaceDE w:val="0"/>
        <w:autoSpaceDN w:val="0"/>
        <w:adjustRightInd w:val="0"/>
        <w:jc w:val="both"/>
        <w:rPr>
          <w:spacing w:val="-10"/>
        </w:rPr>
      </w:pPr>
    </w:p>
    <w:p w:rsidR="00150008" w:rsidRDefault="00150008" w:rsidP="00D95E27">
      <w:pPr>
        <w:jc w:val="both"/>
      </w:pPr>
      <w:r>
        <w:t>25. Для обучения ребенка с ограниченными возможностями здоровья (или с инвалидностью) в общеобразовательной школе должна быть разработана:</w:t>
      </w:r>
    </w:p>
    <w:p w:rsidR="00150008" w:rsidRDefault="00150008" w:rsidP="00D95E27">
      <w:pPr>
        <w:jc w:val="both"/>
      </w:pPr>
      <w:r w:rsidRPr="00D86185">
        <w:rPr>
          <w:spacing w:val="-10"/>
        </w:rPr>
        <w:t>А)</w:t>
      </w:r>
      <w:r>
        <w:t xml:space="preserve"> адаптированная образовательная программа;</w:t>
      </w:r>
    </w:p>
    <w:p w:rsidR="00150008" w:rsidRDefault="00150008" w:rsidP="00D95E27">
      <w:pPr>
        <w:jc w:val="both"/>
      </w:pPr>
      <w:r>
        <w:t>Б) адаптированная основная общеобразовательная программа;</w:t>
      </w:r>
    </w:p>
    <w:p w:rsidR="00150008" w:rsidRDefault="00150008" w:rsidP="00D95E27">
      <w:pPr>
        <w:jc w:val="both"/>
      </w:pPr>
      <w:r>
        <w:t xml:space="preserve">В) индивидуальная образовательная программа. </w:t>
      </w:r>
    </w:p>
    <w:p w:rsidR="00150008" w:rsidRDefault="00150008" w:rsidP="00D95E27">
      <w:pPr>
        <w:jc w:val="both"/>
      </w:pPr>
    </w:p>
    <w:p w:rsidR="00150008" w:rsidRDefault="00150008" w:rsidP="00D95E27">
      <w:pPr>
        <w:jc w:val="both"/>
      </w:pPr>
      <w:r>
        <w:t>26. Дети с ОВЗ принимаются на обучение по адаптированной основной общеобразовательной программе или адаптированной образовательной программе:</w:t>
      </w:r>
    </w:p>
    <w:p w:rsidR="00150008" w:rsidRDefault="00150008" w:rsidP="00D95E27">
      <w:pPr>
        <w:jc w:val="both"/>
      </w:pPr>
      <w:r w:rsidRPr="00D86185">
        <w:rPr>
          <w:spacing w:val="-10"/>
        </w:rPr>
        <w:t>А)</w:t>
      </w:r>
      <w:r>
        <w:t>на основании рекомендаций психолого-медико-педагогической комиссии;</w:t>
      </w:r>
    </w:p>
    <w:p w:rsidR="00150008" w:rsidRDefault="00150008" w:rsidP="00D95E27">
      <w:pPr>
        <w:jc w:val="both"/>
      </w:pPr>
      <w:r>
        <w:t>Б)с согласия родителей (законных представителей);</w:t>
      </w:r>
    </w:p>
    <w:p w:rsidR="00150008" w:rsidRDefault="00150008" w:rsidP="00D95E27">
      <w:pPr>
        <w:jc w:val="both"/>
      </w:pPr>
      <w:r>
        <w:t>В)с согласия родителей (законных представителей) и на основании рекомендаций психолого-медико-педагогической комиссии.</w:t>
      </w:r>
    </w:p>
    <w:p w:rsidR="00150008" w:rsidRDefault="00150008" w:rsidP="00D95E27">
      <w:pPr>
        <w:jc w:val="both"/>
      </w:pPr>
    </w:p>
    <w:p w:rsidR="00150008" w:rsidRDefault="00150008" w:rsidP="00D95E27">
      <w:pPr>
        <w:jc w:val="both"/>
      </w:pPr>
      <w:r>
        <w:t xml:space="preserve">27. Работая с детьми с ОВЗ, педагог должен: </w:t>
      </w:r>
    </w:p>
    <w:p w:rsidR="00150008" w:rsidRDefault="00150008" w:rsidP="00D95E27">
      <w:pPr>
        <w:jc w:val="both"/>
      </w:pPr>
      <w:r w:rsidRPr="00D86185">
        <w:rPr>
          <w:spacing w:val="-10"/>
        </w:rPr>
        <w:t>А)</w:t>
      </w:r>
      <w:r>
        <w:t xml:space="preserve"> взаимодействовать с другими специалистами в рамках психолого-медико-педагогического консилиума для разработки адаптированной образовательной программы;</w:t>
      </w:r>
    </w:p>
    <w:p w:rsidR="00150008" w:rsidRDefault="00150008" w:rsidP="00D95E27">
      <w:pPr>
        <w:jc w:val="both"/>
      </w:pPr>
      <w:r>
        <w:t>Б) самостоятельно разрабатывать адаптированную образовательную программу для ребенка;</w:t>
      </w:r>
    </w:p>
    <w:p w:rsidR="00150008" w:rsidRDefault="00150008" w:rsidP="00D95E27">
      <w:pPr>
        <w:jc w:val="both"/>
      </w:pPr>
      <w:r>
        <w:t>В) использовать разработанную психологом адаптированную образовательную программу.</w:t>
      </w:r>
    </w:p>
    <w:p w:rsidR="00150008" w:rsidRDefault="00150008" w:rsidP="00D95E27">
      <w:pPr>
        <w:jc w:val="both"/>
      </w:pPr>
    </w:p>
    <w:p w:rsidR="00150008" w:rsidRDefault="00150008" w:rsidP="00D95E27">
      <w:pPr>
        <w:jc w:val="both"/>
      </w:pPr>
      <w:r>
        <w:t>28. Основным критерием, характеризующим успешность ребенка с ОВЗ в образовательной организации, является:</w:t>
      </w:r>
    </w:p>
    <w:p w:rsidR="00150008" w:rsidRDefault="00150008" w:rsidP="00D95E27">
      <w:pPr>
        <w:jc w:val="both"/>
      </w:pPr>
      <w:r w:rsidRPr="00D86185">
        <w:rPr>
          <w:spacing w:val="-10"/>
        </w:rPr>
        <w:t>А)</w:t>
      </w:r>
      <w:r>
        <w:t xml:space="preserve"> отметка за итоговую проверочную работу, адаптированную под возможности ребенка;</w:t>
      </w:r>
    </w:p>
    <w:p w:rsidR="00150008" w:rsidRDefault="00150008" w:rsidP="00D95E27">
      <w:pPr>
        <w:jc w:val="both"/>
      </w:pPr>
      <w:r>
        <w:t>Б) динамика развития ребенка с учетом индивидуального образовательного плана;</w:t>
      </w:r>
    </w:p>
    <w:p w:rsidR="00150008" w:rsidRDefault="00150008" w:rsidP="00D95E27">
      <w:pPr>
        <w:jc w:val="both"/>
      </w:pPr>
      <w:r>
        <w:t>В) независимая экспертная оценка внешних экспертов.</w:t>
      </w:r>
    </w:p>
    <w:p w:rsidR="00150008" w:rsidRDefault="00150008" w:rsidP="00D95E27">
      <w:pPr>
        <w:jc w:val="both"/>
      </w:pPr>
    </w:p>
    <w:p w:rsidR="00150008" w:rsidRDefault="00150008" w:rsidP="00D95E27">
      <w:pPr>
        <w:jc w:val="both"/>
      </w:pPr>
      <w:r>
        <w:t>29. Обучающийся с ограниченными возможностями здоровья - это:</w:t>
      </w:r>
    </w:p>
    <w:p w:rsidR="00150008" w:rsidRDefault="00150008" w:rsidP="00D95E27">
      <w:pPr>
        <w:jc w:val="both"/>
      </w:pPr>
      <w:r w:rsidRPr="00D86185">
        <w:rPr>
          <w:spacing w:val="-10"/>
        </w:rPr>
        <w:t>А)</w:t>
      </w:r>
      <w:r>
        <w:t xml:space="preserve"> физическое лицо, имеющее недостатки в физическом и (или) психологическом развитии, подтвержденные психолого-медико-педагогической комиссией и препятствующие получению образования без создания специальных условий;</w:t>
      </w:r>
      <w:r>
        <w:tab/>
      </w:r>
    </w:p>
    <w:p w:rsidR="00150008" w:rsidRDefault="00150008" w:rsidP="00D95E27">
      <w:pPr>
        <w:jc w:val="both"/>
      </w:pPr>
      <w:r>
        <w:t>Б) физическое лицо, имеющее недостатки в физическом и (или) психологическом развитии, препятствующие получению образования без создания специальных условий;</w:t>
      </w:r>
      <w:r>
        <w:tab/>
      </w:r>
    </w:p>
    <w:p w:rsidR="00150008" w:rsidRDefault="00150008" w:rsidP="00D95E27">
      <w:pPr>
        <w:jc w:val="both"/>
      </w:pPr>
      <w:r>
        <w:t>В) физическое лицо с нарушениями слуха, зрения, опорно-двигательного аппарата, интеллекта, расстройствами аутистического спектра.</w:t>
      </w:r>
      <w:r>
        <w:tab/>
      </w:r>
    </w:p>
    <w:p w:rsidR="00150008" w:rsidRDefault="00150008" w:rsidP="00D95E27">
      <w:pPr>
        <w:jc w:val="both"/>
      </w:pPr>
    </w:p>
    <w:p w:rsidR="00150008" w:rsidRDefault="00150008" w:rsidP="00D95E27">
      <w:pPr>
        <w:jc w:val="both"/>
      </w:pPr>
      <w:r>
        <w:t>30. Выберите правильный ответ: Совместное обучение и воспитание детей, имеющих ОВЗ, с их нормально развивающимися сверстниками подразумевает:</w:t>
      </w:r>
    </w:p>
    <w:p w:rsidR="00150008" w:rsidRDefault="00150008" w:rsidP="00D95E27">
      <w:pPr>
        <w:jc w:val="both"/>
      </w:pPr>
      <w:r w:rsidRPr="00D86185">
        <w:rPr>
          <w:spacing w:val="-10"/>
        </w:rPr>
        <w:t>А)</w:t>
      </w:r>
      <w:r>
        <w:t>инклюзия;</w:t>
      </w:r>
    </w:p>
    <w:p w:rsidR="00150008" w:rsidRDefault="00150008" w:rsidP="00D95E27">
      <w:pPr>
        <w:jc w:val="both"/>
      </w:pPr>
      <w:r>
        <w:t>Б) интеракция;</w:t>
      </w:r>
    </w:p>
    <w:p w:rsidR="00150008" w:rsidRDefault="00150008" w:rsidP="00D95E27">
      <w:pPr>
        <w:jc w:val="both"/>
      </w:pPr>
      <w:r>
        <w:t>В) индивидуализация.</w:t>
      </w:r>
    </w:p>
    <w:p w:rsidR="00150008" w:rsidRDefault="00150008" w:rsidP="00D95E27">
      <w:pPr>
        <w:jc w:val="both"/>
      </w:pPr>
      <w:r>
        <w:t>31. Выберите правильный ответ: Инклюзия, то есть «включённое образование», предусматривающее включённость ребёнка с ОВЗ в одну образовательную среду с нормально развивающимися сверстниками - это:</w:t>
      </w:r>
    </w:p>
    <w:p w:rsidR="00150008" w:rsidRDefault="00150008" w:rsidP="00D95E27">
      <w:pPr>
        <w:jc w:val="both"/>
      </w:pPr>
      <w:r w:rsidRPr="00D86185">
        <w:rPr>
          <w:spacing w:val="-10"/>
        </w:rPr>
        <w:t>А)</w:t>
      </w:r>
      <w:r>
        <w:t xml:space="preserve"> групповая интеграция;</w:t>
      </w:r>
    </w:p>
    <w:p w:rsidR="00150008" w:rsidRDefault="00150008" w:rsidP="00D95E27">
      <w:pPr>
        <w:jc w:val="both"/>
      </w:pPr>
      <w:r>
        <w:t>Б) образовательная интеграция;</w:t>
      </w:r>
    </w:p>
    <w:p w:rsidR="00150008" w:rsidRDefault="00150008" w:rsidP="00D95E27">
      <w:pPr>
        <w:jc w:val="both"/>
      </w:pPr>
      <w:r>
        <w:t>В) коммуникация.</w:t>
      </w:r>
    </w:p>
    <w:p w:rsidR="00150008" w:rsidRDefault="00150008" w:rsidP="00D95E27">
      <w:pPr>
        <w:jc w:val="both"/>
      </w:pPr>
    </w:p>
    <w:p w:rsidR="00150008" w:rsidRDefault="00150008" w:rsidP="00D95E27">
      <w:pPr>
        <w:jc w:val="both"/>
      </w:pPr>
      <w:r>
        <w:t>32. Выберите правильный ответ: Завершающим уровнем инклюзивной вертикали становится этап:</w:t>
      </w:r>
    </w:p>
    <w:p w:rsidR="00150008" w:rsidRDefault="00150008" w:rsidP="00D95E27">
      <w:pPr>
        <w:jc w:val="both"/>
      </w:pPr>
      <w:r w:rsidRPr="00D86185">
        <w:rPr>
          <w:spacing w:val="-10"/>
        </w:rPr>
        <w:t>А)</w:t>
      </w:r>
      <w:r>
        <w:t xml:space="preserve"> профориентации выпускников школ с ограниченными возможностями здоровья в сфере возникновение профессиональных интересов и выборов;</w:t>
      </w:r>
    </w:p>
    <w:p w:rsidR="00150008" w:rsidRDefault="00150008" w:rsidP="00D95E27">
      <w:pPr>
        <w:jc w:val="both"/>
      </w:pPr>
      <w:r>
        <w:t>Б) сопровождения комплексными психолого-педагогической диагностикой и коррекционной помощи для адаптации в среде здоровых сверстников;</w:t>
      </w:r>
    </w:p>
    <w:p w:rsidR="00150008" w:rsidRDefault="00150008" w:rsidP="00D95E27">
      <w:pPr>
        <w:jc w:val="both"/>
      </w:pPr>
      <w:r>
        <w:t>В) ранней интеграции детей с нарушениями в развитии в детские дошкольные учреждения.</w:t>
      </w:r>
    </w:p>
    <w:p w:rsidR="00150008" w:rsidRDefault="00150008" w:rsidP="00D95E27">
      <w:pPr>
        <w:jc w:val="both"/>
      </w:pPr>
    </w:p>
    <w:p w:rsidR="00150008" w:rsidRDefault="00150008" w:rsidP="00D95E27">
      <w:pPr>
        <w:jc w:val="both"/>
      </w:pPr>
      <w:r>
        <w:t>33. Выберите правильный ответ: Создание системы полисубъектного взаимодействия предполагает создание:</w:t>
      </w:r>
    </w:p>
    <w:p w:rsidR="00150008" w:rsidRDefault="00150008" w:rsidP="00D95E27">
      <w:pPr>
        <w:jc w:val="both"/>
      </w:pPr>
      <w:r>
        <w:t>А) инклюзивной горизонтали;</w:t>
      </w:r>
    </w:p>
    <w:p w:rsidR="00150008" w:rsidRDefault="00150008" w:rsidP="00D95E27">
      <w:pPr>
        <w:jc w:val="both"/>
      </w:pPr>
      <w:r>
        <w:t>Б) инклюзивной вертикали.</w:t>
      </w:r>
    </w:p>
    <w:p w:rsidR="00150008" w:rsidRDefault="00150008" w:rsidP="00D95E27">
      <w:pPr>
        <w:jc w:val="both"/>
      </w:pPr>
    </w:p>
    <w:p w:rsidR="00150008" w:rsidRDefault="00150008" w:rsidP="00D95E27">
      <w:pPr>
        <w:jc w:val="both"/>
      </w:pPr>
      <w:r>
        <w:t>34. Принципиальным отличием от других вариантов адаптированных образовательных программ адаптированная образовательная программа для умственно отсталых является:</w:t>
      </w:r>
    </w:p>
    <w:p w:rsidR="00150008" w:rsidRDefault="00150008" w:rsidP="00D95E27">
      <w:pPr>
        <w:jc w:val="both"/>
      </w:pPr>
      <w:r w:rsidRPr="00D86185">
        <w:rPr>
          <w:spacing w:val="-10"/>
        </w:rPr>
        <w:t>А)</w:t>
      </w:r>
      <w:r>
        <w:t>формирование у обучающихся с умственной отсталостью, а также при возможных сочетаниях с нарушением зрения, слуха, опорно-двигательного аппарата, расстройствами аутистического спектра, метапредметных результатов;</w:t>
      </w:r>
    </w:p>
    <w:p w:rsidR="00150008" w:rsidRDefault="00150008" w:rsidP="00D95E27">
      <w:pPr>
        <w:jc w:val="both"/>
      </w:pPr>
      <w:r>
        <w:t>Б) коррекция нарушений развития;</w:t>
      </w:r>
    </w:p>
    <w:p w:rsidR="00150008" w:rsidRDefault="00150008" w:rsidP="00D95E27">
      <w:pPr>
        <w:jc w:val="both"/>
      </w:pPr>
      <w:r>
        <w:t>В) формирование не метапредметных результатов, а общей культуры, обеспечивающей разностороннее развитие их личности (нравственное, эстетическое, социально-личностное, интеллектуальное, физическое) в соответствии с принятыми в семье и обществе нравственными и социокультурными ценностями; овладение учебной деятельностью.</w:t>
      </w:r>
    </w:p>
    <w:p w:rsidR="00150008" w:rsidRDefault="00150008" w:rsidP="00D95E27">
      <w:pPr>
        <w:jc w:val="both"/>
      </w:pPr>
    </w:p>
    <w:p w:rsidR="00150008" w:rsidRDefault="00150008" w:rsidP="00D95E27">
      <w:pPr>
        <w:jc w:val="both"/>
      </w:pPr>
      <w:r>
        <w:t>35.Работая с детьми с ОВЗ, педагог должен:</w:t>
      </w:r>
    </w:p>
    <w:p w:rsidR="00150008" w:rsidRDefault="00150008" w:rsidP="00D95E27">
      <w:pPr>
        <w:jc w:val="both"/>
      </w:pPr>
      <w:r w:rsidRPr="00D86185">
        <w:rPr>
          <w:spacing w:val="-10"/>
        </w:rPr>
        <w:t>А)</w:t>
      </w:r>
      <w:r>
        <w:t xml:space="preserve"> взаимодействовать с другими специалистами в рамках психолого-медико-</w:t>
      </w:r>
    </w:p>
    <w:p w:rsidR="00150008" w:rsidRDefault="00150008" w:rsidP="00D95E27">
      <w:pPr>
        <w:jc w:val="both"/>
      </w:pPr>
      <w:r>
        <w:t>педагогического консилиума для разработки адаптированной образовательной</w:t>
      </w:r>
    </w:p>
    <w:p w:rsidR="00150008" w:rsidRDefault="00150008" w:rsidP="00D95E27">
      <w:pPr>
        <w:jc w:val="both"/>
      </w:pPr>
      <w:r>
        <w:t>программы;</w:t>
      </w:r>
    </w:p>
    <w:p w:rsidR="00150008" w:rsidRDefault="00150008" w:rsidP="00D95E27">
      <w:pPr>
        <w:jc w:val="both"/>
      </w:pPr>
      <w:r>
        <w:t>Б) самостоятельно разрабатывать адаптированную образовательную программу для ребенка;</w:t>
      </w:r>
    </w:p>
    <w:p w:rsidR="00150008" w:rsidRDefault="00150008" w:rsidP="00D95E27">
      <w:pPr>
        <w:jc w:val="both"/>
      </w:pPr>
      <w:r>
        <w:t>В) использовать разработанную психологом адаптированную образовательную программу.</w:t>
      </w:r>
    </w:p>
    <w:p w:rsidR="00150008" w:rsidRDefault="00150008" w:rsidP="00D95E27">
      <w:pPr>
        <w:jc w:val="both"/>
      </w:pPr>
    </w:p>
    <w:p w:rsidR="00150008" w:rsidRDefault="00150008" w:rsidP="00D95E27">
      <w:pPr>
        <w:jc w:val="both"/>
      </w:pPr>
      <w:r>
        <w:t>36. В чем заключается одна из основных целей психолого-педагогического сопровождения ребенка с ОВЗ в рамках реализации федерального государственного образова¬тельного стандарта:</w:t>
      </w:r>
    </w:p>
    <w:p w:rsidR="00150008" w:rsidRDefault="00150008" w:rsidP="00D95E27">
      <w:pPr>
        <w:jc w:val="both"/>
      </w:pPr>
      <w:r w:rsidRPr="00D86185">
        <w:rPr>
          <w:spacing w:val="-10"/>
        </w:rPr>
        <w:t>А)</w:t>
      </w:r>
      <w:r>
        <w:rPr>
          <w:spacing w:val="-10"/>
        </w:rPr>
        <w:t xml:space="preserve"> о</w:t>
      </w:r>
      <w:r>
        <w:t>беспечение соматического благополучия ребенка;</w:t>
      </w:r>
    </w:p>
    <w:p w:rsidR="00150008" w:rsidRDefault="00150008" w:rsidP="00D95E27">
      <w:pPr>
        <w:jc w:val="both"/>
      </w:pPr>
      <w:r>
        <w:t>Б) поддержка развития и социальной адаптации ребенка с ОВЗ в образовательной среде;</w:t>
      </w:r>
    </w:p>
    <w:p w:rsidR="00150008" w:rsidRDefault="00150008" w:rsidP="00D95E27">
      <w:pPr>
        <w:jc w:val="both"/>
      </w:pPr>
      <w:r>
        <w:lastRenderedPageBreak/>
        <w:t>В) оказание психологической помощи семье ребенка.</w:t>
      </w:r>
    </w:p>
    <w:p w:rsidR="00150008" w:rsidRDefault="00150008" w:rsidP="00D95E27">
      <w:pPr>
        <w:jc w:val="both"/>
      </w:pPr>
    </w:p>
    <w:p w:rsidR="00150008" w:rsidRDefault="00150008" w:rsidP="00D95E27">
      <w:pPr>
        <w:jc w:val="both"/>
      </w:pPr>
      <w:r>
        <w:t>37.Что является основным критерием эффективного психолого-педагогического сопровождения ребенка с ОВЗ:</w:t>
      </w:r>
    </w:p>
    <w:p w:rsidR="00150008" w:rsidRDefault="00150008" w:rsidP="00D95E27">
      <w:pPr>
        <w:jc w:val="both"/>
      </w:pPr>
      <w:r w:rsidRPr="00D86185">
        <w:rPr>
          <w:spacing w:val="-10"/>
        </w:rPr>
        <w:t>А)</w:t>
      </w:r>
      <w:r>
        <w:t>полноценное освоение основной образовательной программы в соответствии с требованиями государственного стандарта;</w:t>
      </w:r>
    </w:p>
    <w:p w:rsidR="00150008" w:rsidRDefault="00150008" w:rsidP="00D95E27">
      <w:pPr>
        <w:jc w:val="both"/>
      </w:pPr>
      <w:r>
        <w:t>Б) освоение адаптированной образовательной программы/адаптированной,</w:t>
      </w:r>
    </w:p>
    <w:p w:rsidR="00150008" w:rsidRDefault="00150008" w:rsidP="00D95E27">
      <w:pPr>
        <w:jc w:val="both"/>
      </w:pPr>
      <w:r>
        <w:t>основной образовательной программы и социально-психологическая адаптация ребенка;</w:t>
      </w:r>
    </w:p>
    <w:p w:rsidR="00150008" w:rsidRDefault="00150008" w:rsidP="00D95E27">
      <w:pPr>
        <w:jc w:val="both"/>
      </w:pPr>
      <w:r>
        <w:t>В)полное удовлетворение запросов родителей.</w:t>
      </w:r>
    </w:p>
    <w:p w:rsidR="00150008" w:rsidRDefault="00150008" w:rsidP="00D95E27">
      <w:pPr>
        <w:jc w:val="both"/>
      </w:pPr>
    </w:p>
    <w:p w:rsidR="00150008" w:rsidRDefault="00150008" w:rsidP="00D95E27">
      <w:pPr>
        <w:jc w:val="both"/>
      </w:pPr>
      <w:r>
        <w:t>38. Физический или психический недостаток, вызывающий нарушение нормального развития – это:</w:t>
      </w:r>
    </w:p>
    <w:p w:rsidR="00150008" w:rsidRDefault="00150008" w:rsidP="00D95E27">
      <w:pPr>
        <w:jc w:val="both"/>
      </w:pPr>
      <w:r w:rsidRPr="00D86185">
        <w:rPr>
          <w:spacing w:val="-10"/>
        </w:rPr>
        <w:t>А)</w:t>
      </w:r>
      <w:r>
        <w:t xml:space="preserve"> дефект;</w:t>
      </w:r>
    </w:p>
    <w:p w:rsidR="00150008" w:rsidRDefault="00150008" w:rsidP="00D95E27">
      <w:pPr>
        <w:jc w:val="both"/>
      </w:pPr>
      <w:r>
        <w:t>Б) отставание;</w:t>
      </w:r>
    </w:p>
    <w:p w:rsidR="00150008" w:rsidRDefault="00150008" w:rsidP="00D95E27">
      <w:pPr>
        <w:jc w:val="both"/>
      </w:pPr>
      <w:r>
        <w:t>В)абилитация;</w:t>
      </w:r>
    </w:p>
    <w:p w:rsidR="00150008" w:rsidRDefault="00150008" w:rsidP="00D95E27">
      <w:pPr>
        <w:jc w:val="both"/>
      </w:pPr>
      <w:r>
        <w:t>В)застревание.</w:t>
      </w:r>
    </w:p>
    <w:p w:rsidR="00150008" w:rsidRDefault="00150008" w:rsidP="00D95E27">
      <w:pPr>
        <w:jc w:val="both"/>
      </w:pPr>
    </w:p>
    <w:p w:rsidR="00150008" w:rsidRDefault="00150008" w:rsidP="00D95E27">
      <w:pPr>
        <w:jc w:val="both"/>
      </w:pPr>
      <w:r>
        <w:t>39.Запаздывание или приостановка всех сторон психического развития или преимущественно отдельных компонентов:</w:t>
      </w:r>
    </w:p>
    <w:p w:rsidR="00150008" w:rsidRDefault="00150008" w:rsidP="00D95E27">
      <w:pPr>
        <w:jc w:val="both"/>
      </w:pPr>
      <w:r w:rsidRPr="00D86185">
        <w:rPr>
          <w:spacing w:val="-10"/>
        </w:rPr>
        <w:t>А)</w:t>
      </w:r>
      <w:r>
        <w:t xml:space="preserve"> дисфункция созревания;</w:t>
      </w:r>
    </w:p>
    <w:p w:rsidR="00150008" w:rsidRDefault="00150008" w:rsidP="00D95E27">
      <w:pPr>
        <w:jc w:val="both"/>
      </w:pPr>
      <w:r>
        <w:t>Б) ретардация;</w:t>
      </w:r>
    </w:p>
    <w:p w:rsidR="00150008" w:rsidRDefault="00150008" w:rsidP="00D95E27">
      <w:pPr>
        <w:jc w:val="both"/>
      </w:pPr>
      <w:r>
        <w:t>В)асинхрония;</w:t>
      </w:r>
    </w:p>
    <w:p w:rsidR="00150008" w:rsidRDefault="00150008" w:rsidP="00D95E27">
      <w:pPr>
        <w:jc w:val="both"/>
      </w:pPr>
      <w:r>
        <w:t>Г) поврежденное развитие.</w:t>
      </w:r>
    </w:p>
    <w:p w:rsidR="00150008" w:rsidRDefault="00150008" w:rsidP="00D95E27">
      <w:pPr>
        <w:jc w:val="both"/>
      </w:pPr>
    </w:p>
    <w:p w:rsidR="00150008" w:rsidRDefault="00150008" w:rsidP="00D95E27">
      <w:pPr>
        <w:jc w:val="both"/>
      </w:pPr>
      <w:r>
        <w:t>40. Поведение, отклоняющееся от социально-психологических и нравственных норм:</w:t>
      </w:r>
    </w:p>
    <w:p w:rsidR="00150008" w:rsidRDefault="00150008" w:rsidP="00D95E27">
      <w:pPr>
        <w:jc w:val="both"/>
      </w:pPr>
      <w:r w:rsidRPr="00D86185">
        <w:rPr>
          <w:spacing w:val="-10"/>
        </w:rPr>
        <w:t>А)</w:t>
      </w:r>
      <w:r>
        <w:t xml:space="preserve"> социальное;</w:t>
      </w:r>
    </w:p>
    <w:p w:rsidR="00150008" w:rsidRDefault="00150008" w:rsidP="00D95E27">
      <w:pPr>
        <w:jc w:val="both"/>
      </w:pPr>
      <w:r>
        <w:t>Б) конформное;</w:t>
      </w:r>
    </w:p>
    <w:p w:rsidR="00150008" w:rsidRDefault="00150008" w:rsidP="00D95E27">
      <w:pPr>
        <w:jc w:val="both"/>
      </w:pPr>
      <w:r>
        <w:t>В) девиантное;</w:t>
      </w:r>
    </w:p>
    <w:p w:rsidR="00150008" w:rsidRDefault="00150008" w:rsidP="00D95E27">
      <w:pPr>
        <w:jc w:val="both"/>
      </w:pPr>
      <w:r>
        <w:t>Г) приспосабливающееся.</w:t>
      </w:r>
    </w:p>
    <w:p w:rsidR="00150008" w:rsidRDefault="00150008" w:rsidP="00D95E27">
      <w:pPr>
        <w:jc w:val="both"/>
      </w:pPr>
    </w:p>
    <w:p w:rsidR="00150008" w:rsidRDefault="00150008" w:rsidP="00D95E27">
      <w:pPr>
        <w:jc w:val="both"/>
      </w:pPr>
      <w:r>
        <w:t>41. Основные клинико-психологические проявления синдрома дефицита внимания с гиперактивностью:</w:t>
      </w:r>
    </w:p>
    <w:p w:rsidR="00150008" w:rsidRDefault="00150008" w:rsidP="00D95E27">
      <w:pPr>
        <w:jc w:val="both"/>
      </w:pPr>
      <w:r w:rsidRPr="00D86185">
        <w:rPr>
          <w:spacing w:val="-10"/>
        </w:rPr>
        <w:t>А)</w:t>
      </w:r>
      <w:r>
        <w:t>внимательность, сосредоточенность, работоспособность;</w:t>
      </w:r>
    </w:p>
    <w:p w:rsidR="00150008" w:rsidRDefault="00150008" w:rsidP="00D95E27">
      <w:pPr>
        <w:jc w:val="both"/>
      </w:pPr>
      <w:r>
        <w:t>Б) сонливость, забывчивость, упорность;</w:t>
      </w:r>
    </w:p>
    <w:p w:rsidR="00150008" w:rsidRDefault="00150008" w:rsidP="00D95E27">
      <w:pPr>
        <w:jc w:val="both"/>
      </w:pPr>
      <w:r>
        <w:t>В) невнимательность, гиперактивность, импульсивность;</w:t>
      </w:r>
    </w:p>
    <w:p w:rsidR="00150008" w:rsidRDefault="00150008" w:rsidP="00D95E27">
      <w:pPr>
        <w:jc w:val="both"/>
      </w:pPr>
      <w:r>
        <w:t>Г) крикливость, активность, раздражительность.</w:t>
      </w:r>
    </w:p>
    <w:p w:rsidR="00150008" w:rsidRDefault="00150008" w:rsidP="00D95E27">
      <w:pPr>
        <w:jc w:val="both"/>
      </w:pPr>
    </w:p>
    <w:p w:rsidR="00150008" w:rsidRDefault="00150008" w:rsidP="00D95E27">
      <w:pPr>
        <w:jc w:val="both"/>
      </w:pPr>
      <w:r>
        <w:t>42.Приобретённое слабоумие, стойкое снижение познавательной деятельности с утратой в той или иной степени ранее усвоенных знаний и практических навыков, затруднение или невозможность приобретения новых:</w:t>
      </w:r>
    </w:p>
    <w:p w:rsidR="00150008" w:rsidRDefault="00150008" w:rsidP="00D95E27">
      <w:pPr>
        <w:jc w:val="both"/>
      </w:pPr>
      <w:r w:rsidRPr="00D86185">
        <w:rPr>
          <w:spacing w:val="-10"/>
        </w:rPr>
        <w:t>А)</w:t>
      </w:r>
      <w:r>
        <w:t xml:space="preserve"> одаренность;</w:t>
      </w:r>
    </w:p>
    <w:p w:rsidR="00150008" w:rsidRDefault="00150008" w:rsidP="00D95E27">
      <w:pPr>
        <w:jc w:val="both"/>
      </w:pPr>
      <w:r>
        <w:t>Б) депривация;</w:t>
      </w:r>
    </w:p>
    <w:p w:rsidR="00150008" w:rsidRDefault="00150008" w:rsidP="00D95E27">
      <w:pPr>
        <w:jc w:val="both"/>
      </w:pPr>
      <w:r>
        <w:t>В) деменция;</w:t>
      </w:r>
    </w:p>
    <w:p w:rsidR="00150008" w:rsidRDefault="00150008" w:rsidP="00D95E27">
      <w:pPr>
        <w:jc w:val="both"/>
      </w:pPr>
      <w:r>
        <w:t>Г) ассимиляция.</w:t>
      </w:r>
    </w:p>
    <w:p w:rsidR="00150008" w:rsidRDefault="00150008" w:rsidP="00D95E27">
      <w:pPr>
        <w:jc w:val="both"/>
      </w:pPr>
    </w:p>
    <w:p w:rsidR="00150008" w:rsidRDefault="00150008" w:rsidP="00D95E27">
      <w:pPr>
        <w:jc w:val="both"/>
      </w:pPr>
      <w:r>
        <w:t>43.Изменчивая, хаотичная структура внешнего мира без четкого упорядочения и смысла:</w:t>
      </w:r>
    </w:p>
    <w:p w:rsidR="00150008" w:rsidRDefault="00150008" w:rsidP="00D95E27">
      <w:pPr>
        <w:jc w:val="both"/>
      </w:pPr>
      <w:r w:rsidRPr="00D86185">
        <w:rPr>
          <w:spacing w:val="-10"/>
        </w:rPr>
        <w:t>А)</w:t>
      </w:r>
      <w:r>
        <w:t xml:space="preserve"> переменная депривация;</w:t>
      </w:r>
    </w:p>
    <w:p w:rsidR="00150008" w:rsidRDefault="00150008" w:rsidP="00D95E27">
      <w:pPr>
        <w:jc w:val="both"/>
      </w:pPr>
      <w:r>
        <w:t>Б) социальная депривация;</w:t>
      </w:r>
    </w:p>
    <w:p w:rsidR="00150008" w:rsidRDefault="00150008" w:rsidP="00D95E27">
      <w:pPr>
        <w:jc w:val="both"/>
      </w:pPr>
      <w:r>
        <w:t>В) стабильная депривация;</w:t>
      </w:r>
    </w:p>
    <w:p w:rsidR="00150008" w:rsidRDefault="00150008" w:rsidP="00D95E27">
      <w:pPr>
        <w:jc w:val="both"/>
      </w:pPr>
      <w:r>
        <w:lastRenderedPageBreak/>
        <w:t>Г) когнитивная депривация.</w:t>
      </w:r>
    </w:p>
    <w:p w:rsidR="00150008" w:rsidRDefault="00150008" w:rsidP="00D95E27">
      <w:pPr>
        <w:jc w:val="both"/>
      </w:pPr>
    </w:p>
    <w:p w:rsidR="00150008" w:rsidRDefault="00150008" w:rsidP="00D95E27">
      <w:pPr>
        <w:jc w:val="both"/>
      </w:pPr>
      <w:r>
        <w:t>44. Лица с порогом восприятия выше 80 дб:</w:t>
      </w:r>
    </w:p>
    <w:p w:rsidR="00150008" w:rsidRDefault="00150008" w:rsidP="00D95E27">
      <w:pPr>
        <w:jc w:val="both"/>
      </w:pPr>
      <w:r w:rsidRPr="00D86185">
        <w:rPr>
          <w:spacing w:val="-10"/>
        </w:rPr>
        <w:t>А)</w:t>
      </w:r>
      <w:r>
        <w:t xml:space="preserve"> слепые;</w:t>
      </w:r>
    </w:p>
    <w:p w:rsidR="00150008" w:rsidRDefault="00150008" w:rsidP="00D95E27">
      <w:pPr>
        <w:jc w:val="both"/>
      </w:pPr>
      <w:r>
        <w:t>Б) умственно-отсталые;</w:t>
      </w:r>
    </w:p>
    <w:p w:rsidR="00150008" w:rsidRDefault="00150008" w:rsidP="00D95E27">
      <w:pPr>
        <w:jc w:val="both"/>
      </w:pPr>
      <w:r>
        <w:t>В) глухие;</w:t>
      </w:r>
    </w:p>
    <w:p w:rsidR="00150008" w:rsidRDefault="00150008" w:rsidP="00D95E27">
      <w:pPr>
        <w:jc w:val="both"/>
      </w:pPr>
      <w:r>
        <w:t>Г)депривированные.</w:t>
      </w:r>
    </w:p>
    <w:p w:rsidR="00150008" w:rsidRDefault="00150008" w:rsidP="00D95E27">
      <w:pPr>
        <w:jc w:val="both"/>
      </w:pPr>
    </w:p>
    <w:p w:rsidR="00150008" w:rsidRDefault="00150008" w:rsidP="00D95E27">
      <w:pPr>
        <w:jc w:val="both"/>
      </w:pPr>
      <w:r>
        <w:t>45. Видами умственной отсталости являются:</w:t>
      </w:r>
    </w:p>
    <w:p w:rsidR="00150008" w:rsidRDefault="00150008" w:rsidP="00D95E27">
      <w:pPr>
        <w:jc w:val="both"/>
      </w:pPr>
      <w:r w:rsidRPr="00D86185">
        <w:rPr>
          <w:spacing w:val="-10"/>
        </w:rPr>
        <w:t>А)</w:t>
      </w:r>
      <w:r>
        <w:t xml:space="preserve"> дебильность, идиотия;</w:t>
      </w:r>
    </w:p>
    <w:p w:rsidR="00150008" w:rsidRDefault="00150008" w:rsidP="00D95E27">
      <w:pPr>
        <w:jc w:val="both"/>
      </w:pPr>
      <w:r>
        <w:t>Б) олигофрения, деменция;</w:t>
      </w:r>
    </w:p>
    <w:p w:rsidR="00150008" w:rsidRDefault="00150008" w:rsidP="00D95E27">
      <w:pPr>
        <w:jc w:val="both"/>
      </w:pPr>
      <w:r>
        <w:t>В) ретардация, повреждение;</w:t>
      </w:r>
    </w:p>
    <w:p w:rsidR="00150008" w:rsidRDefault="00150008" w:rsidP="00D95E27">
      <w:pPr>
        <w:jc w:val="both"/>
      </w:pPr>
      <w:r>
        <w:t>Г) асинхрония, повреждение.</w:t>
      </w:r>
    </w:p>
    <w:p w:rsidR="00150008" w:rsidRDefault="00150008" w:rsidP="00D95E27">
      <w:pPr>
        <w:jc w:val="both"/>
      </w:pPr>
    </w:p>
    <w:p w:rsidR="00150008" w:rsidRDefault="00150008" w:rsidP="00D95E27">
      <w:pPr>
        <w:jc w:val="both"/>
      </w:pPr>
      <w:r>
        <w:t>46. По классификации К.С.Лебединской (по генезу задержки психического развития) не является ЗПР:</w:t>
      </w:r>
    </w:p>
    <w:p w:rsidR="00150008" w:rsidRDefault="00150008" w:rsidP="00D95E27">
      <w:pPr>
        <w:jc w:val="both"/>
      </w:pPr>
      <w:r w:rsidRPr="00D86185">
        <w:rPr>
          <w:spacing w:val="-10"/>
        </w:rPr>
        <w:t>А)</w:t>
      </w:r>
      <w:r>
        <w:t xml:space="preserve"> конституционного генеза;</w:t>
      </w:r>
    </w:p>
    <w:p w:rsidR="00150008" w:rsidRDefault="00150008" w:rsidP="00D95E27">
      <w:pPr>
        <w:jc w:val="both"/>
      </w:pPr>
      <w:r>
        <w:t>Б) соматогенного генеза;</w:t>
      </w:r>
    </w:p>
    <w:p w:rsidR="00150008" w:rsidRDefault="00150008" w:rsidP="00D95E27">
      <w:pPr>
        <w:jc w:val="both"/>
      </w:pPr>
      <w:r>
        <w:t>В) психогенного генеза;</w:t>
      </w:r>
    </w:p>
    <w:p w:rsidR="00150008" w:rsidRDefault="00150008" w:rsidP="00D95E27">
      <w:pPr>
        <w:jc w:val="both"/>
      </w:pPr>
      <w:r>
        <w:t>Г) социального генеза.</w:t>
      </w:r>
    </w:p>
    <w:p w:rsidR="00150008" w:rsidRDefault="00150008" w:rsidP="00D95E27">
      <w:pPr>
        <w:jc w:val="both"/>
      </w:pPr>
    </w:p>
    <w:p w:rsidR="00150008" w:rsidRDefault="00150008" w:rsidP="00D95E27">
      <w:pPr>
        <w:jc w:val="both"/>
      </w:pPr>
      <w:r>
        <w:t>47. При детском церебральном параличе не отмечаются нарушения формирования:</w:t>
      </w:r>
    </w:p>
    <w:p w:rsidR="00150008" w:rsidRDefault="00150008" w:rsidP="00D95E27">
      <w:pPr>
        <w:jc w:val="both"/>
      </w:pPr>
      <w:r w:rsidRPr="00D86185">
        <w:rPr>
          <w:spacing w:val="-10"/>
        </w:rPr>
        <w:t>А)</w:t>
      </w:r>
      <w:r>
        <w:t>познавательной деятельности;</w:t>
      </w:r>
    </w:p>
    <w:p w:rsidR="00150008" w:rsidRDefault="00150008" w:rsidP="00D95E27">
      <w:pPr>
        <w:jc w:val="both"/>
      </w:pPr>
      <w:r>
        <w:t>Б) статики;</w:t>
      </w:r>
    </w:p>
    <w:p w:rsidR="00150008" w:rsidRDefault="00150008" w:rsidP="00D95E27">
      <w:pPr>
        <w:jc w:val="both"/>
      </w:pPr>
      <w:r>
        <w:t>В) эмоционально-волевой сферы;</w:t>
      </w:r>
    </w:p>
    <w:p w:rsidR="00150008" w:rsidRDefault="00150008" w:rsidP="00D95E27">
      <w:pPr>
        <w:jc w:val="both"/>
      </w:pPr>
      <w:r>
        <w:t>Г) личности.</w:t>
      </w:r>
    </w:p>
    <w:p w:rsidR="00150008" w:rsidRPr="00D86185" w:rsidRDefault="00150008" w:rsidP="00472329">
      <w:pPr>
        <w:autoSpaceDE w:val="0"/>
        <w:autoSpaceDN w:val="0"/>
        <w:adjustRightInd w:val="0"/>
        <w:jc w:val="both"/>
        <w:rPr>
          <w:spacing w:val="-10"/>
        </w:rPr>
      </w:pPr>
    </w:p>
    <w:p w:rsidR="00150008" w:rsidRPr="00DF2171" w:rsidRDefault="00150008" w:rsidP="00731062">
      <w:pPr>
        <w:autoSpaceDE w:val="0"/>
        <w:autoSpaceDN w:val="0"/>
        <w:adjustRightInd w:val="0"/>
        <w:jc w:val="both"/>
        <w:rPr>
          <w:color w:val="000000"/>
        </w:rPr>
      </w:pPr>
    </w:p>
    <w:p w:rsidR="00150008" w:rsidRPr="007A420A" w:rsidRDefault="00150008" w:rsidP="00C32ACE">
      <w:pPr>
        <w:rPr>
          <w:b/>
        </w:rPr>
      </w:pPr>
      <w:r w:rsidRPr="007A420A">
        <w:rPr>
          <w:b/>
        </w:rPr>
        <w:t xml:space="preserve">Примерный список вопросов </w:t>
      </w:r>
    </w:p>
    <w:p w:rsidR="00150008" w:rsidRDefault="00150008" w:rsidP="00420F4A">
      <w:pPr>
        <w:autoSpaceDE w:val="0"/>
        <w:autoSpaceDN w:val="0"/>
        <w:adjustRightInd w:val="0"/>
      </w:pPr>
      <w:r>
        <w:t xml:space="preserve">1. История развития инклюзивных процессов в обществе в России и за рубежом. </w:t>
      </w:r>
    </w:p>
    <w:p w:rsidR="00150008" w:rsidRDefault="00150008" w:rsidP="00420F4A">
      <w:pPr>
        <w:autoSpaceDE w:val="0"/>
        <w:autoSpaceDN w:val="0"/>
        <w:adjustRightInd w:val="0"/>
      </w:pPr>
      <w:r>
        <w:t xml:space="preserve">2. Философский подход в инклюзивной проблематике. </w:t>
      </w:r>
    </w:p>
    <w:p w:rsidR="00150008" w:rsidRDefault="00150008" w:rsidP="00420F4A">
      <w:pPr>
        <w:autoSpaceDE w:val="0"/>
        <w:autoSpaceDN w:val="0"/>
        <w:adjustRightInd w:val="0"/>
      </w:pPr>
      <w:r>
        <w:t xml:space="preserve">3. Динамика понятийно-категориального аппарата в психолого-педагогических исследованиях проблемы инклюзии/интеграции. </w:t>
      </w:r>
    </w:p>
    <w:p w:rsidR="00150008" w:rsidRDefault="00150008" w:rsidP="00420F4A">
      <w:pPr>
        <w:autoSpaceDE w:val="0"/>
        <w:autoSpaceDN w:val="0"/>
        <w:adjustRightInd w:val="0"/>
      </w:pPr>
      <w:r>
        <w:t xml:space="preserve">4. Кооперативно-деятельностная концепция интеграции детей в образовательный процесс. </w:t>
      </w:r>
    </w:p>
    <w:p w:rsidR="00150008" w:rsidRDefault="00150008" w:rsidP="00420F4A">
      <w:pPr>
        <w:autoSpaceDE w:val="0"/>
        <w:autoSpaceDN w:val="0"/>
        <w:adjustRightInd w:val="0"/>
      </w:pPr>
      <w:r>
        <w:t xml:space="preserve">5. Социально-экологическая концепция интеграции особых людей в общество. </w:t>
      </w:r>
    </w:p>
    <w:p w:rsidR="00150008" w:rsidRDefault="00150008" w:rsidP="00420F4A">
      <w:pPr>
        <w:autoSpaceDE w:val="0"/>
        <w:autoSpaceDN w:val="0"/>
        <w:adjustRightInd w:val="0"/>
      </w:pPr>
      <w:r>
        <w:t xml:space="preserve">6. Интеракционистская (коммуникативная) концепция интеграции. </w:t>
      </w:r>
    </w:p>
    <w:p w:rsidR="00150008" w:rsidRDefault="00150008" w:rsidP="00420F4A">
      <w:pPr>
        <w:autoSpaceDE w:val="0"/>
        <w:autoSpaceDN w:val="0"/>
        <w:adjustRightInd w:val="0"/>
      </w:pPr>
      <w:r>
        <w:t xml:space="preserve">7. Антропологическая метаконцепция вхождения людей с инвалидностью в общество. </w:t>
      </w:r>
    </w:p>
    <w:p w:rsidR="00150008" w:rsidRDefault="00150008" w:rsidP="00420F4A">
      <w:pPr>
        <w:autoSpaceDE w:val="0"/>
        <w:autoSpaceDN w:val="0"/>
        <w:adjustRightInd w:val="0"/>
      </w:pPr>
      <w:r>
        <w:t xml:space="preserve">8. Развитие концепции инклюзивного образования. </w:t>
      </w:r>
    </w:p>
    <w:p w:rsidR="00150008" w:rsidRDefault="00150008" w:rsidP="00420F4A">
      <w:pPr>
        <w:autoSpaceDE w:val="0"/>
        <w:autoSpaceDN w:val="0"/>
        <w:adjustRightInd w:val="0"/>
      </w:pPr>
      <w:r>
        <w:t xml:space="preserve">9. Гуманистическое содержание инклюзивного образования. </w:t>
      </w:r>
    </w:p>
    <w:p w:rsidR="00150008" w:rsidRDefault="00150008" w:rsidP="00420F4A">
      <w:pPr>
        <w:autoSpaceDE w:val="0"/>
        <w:autoSpaceDN w:val="0"/>
        <w:adjustRightInd w:val="0"/>
      </w:pPr>
      <w:r>
        <w:t xml:space="preserve">10. Принципы инклюзивного взаимодействия. </w:t>
      </w:r>
    </w:p>
    <w:p w:rsidR="00150008" w:rsidRDefault="00150008" w:rsidP="00420F4A">
      <w:pPr>
        <w:autoSpaceDE w:val="0"/>
        <w:autoSpaceDN w:val="0"/>
        <w:adjustRightInd w:val="0"/>
      </w:pPr>
      <w:r>
        <w:t xml:space="preserve">11. Нормативно-правовое обеспечение инклюзивного взаимодействия. </w:t>
      </w:r>
    </w:p>
    <w:p w:rsidR="00150008" w:rsidRDefault="00150008" w:rsidP="00420F4A">
      <w:pPr>
        <w:autoSpaceDE w:val="0"/>
        <w:autoSpaceDN w:val="0"/>
        <w:adjustRightInd w:val="0"/>
      </w:pPr>
      <w:r>
        <w:t xml:space="preserve">12. Этические основы инклюзивного взаимодействия. </w:t>
      </w:r>
    </w:p>
    <w:p w:rsidR="00150008" w:rsidRDefault="00150008" w:rsidP="00420F4A">
      <w:pPr>
        <w:autoSpaceDE w:val="0"/>
        <w:autoSpaceDN w:val="0"/>
        <w:adjustRightInd w:val="0"/>
      </w:pPr>
      <w:r>
        <w:t>13. Характеристика возможных барьеров при инклюзивном взаимодействии.</w:t>
      </w:r>
    </w:p>
    <w:p w:rsidR="00150008" w:rsidRDefault="00150008" w:rsidP="00420F4A">
      <w:pPr>
        <w:autoSpaceDE w:val="0"/>
        <w:autoSpaceDN w:val="0"/>
        <w:adjustRightInd w:val="0"/>
      </w:pPr>
      <w:r>
        <w:t xml:space="preserve">14. Коммуникативные и личностные особенности лиц с нарушением зрения. </w:t>
      </w:r>
    </w:p>
    <w:p w:rsidR="00150008" w:rsidRDefault="00150008" w:rsidP="00420F4A">
      <w:pPr>
        <w:autoSpaceDE w:val="0"/>
        <w:autoSpaceDN w:val="0"/>
        <w:adjustRightInd w:val="0"/>
      </w:pPr>
      <w:r>
        <w:t xml:space="preserve">15. Коммуникативные и личностные особенности лиц с нарушением слуха. </w:t>
      </w:r>
    </w:p>
    <w:p w:rsidR="00150008" w:rsidRDefault="00150008" w:rsidP="00420F4A">
      <w:pPr>
        <w:autoSpaceDE w:val="0"/>
        <w:autoSpaceDN w:val="0"/>
        <w:adjustRightInd w:val="0"/>
      </w:pPr>
      <w:r>
        <w:t xml:space="preserve">16. Коммуникативные и личностные особенности лиц с нарушением опорно-двигательного аппарата. </w:t>
      </w:r>
    </w:p>
    <w:p w:rsidR="00150008" w:rsidRDefault="00150008" w:rsidP="00420F4A">
      <w:pPr>
        <w:autoSpaceDE w:val="0"/>
        <w:autoSpaceDN w:val="0"/>
        <w:adjustRightInd w:val="0"/>
      </w:pPr>
      <w:r>
        <w:t xml:space="preserve">17. Коммуникативные и личностные особенности лиц с нарушением речи. </w:t>
      </w:r>
    </w:p>
    <w:p w:rsidR="00150008" w:rsidRDefault="00150008" w:rsidP="00420F4A">
      <w:pPr>
        <w:autoSpaceDE w:val="0"/>
        <w:autoSpaceDN w:val="0"/>
        <w:adjustRightInd w:val="0"/>
      </w:pPr>
      <w:r>
        <w:t xml:space="preserve">18. Коммуникативные и личностные особенности лиц задержкой психического развития. </w:t>
      </w:r>
    </w:p>
    <w:p w:rsidR="00150008" w:rsidRDefault="00150008" w:rsidP="00420F4A">
      <w:pPr>
        <w:autoSpaceDE w:val="0"/>
        <w:autoSpaceDN w:val="0"/>
        <w:adjustRightInd w:val="0"/>
      </w:pPr>
      <w:r>
        <w:lastRenderedPageBreak/>
        <w:t xml:space="preserve">19. Коммуникативные и личностные особенности лиц с нарушением интеллекта. </w:t>
      </w:r>
    </w:p>
    <w:p w:rsidR="00150008" w:rsidRDefault="00150008" w:rsidP="00420F4A">
      <w:pPr>
        <w:autoSpaceDE w:val="0"/>
        <w:autoSpaceDN w:val="0"/>
        <w:adjustRightInd w:val="0"/>
      </w:pPr>
      <w:r>
        <w:t xml:space="preserve">20. Коммуникативные и личностные особенности лиц расстройством аутистического спектра. 21. Требования к личности специалиста (специалистов), участвующих в инклюзивном взаимодействии. </w:t>
      </w:r>
    </w:p>
    <w:p w:rsidR="00150008" w:rsidRDefault="00150008" w:rsidP="00420F4A">
      <w:pPr>
        <w:autoSpaceDE w:val="0"/>
        <w:autoSpaceDN w:val="0"/>
        <w:adjustRightInd w:val="0"/>
      </w:pPr>
      <w:r>
        <w:t xml:space="preserve">22. Архитектурная среда как условие доступности для организации инклюзивного взаимодействия. </w:t>
      </w:r>
    </w:p>
    <w:p w:rsidR="00150008" w:rsidRDefault="00150008" w:rsidP="00420F4A">
      <w:pPr>
        <w:autoSpaceDE w:val="0"/>
        <w:autoSpaceDN w:val="0"/>
        <w:adjustRightInd w:val="0"/>
      </w:pPr>
      <w:r>
        <w:t xml:space="preserve">23. Характеристика специального технического оборудования и программно-методического обеспечения, необходимого для инклюзивного взаимодействия. </w:t>
      </w:r>
    </w:p>
    <w:p w:rsidR="00150008" w:rsidRDefault="00150008" w:rsidP="00420F4A">
      <w:pPr>
        <w:autoSpaceDE w:val="0"/>
        <w:autoSpaceDN w:val="0"/>
        <w:adjustRightInd w:val="0"/>
      </w:pPr>
      <w:r>
        <w:t xml:space="preserve">24. Обеспечение доступности информационной среды. </w:t>
      </w:r>
    </w:p>
    <w:p w:rsidR="00150008" w:rsidRDefault="00150008" w:rsidP="00420F4A">
      <w:pPr>
        <w:autoSpaceDE w:val="0"/>
        <w:autoSpaceDN w:val="0"/>
        <w:adjustRightInd w:val="0"/>
      </w:pPr>
      <w:r>
        <w:t xml:space="preserve">25. Технологии инклюзивного взаимодействия. </w:t>
      </w:r>
    </w:p>
    <w:p w:rsidR="00150008" w:rsidRDefault="00150008" w:rsidP="00420F4A">
      <w:pPr>
        <w:autoSpaceDE w:val="0"/>
        <w:autoSpaceDN w:val="0"/>
        <w:adjustRightInd w:val="0"/>
      </w:pPr>
      <w:r>
        <w:t xml:space="preserve">26. Приемы просветительской работы в области инклюзивного взаимодействия. </w:t>
      </w:r>
    </w:p>
    <w:p w:rsidR="00150008" w:rsidRDefault="00150008" w:rsidP="00420F4A">
      <w:pPr>
        <w:autoSpaceDE w:val="0"/>
        <w:autoSpaceDN w:val="0"/>
        <w:adjustRightInd w:val="0"/>
      </w:pPr>
      <w:r>
        <w:t xml:space="preserve">27. Зарубежный опыт инклюзивного образования. </w:t>
      </w:r>
    </w:p>
    <w:p w:rsidR="00150008" w:rsidRDefault="00150008" w:rsidP="00420F4A">
      <w:pPr>
        <w:autoSpaceDE w:val="0"/>
        <w:autoSpaceDN w:val="0"/>
        <w:adjustRightInd w:val="0"/>
      </w:pPr>
      <w:r>
        <w:t xml:space="preserve">28. Опыт реализации инклюзивной практики в России. </w:t>
      </w:r>
    </w:p>
    <w:p w:rsidR="00150008" w:rsidRDefault="00150008" w:rsidP="00420F4A">
      <w:pPr>
        <w:autoSpaceDE w:val="0"/>
        <w:autoSpaceDN w:val="0"/>
        <w:adjustRightInd w:val="0"/>
      </w:pPr>
      <w:r>
        <w:t xml:space="preserve">29. Технологии инклюзивного обучения в системе общего образования. </w:t>
      </w:r>
    </w:p>
    <w:p w:rsidR="00150008" w:rsidRDefault="00150008" w:rsidP="00420F4A">
      <w:pPr>
        <w:autoSpaceDE w:val="0"/>
        <w:autoSpaceDN w:val="0"/>
        <w:adjustRightInd w:val="0"/>
      </w:pPr>
      <w:r>
        <w:t xml:space="preserve">30. Технологии дистанционного и online обучения как инструмент реализации инклюзивного образования. </w:t>
      </w:r>
    </w:p>
    <w:p w:rsidR="00150008" w:rsidRDefault="00150008" w:rsidP="00420F4A">
      <w:pPr>
        <w:autoSpaceDE w:val="0"/>
        <w:autoSpaceDN w:val="0"/>
        <w:adjustRightInd w:val="0"/>
      </w:pPr>
      <w:r>
        <w:t xml:space="preserve">31. Организация инклюзивного взаимодействия в детских дошкольных учреждениях. </w:t>
      </w:r>
    </w:p>
    <w:p w:rsidR="00150008" w:rsidRDefault="00150008" w:rsidP="00420F4A">
      <w:pPr>
        <w:autoSpaceDE w:val="0"/>
        <w:autoSpaceDN w:val="0"/>
        <w:adjustRightInd w:val="0"/>
      </w:pPr>
      <w:r>
        <w:t xml:space="preserve">32. Организация инклюзивного взаимодействия в общем образовании. </w:t>
      </w:r>
    </w:p>
    <w:p w:rsidR="00150008" w:rsidRDefault="00150008" w:rsidP="00420F4A">
      <w:pPr>
        <w:autoSpaceDE w:val="0"/>
        <w:autoSpaceDN w:val="0"/>
        <w:adjustRightInd w:val="0"/>
      </w:pPr>
      <w:r>
        <w:t xml:space="preserve">33. Организация инклюзивного взаимодействия в учреждениях дополнительного образования. </w:t>
      </w:r>
    </w:p>
    <w:p w:rsidR="00150008" w:rsidRDefault="00150008" w:rsidP="00420F4A">
      <w:pPr>
        <w:autoSpaceDE w:val="0"/>
        <w:autoSpaceDN w:val="0"/>
        <w:adjustRightInd w:val="0"/>
      </w:pPr>
      <w:r>
        <w:t xml:space="preserve">34. Организация инклюзивного взаимодействия в организациях профессионального образования (СПО). </w:t>
      </w:r>
    </w:p>
    <w:p w:rsidR="00150008" w:rsidRDefault="00150008" w:rsidP="00420F4A">
      <w:pPr>
        <w:autoSpaceDE w:val="0"/>
        <w:autoSpaceDN w:val="0"/>
        <w:adjustRightInd w:val="0"/>
      </w:pPr>
      <w:r>
        <w:t xml:space="preserve">35. Организация инклюзивного взаимодействия в организациях высшего образования. </w:t>
      </w:r>
    </w:p>
    <w:p w:rsidR="00150008" w:rsidRDefault="00150008" w:rsidP="00420F4A">
      <w:pPr>
        <w:autoSpaceDE w:val="0"/>
        <w:autoSpaceDN w:val="0"/>
        <w:adjustRightInd w:val="0"/>
      </w:pPr>
      <w:r>
        <w:t xml:space="preserve">36. Социальная инклюзия молодых людей с ментальной инвалидностью. </w:t>
      </w:r>
    </w:p>
    <w:p w:rsidR="00150008" w:rsidRDefault="00150008" w:rsidP="00420F4A">
      <w:pPr>
        <w:autoSpaceDE w:val="0"/>
        <w:autoSpaceDN w:val="0"/>
        <w:adjustRightInd w:val="0"/>
      </w:pPr>
      <w:r>
        <w:t xml:space="preserve">37. Старшее поколение как субъект социальной инклюзии в современном обществе. </w:t>
      </w:r>
    </w:p>
    <w:p w:rsidR="00150008" w:rsidRDefault="00150008" w:rsidP="00420F4A">
      <w:pPr>
        <w:autoSpaceDE w:val="0"/>
        <w:autoSpaceDN w:val="0"/>
        <w:adjustRightInd w:val="0"/>
      </w:pPr>
      <w:r>
        <w:t xml:space="preserve">38. Социально-психолого-педагогическое сопровождение детей и подростков, испытывающих трудности в социальной адаптации и интеграции (дети-сироты). </w:t>
      </w:r>
    </w:p>
    <w:p w:rsidR="00150008" w:rsidRDefault="00150008" w:rsidP="00420F4A">
      <w:pPr>
        <w:autoSpaceDE w:val="0"/>
        <w:autoSpaceDN w:val="0"/>
        <w:adjustRightInd w:val="0"/>
      </w:pPr>
      <w:r>
        <w:t xml:space="preserve">39. Социально-психолого-педагогическое сопровождение детей и подростков, испытывающих трудности в социальной адаптации и интеграции (дети и подростки из семей мигрантов). </w:t>
      </w:r>
    </w:p>
    <w:p w:rsidR="00150008" w:rsidRDefault="00150008" w:rsidP="00420F4A">
      <w:pPr>
        <w:autoSpaceDE w:val="0"/>
        <w:autoSpaceDN w:val="0"/>
        <w:adjustRightInd w:val="0"/>
        <w:rPr>
          <w:b/>
          <w:bCs/>
        </w:rPr>
      </w:pPr>
      <w:r>
        <w:t>40. Социально-психолого-педагогическое сопровождение детей и подростков, испытывающих трудности в социальной адаптации и интеграции (дети и подростки с ОВЗ).</w:t>
      </w:r>
    </w:p>
    <w:p w:rsidR="00150008" w:rsidRPr="00ED7A83" w:rsidRDefault="00150008" w:rsidP="00420F4A">
      <w:pPr>
        <w:autoSpaceDE w:val="0"/>
        <w:autoSpaceDN w:val="0"/>
        <w:adjustRightInd w:val="0"/>
        <w:rPr>
          <w:bCs/>
        </w:rPr>
      </w:pPr>
      <w:r>
        <w:rPr>
          <w:bCs/>
        </w:rPr>
        <w:t>4</w:t>
      </w:r>
      <w:r w:rsidRPr="00ED7A83">
        <w:rPr>
          <w:bCs/>
        </w:rPr>
        <w:t>1.Понятия «интеграция», «мэйнстриминг», «инклюзия»: вариативность подходов.</w:t>
      </w:r>
    </w:p>
    <w:p w:rsidR="00150008" w:rsidRPr="00ED7A83" w:rsidRDefault="00150008" w:rsidP="00420F4A">
      <w:pPr>
        <w:autoSpaceDE w:val="0"/>
        <w:autoSpaceDN w:val="0"/>
        <w:adjustRightInd w:val="0"/>
        <w:rPr>
          <w:bCs/>
        </w:rPr>
      </w:pPr>
      <w:r>
        <w:rPr>
          <w:bCs/>
        </w:rPr>
        <w:t>42</w:t>
      </w:r>
      <w:r w:rsidRPr="00ED7A83">
        <w:rPr>
          <w:bCs/>
        </w:rPr>
        <w:t xml:space="preserve">. Понятия «образовательная среда», «инклюзивная образовательная среда». </w:t>
      </w:r>
    </w:p>
    <w:p w:rsidR="00150008" w:rsidRPr="00ED7A83" w:rsidRDefault="00150008" w:rsidP="00420F4A">
      <w:pPr>
        <w:autoSpaceDE w:val="0"/>
        <w:autoSpaceDN w:val="0"/>
        <w:adjustRightInd w:val="0"/>
        <w:rPr>
          <w:bCs/>
        </w:rPr>
      </w:pPr>
      <w:r>
        <w:rPr>
          <w:bCs/>
        </w:rPr>
        <w:t xml:space="preserve">43. </w:t>
      </w:r>
      <w:r w:rsidRPr="00ED7A83">
        <w:rPr>
          <w:bCs/>
        </w:rPr>
        <w:t>Обучение и воспитание детей с ограниченными возможностями здоровья в инклюзивной образовательной среде</w:t>
      </w:r>
    </w:p>
    <w:p w:rsidR="00150008" w:rsidRPr="00ED7A83" w:rsidRDefault="00150008" w:rsidP="00420F4A">
      <w:pPr>
        <w:autoSpaceDE w:val="0"/>
        <w:autoSpaceDN w:val="0"/>
        <w:adjustRightInd w:val="0"/>
        <w:rPr>
          <w:bCs/>
        </w:rPr>
      </w:pPr>
      <w:r>
        <w:rPr>
          <w:bCs/>
        </w:rPr>
        <w:t>44</w:t>
      </w:r>
      <w:r w:rsidRPr="00ED7A83">
        <w:rPr>
          <w:bCs/>
        </w:rPr>
        <w:t>. Принципы психолого-педагогической диагностики отклонений в развитии.</w:t>
      </w:r>
    </w:p>
    <w:p w:rsidR="00150008" w:rsidRPr="00ED7A83" w:rsidRDefault="00150008" w:rsidP="00420F4A">
      <w:pPr>
        <w:autoSpaceDE w:val="0"/>
        <w:autoSpaceDN w:val="0"/>
        <w:adjustRightInd w:val="0"/>
        <w:rPr>
          <w:bCs/>
        </w:rPr>
      </w:pPr>
      <w:r>
        <w:rPr>
          <w:bCs/>
        </w:rPr>
        <w:t>45</w:t>
      </w:r>
      <w:r w:rsidRPr="00ED7A83">
        <w:rPr>
          <w:bCs/>
        </w:rPr>
        <w:t>. Нормальное и отклоняющееся развитие.</w:t>
      </w:r>
    </w:p>
    <w:p w:rsidR="00150008" w:rsidRPr="00ED7A83" w:rsidRDefault="00150008" w:rsidP="00420F4A">
      <w:pPr>
        <w:autoSpaceDE w:val="0"/>
        <w:autoSpaceDN w:val="0"/>
        <w:adjustRightInd w:val="0"/>
        <w:rPr>
          <w:bCs/>
        </w:rPr>
      </w:pPr>
      <w:r>
        <w:rPr>
          <w:bCs/>
        </w:rPr>
        <w:t>46</w:t>
      </w:r>
      <w:r w:rsidRPr="00ED7A83">
        <w:rPr>
          <w:bCs/>
        </w:rPr>
        <w:t>. Понятие нормы и нормального психического развития в инклюзивной педагогике и психологии.</w:t>
      </w:r>
    </w:p>
    <w:p w:rsidR="00150008" w:rsidRPr="00ED7A83" w:rsidRDefault="00150008" w:rsidP="00420F4A">
      <w:pPr>
        <w:autoSpaceDE w:val="0"/>
        <w:autoSpaceDN w:val="0"/>
        <w:adjustRightInd w:val="0"/>
        <w:rPr>
          <w:bCs/>
        </w:rPr>
      </w:pPr>
      <w:r>
        <w:rPr>
          <w:bCs/>
        </w:rPr>
        <w:t>47</w:t>
      </w:r>
      <w:r w:rsidRPr="00ED7A83">
        <w:rPr>
          <w:bCs/>
        </w:rPr>
        <w:t>. Дефект и компенсация.</w:t>
      </w:r>
    </w:p>
    <w:p w:rsidR="00150008" w:rsidRPr="00ED7A83" w:rsidRDefault="00150008" w:rsidP="00420F4A">
      <w:pPr>
        <w:autoSpaceDE w:val="0"/>
        <w:autoSpaceDN w:val="0"/>
        <w:adjustRightInd w:val="0"/>
        <w:rPr>
          <w:bCs/>
        </w:rPr>
      </w:pPr>
      <w:r>
        <w:rPr>
          <w:bCs/>
        </w:rPr>
        <w:t>48</w:t>
      </w:r>
      <w:r w:rsidRPr="00ED7A83">
        <w:rPr>
          <w:bCs/>
        </w:rPr>
        <w:t>.Теории компенсации (А.Адлер,Л.С.Выготский).</w:t>
      </w:r>
    </w:p>
    <w:p w:rsidR="00150008" w:rsidRPr="00ED7A83" w:rsidRDefault="00150008" w:rsidP="00420F4A">
      <w:pPr>
        <w:autoSpaceDE w:val="0"/>
        <w:autoSpaceDN w:val="0"/>
        <w:adjustRightInd w:val="0"/>
        <w:rPr>
          <w:bCs/>
        </w:rPr>
      </w:pPr>
      <w:r>
        <w:rPr>
          <w:bCs/>
        </w:rPr>
        <w:t>49</w:t>
      </w:r>
      <w:r w:rsidRPr="00ED7A83">
        <w:rPr>
          <w:bCs/>
        </w:rPr>
        <w:t>.Понятие коррекции и социальной адаптации лиц с ограниченными возможностями.</w:t>
      </w:r>
    </w:p>
    <w:p w:rsidR="00150008" w:rsidRPr="00ED7A83" w:rsidRDefault="00150008" w:rsidP="00420F4A">
      <w:pPr>
        <w:autoSpaceDE w:val="0"/>
        <w:autoSpaceDN w:val="0"/>
        <w:adjustRightInd w:val="0"/>
        <w:rPr>
          <w:bCs/>
        </w:rPr>
      </w:pPr>
      <w:r>
        <w:rPr>
          <w:bCs/>
        </w:rPr>
        <w:t>50</w:t>
      </w:r>
      <w:r w:rsidRPr="00ED7A83">
        <w:rPr>
          <w:bCs/>
        </w:rPr>
        <w:t xml:space="preserve">.Дизонтогенез. Психологические параметры психического дизонтогенеза. </w:t>
      </w:r>
    </w:p>
    <w:p w:rsidR="00150008" w:rsidRPr="00ED7A83" w:rsidRDefault="00150008" w:rsidP="00420F4A">
      <w:pPr>
        <w:autoSpaceDE w:val="0"/>
        <w:autoSpaceDN w:val="0"/>
        <w:adjustRightInd w:val="0"/>
        <w:rPr>
          <w:bCs/>
        </w:rPr>
      </w:pPr>
      <w:r>
        <w:rPr>
          <w:bCs/>
        </w:rPr>
        <w:t>5</w:t>
      </w:r>
      <w:r w:rsidRPr="00ED7A83">
        <w:rPr>
          <w:bCs/>
        </w:rPr>
        <w:t>1. Причины дизонтогенеза, его виды.</w:t>
      </w:r>
    </w:p>
    <w:p w:rsidR="00150008" w:rsidRPr="00ED7A83" w:rsidRDefault="00150008" w:rsidP="00420F4A">
      <w:pPr>
        <w:autoSpaceDE w:val="0"/>
        <w:autoSpaceDN w:val="0"/>
        <w:adjustRightInd w:val="0"/>
        <w:rPr>
          <w:bCs/>
        </w:rPr>
      </w:pPr>
      <w:r>
        <w:rPr>
          <w:bCs/>
        </w:rPr>
        <w:t>52</w:t>
      </w:r>
      <w:r w:rsidRPr="00ED7A83">
        <w:rPr>
          <w:bCs/>
        </w:rPr>
        <w:t>. Общие и специфические закономерности психического развития детей с отклонениями.</w:t>
      </w:r>
    </w:p>
    <w:p w:rsidR="00150008" w:rsidRPr="00ED7A83" w:rsidRDefault="00150008" w:rsidP="00420F4A">
      <w:pPr>
        <w:autoSpaceDE w:val="0"/>
        <w:autoSpaceDN w:val="0"/>
        <w:adjustRightInd w:val="0"/>
        <w:rPr>
          <w:bCs/>
        </w:rPr>
      </w:pPr>
      <w:r>
        <w:rPr>
          <w:bCs/>
        </w:rPr>
        <w:t>53</w:t>
      </w:r>
      <w:r w:rsidRPr="00ED7A83">
        <w:rPr>
          <w:bCs/>
        </w:rPr>
        <w:t>.Психологические особенности детей с психическим недоразвитием.</w:t>
      </w:r>
    </w:p>
    <w:p w:rsidR="00150008" w:rsidRPr="00ED7A83" w:rsidRDefault="00150008" w:rsidP="00420F4A">
      <w:pPr>
        <w:autoSpaceDE w:val="0"/>
        <w:autoSpaceDN w:val="0"/>
        <w:adjustRightInd w:val="0"/>
        <w:rPr>
          <w:bCs/>
        </w:rPr>
      </w:pPr>
      <w:r>
        <w:rPr>
          <w:bCs/>
        </w:rPr>
        <w:t>54</w:t>
      </w:r>
      <w:r w:rsidRPr="00ED7A83">
        <w:rPr>
          <w:bCs/>
        </w:rPr>
        <w:t xml:space="preserve">.Психологическая характеристика задержанного развития. </w:t>
      </w:r>
    </w:p>
    <w:p w:rsidR="00150008" w:rsidRPr="00ED7A83" w:rsidRDefault="00150008" w:rsidP="00420F4A">
      <w:pPr>
        <w:autoSpaceDE w:val="0"/>
        <w:autoSpaceDN w:val="0"/>
        <w:adjustRightInd w:val="0"/>
        <w:rPr>
          <w:bCs/>
        </w:rPr>
      </w:pPr>
      <w:r>
        <w:rPr>
          <w:bCs/>
        </w:rPr>
        <w:lastRenderedPageBreak/>
        <w:t>55</w:t>
      </w:r>
      <w:r w:rsidRPr="00ED7A83">
        <w:rPr>
          <w:bCs/>
        </w:rPr>
        <w:t>. Психологическая коррекция в системе психолого-педагогической помощи детям с отклонениями в развитии.</w:t>
      </w:r>
    </w:p>
    <w:p w:rsidR="00150008" w:rsidRPr="00ED7A83" w:rsidRDefault="00150008" w:rsidP="00420F4A">
      <w:pPr>
        <w:autoSpaceDE w:val="0"/>
        <w:autoSpaceDN w:val="0"/>
        <w:adjustRightInd w:val="0"/>
        <w:rPr>
          <w:bCs/>
        </w:rPr>
      </w:pPr>
      <w:r>
        <w:rPr>
          <w:bCs/>
        </w:rPr>
        <w:t>56</w:t>
      </w:r>
      <w:r w:rsidRPr="00ED7A83">
        <w:rPr>
          <w:bCs/>
        </w:rPr>
        <w:t>. Игровая стратегия взаимодействия с ребёнком как важная составляющая диагностико-коррекционной работы.</w:t>
      </w:r>
    </w:p>
    <w:p w:rsidR="00150008" w:rsidRPr="00ED7A83" w:rsidRDefault="00150008" w:rsidP="00420F4A">
      <w:pPr>
        <w:autoSpaceDE w:val="0"/>
        <w:autoSpaceDN w:val="0"/>
        <w:adjustRightInd w:val="0"/>
        <w:rPr>
          <w:bCs/>
        </w:rPr>
      </w:pPr>
      <w:r>
        <w:rPr>
          <w:bCs/>
        </w:rPr>
        <w:t>57</w:t>
      </w:r>
      <w:r w:rsidRPr="00ED7A83">
        <w:rPr>
          <w:bCs/>
        </w:rPr>
        <w:t>. Роль семьи в достижении эффективной результативности психокоррекционной работы.</w:t>
      </w:r>
    </w:p>
    <w:p w:rsidR="00150008" w:rsidRPr="00ED7A83" w:rsidRDefault="00150008" w:rsidP="00420F4A">
      <w:pPr>
        <w:autoSpaceDE w:val="0"/>
        <w:autoSpaceDN w:val="0"/>
        <w:adjustRightInd w:val="0"/>
        <w:rPr>
          <w:bCs/>
        </w:rPr>
      </w:pPr>
      <w:r>
        <w:rPr>
          <w:bCs/>
        </w:rPr>
        <w:t>58</w:t>
      </w:r>
      <w:r w:rsidRPr="00ED7A83">
        <w:rPr>
          <w:bCs/>
        </w:rPr>
        <w:t>.Онтогенетическая ориентация в психолого-педагогической коррекции.</w:t>
      </w:r>
    </w:p>
    <w:p w:rsidR="00150008" w:rsidRPr="00ED7A83" w:rsidRDefault="00150008" w:rsidP="00420F4A">
      <w:pPr>
        <w:autoSpaceDE w:val="0"/>
        <w:autoSpaceDN w:val="0"/>
        <w:adjustRightInd w:val="0"/>
        <w:rPr>
          <w:bCs/>
        </w:rPr>
      </w:pPr>
      <w:r>
        <w:rPr>
          <w:bCs/>
        </w:rPr>
        <w:t>59</w:t>
      </w:r>
      <w:r w:rsidRPr="00ED7A83">
        <w:rPr>
          <w:bCs/>
        </w:rPr>
        <w:t>.Проблемы интеграции детей с отклонениями в развитии в системе обучения и в обществе.</w:t>
      </w:r>
    </w:p>
    <w:p w:rsidR="00150008" w:rsidRPr="00ED7A83" w:rsidRDefault="00150008" w:rsidP="00420F4A">
      <w:pPr>
        <w:autoSpaceDE w:val="0"/>
        <w:autoSpaceDN w:val="0"/>
        <w:adjustRightInd w:val="0"/>
        <w:rPr>
          <w:bCs/>
        </w:rPr>
      </w:pPr>
      <w:r>
        <w:rPr>
          <w:bCs/>
        </w:rPr>
        <w:t>60</w:t>
      </w:r>
      <w:r w:rsidRPr="00ED7A83">
        <w:rPr>
          <w:bCs/>
        </w:rPr>
        <w:t>. Научно-методическое обеспечение инклюзивного образования.</w:t>
      </w:r>
    </w:p>
    <w:p w:rsidR="00150008" w:rsidRPr="00ED7A83" w:rsidRDefault="00150008" w:rsidP="00420F4A">
      <w:pPr>
        <w:autoSpaceDE w:val="0"/>
        <w:autoSpaceDN w:val="0"/>
        <w:adjustRightInd w:val="0"/>
        <w:rPr>
          <w:bCs/>
        </w:rPr>
      </w:pPr>
      <w:r>
        <w:rPr>
          <w:bCs/>
        </w:rPr>
        <w:t>61</w:t>
      </w:r>
      <w:r w:rsidRPr="00ED7A83">
        <w:rPr>
          <w:bCs/>
        </w:rPr>
        <w:t>. Коррекционно-развивающие технологии в методике обучения лиц с ограниченными возможностями здоровья в интегрированной образовательной среде.</w:t>
      </w:r>
    </w:p>
    <w:p w:rsidR="00150008" w:rsidRPr="00ED7A83" w:rsidRDefault="00150008" w:rsidP="00420F4A">
      <w:pPr>
        <w:autoSpaceDE w:val="0"/>
        <w:autoSpaceDN w:val="0"/>
        <w:adjustRightInd w:val="0"/>
        <w:rPr>
          <w:bCs/>
        </w:rPr>
      </w:pPr>
      <w:r>
        <w:rPr>
          <w:bCs/>
        </w:rPr>
        <w:t>62</w:t>
      </w:r>
      <w:r w:rsidRPr="00ED7A83">
        <w:rPr>
          <w:bCs/>
        </w:rPr>
        <w:t>. Интеграция лиц с ОВЗ в общество.</w:t>
      </w:r>
    </w:p>
    <w:p w:rsidR="00150008" w:rsidRDefault="00150008" w:rsidP="00420F4A">
      <w:pPr>
        <w:autoSpaceDE w:val="0"/>
        <w:autoSpaceDN w:val="0"/>
        <w:adjustRightInd w:val="0"/>
        <w:jc w:val="both"/>
        <w:rPr>
          <w:u w:val="single"/>
        </w:rPr>
      </w:pPr>
      <w:r>
        <w:rPr>
          <w:bCs/>
        </w:rPr>
        <w:t>63</w:t>
      </w:r>
      <w:r w:rsidRPr="00ED7A83">
        <w:rPr>
          <w:bCs/>
        </w:rPr>
        <w:t>. Конструктивный (положительный) и/или деструктивный характер поведенческой девиации.</w:t>
      </w:r>
    </w:p>
    <w:p w:rsidR="00150008" w:rsidRPr="00DC11F5" w:rsidRDefault="00150008"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50008" w:rsidRDefault="00150008" w:rsidP="0008548E">
      <w:pPr>
        <w:jc w:val="both"/>
        <w:rPr>
          <w:i/>
        </w:rPr>
      </w:pPr>
    </w:p>
    <w:p w:rsidR="00150008" w:rsidRPr="003018EF" w:rsidRDefault="00150008" w:rsidP="000C2954">
      <w:pPr>
        <w:rPr>
          <w:i/>
        </w:rPr>
      </w:pPr>
      <w:r w:rsidRPr="003018EF">
        <w:rPr>
          <w:i/>
        </w:rPr>
        <w:t>Решение ситуационных задач</w:t>
      </w:r>
    </w:p>
    <w:p w:rsidR="00150008" w:rsidRDefault="00150008" w:rsidP="000C2954"/>
    <w:p w:rsidR="00150008" w:rsidRPr="003018EF" w:rsidRDefault="00150008" w:rsidP="000C2954">
      <w:r>
        <w:t>1.</w:t>
      </w:r>
      <w:r w:rsidRPr="003018EF">
        <w:t xml:space="preserve">Наташа С., 3 года, обследуется в условиях психиатрического стационара с целью установления места дальнейшего пребывания, Из истории болезни известно, что мать оставила ребенка в родильном доме, отец неизвестен. В течение первого года жизни Наташа страдала рахитом, отставала в росте и весе. Перенесла корь, ветряную оспу, два раза пневмонию. При терапевтическом обследовании обнаружены отставание в росте и весе, дисбактериоз, хронический тонзиллит. В настоящее время девочка должна быть переведена из дома ребенка в детский дом. Она ходит, самостоятельно ест, использует фразы из 2-3 слов. </w:t>
      </w:r>
    </w:p>
    <w:p w:rsidR="00150008" w:rsidRPr="003018EF" w:rsidRDefault="00150008" w:rsidP="000C2954">
      <w:r w:rsidRPr="003018EF">
        <w:t xml:space="preserve">При патопсихологическом обследовании Наташа доступна контакту, выполняет простые инструкции, по просьбе может взять и положить различные игрушки. Знает название частей тела, может их показать. Речь развита слабо, но при оказании помощи возможно повторение фразы из 4-5 слов. Составление рассказа по картинкам недоступно, пересказ текста тоже. Рисунок на уровне каракулей. Эмоциональные реакции живые, адекватные, зависят от поощрения. Выражена истощаемость, неустойчивость внимания. При проведении обучающего эксперимента возможно усвоение и перенесение способов действия. </w:t>
      </w:r>
    </w:p>
    <w:p w:rsidR="00150008" w:rsidRPr="003018EF" w:rsidRDefault="00150008" w:rsidP="000C2954">
      <w:r w:rsidRPr="003018EF">
        <w:rPr>
          <w:bCs/>
        </w:rPr>
        <w:t>1.</w:t>
      </w:r>
      <w:r w:rsidRPr="003018EF">
        <w:t xml:space="preserve"> Какое нарушение развития можно предположить? </w:t>
      </w:r>
    </w:p>
    <w:p w:rsidR="00150008" w:rsidRPr="003018EF" w:rsidRDefault="00150008" w:rsidP="000C2954">
      <w:r w:rsidRPr="003018EF">
        <w:rPr>
          <w:bCs/>
        </w:rPr>
        <w:t>2.</w:t>
      </w:r>
      <w:r w:rsidRPr="003018EF">
        <w:t xml:space="preserve"> В каком типе дошкольного учреждения надо находиться девочке?</w:t>
      </w:r>
    </w:p>
    <w:p w:rsidR="00150008" w:rsidRPr="003018EF" w:rsidRDefault="00150008" w:rsidP="000C2954"/>
    <w:p w:rsidR="00150008" w:rsidRPr="003018EF" w:rsidRDefault="00150008" w:rsidP="000C2954">
      <w:r w:rsidRPr="003018EF">
        <w:rPr>
          <w:bCs/>
        </w:rPr>
        <w:t xml:space="preserve">2. </w:t>
      </w:r>
      <w:r w:rsidRPr="003018EF">
        <w:t>Ваня М., 5 лет, находится на лечении и обследовании в условиях стационара в связи с ночным энурезом. Из беседы с матерью известно, что ребенок родился недоношенным, в течение первого месяца жизни находился в отделении патологии новорожденных. Отставало формирование навыков: сидеть Ваня стал к 9 месяцам, ходить в 1 год и 3 месяца, отдельные слова стал произносить в 1 год и 2 месяца, фразовая речь появилась к 4 годам. Ночной энурез отмечается непрерывный, частый, иногда до двух раз за ночь. Сейчас мальчик веселый, подвижный, посещает детский сад. Воспитательница жалуется, что он часто дерется, неусидчивый, не справляется с учебной программой старшей группы, с трудом одевается, не умеет завязывать шнурки, застегивать пуговицы.</w:t>
      </w:r>
    </w:p>
    <w:p w:rsidR="00150008" w:rsidRPr="003018EF" w:rsidRDefault="00150008" w:rsidP="000C2954">
      <w:r w:rsidRPr="003018EF">
        <w:t xml:space="preserve">При патопсихологическом обследовании испытуемый охотно беседует, играет. Внимание неустойчиво, выполнение заданий прерывается шумной игрой, беганием по кабинету. Рисунок человека на уровне «головонога». Ребенок может собрать разрезанные картинки из </w:t>
      </w:r>
      <w:r w:rsidRPr="003018EF">
        <w:lastRenderedPageBreak/>
        <w:t xml:space="preserve">2-х фрагментов, с помощью экспериментатора – из 3-х. Механическое запоминание – нижняя граница нормы, смысловое (построение фразы) – значительно лучше. Доступны простые обобщения: «игрушки», «еда», «животные». Для выполнения всех заданий необходимо постоянное привлечение внимания, пошаговые инструкции. Самооценка завышена, представление о мнении окружающих не сформировано. </w:t>
      </w:r>
    </w:p>
    <w:p w:rsidR="00150008" w:rsidRPr="003018EF" w:rsidRDefault="00150008" w:rsidP="000C2954">
      <w:r w:rsidRPr="003018EF">
        <w:rPr>
          <w:bCs/>
        </w:rPr>
        <w:t>1.</w:t>
      </w:r>
      <w:r w:rsidRPr="003018EF">
        <w:t xml:space="preserve"> Какой тип нарушения развития у Вани?</w:t>
      </w:r>
    </w:p>
    <w:p w:rsidR="00150008" w:rsidRPr="003018EF" w:rsidRDefault="00150008" w:rsidP="000C2954">
      <w:r w:rsidRPr="003018EF">
        <w:rPr>
          <w:bCs/>
        </w:rPr>
        <w:t>2</w:t>
      </w:r>
      <w:r w:rsidRPr="003018EF">
        <w:t>. Какие можно дать рекомендации?</w:t>
      </w:r>
    </w:p>
    <w:p w:rsidR="00150008" w:rsidRPr="003018EF" w:rsidRDefault="00150008" w:rsidP="000C2954"/>
    <w:p w:rsidR="00150008" w:rsidRPr="003018EF" w:rsidRDefault="00150008" w:rsidP="000C2954">
      <w:r w:rsidRPr="003018EF">
        <w:rPr>
          <w:bCs/>
        </w:rPr>
        <w:t xml:space="preserve">3. </w:t>
      </w:r>
      <w:r w:rsidRPr="003018EF">
        <w:t>Костя Б., 7 лет, находится на обследовании с целью определения школьной готовности. Со слов мамы известно, что ребенок родился в срок, отставал в раннем развитии: голову держал в 4 месяца, сидеть научился к 9 месяцев, ходить – в 1 год и 5 месяцев. Отдельные слова появились к 2 годам, фразовая речь – к 4 годам. В детском саду программу не усваивал. К настоящему моменту ребенок знает отдельные буквы, может назвать цифры от 1 до 10.</w:t>
      </w:r>
    </w:p>
    <w:p w:rsidR="00150008" w:rsidRPr="003018EF" w:rsidRDefault="00150008" w:rsidP="000C2954">
      <w:r w:rsidRPr="003018EF">
        <w:t>При патопсихологическом обследовании ребенок с трудом вступает в контакт, не интересуется заданиями и игрушками.</w:t>
      </w:r>
    </w:p>
    <w:p w:rsidR="00150008" w:rsidRPr="003018EF" w:rsidRDefault="00150008" w:rsidP="000C2954">
      <w:r w:rsidRPr="003018EF">
        <w:t>Объем внимания недостаточен. Работоспособность равномерно низкая. Темп сенсомоторики медленный. Доступны простые обобщения: «еда», «посуда», более сложные – невозможны. Запас знаний недостаточен. Испытуемый не знает имени и профессии родителей, своего домашнего адреса.</w:t>
      </w:r>
    </w:p>
    <w:p w:rsidR="00150008" w:rsidRPr="003018EF" w:rsidRDefault="00150008" w:rsidP="000C2954">
      <w:r w:rsidRPr="003018EF">
        <w:t>Рисунок человека на уровне «головонога». Счет недоступен. Реакция на оказание помощи, поощрение отсутствует. Критичность к достижениям неразвита, самооценка не сформирована.</w:t>
      </w:r>
    </w:p>
    <w:p w:rsidR="00150008" w:rsidRPr="003018EF" w:rsidRDefault="00150008" w:rsidP="000C2954">
      <w:r w:rsidRPr="003018EF">
        <w:rPr>
          <w:bCs/>
        </w:rPr>
        <w:t>1.</w:t>
      </w:r>
      <w:r w:rsidRPr="003018EF">
        <w:t xml:space="preserve"> Какой тип нарушенного психического развития отмечается в данном случае?</w:t>
      </w:r>
    </w:p>
    <w:p w:rsidR="00150008" w:rsidRPr="003018EF" w:rsidRDefault="00150008" w:rsidP="000C2954">
      <w:r w:rsidRPr="003018EF">
        <w:rPr>
          <w:bCs/>
        </w:rPr>
        <w:t>2</w:t>
      </w:r>
      <w:r w:rsidRPr="003018EF">
        <w:t>. Возможно ли обучение в обычной школе?</w:t>
      </w:r>
    </w:p>
    <w:p w:rsidR="00150008" w:rsidRPr="003018EF" w:rsidRDefault="00150008" w:rsidP="000C2954">
      <w:r w:rsidRPr="003018EF">
        <w:rPr>
          <w:bCs/>
        </w:rPr>
        <w:t>3.</w:t>
      </w:r>
      <w:r w:rsidRPr="003018EF">
        <w:t xml:space="preserve"> К какому специалисту следует направить ребенка?</w:t>
      </w:r>
    </w:p>
    <w:p w:rsidR="00150008" w:rsidRPr="003018EF" w:rsidRDefault="00150008" w:rsidP="000C2954"/>
    <w:p w:rsidR="00150008" w:rsidRPr="003018EF" w:rsidRDefault="00150008" w:rsidP="000C2954">
      <w:r w:rsidRPr="003018EF">
        <w:rPr>
          <w:bCs/>
        </w:rPr>
        <w:t xml:space="preserve">4. </w:t>
      </w:r>
      <w:r w:rsidRPr="003018EF">
        <w:t>Таня В., 7 лет. Обратилась мама с девочкой с целью определения школьной готовности. Со слов мамы известно, что девочка родилась в срок, в течение первого года жизни развивалась успешно, своевременно научилась сидеть и ходить. Отдельные слова появились в 1 год и 3 месяца, фразовая речь – к 3 годам. На помещение в детский сад была сильная стрессовая реакция, девочка плакала, не спала, ни с кем не общалась. В связи с этим через 2 недели была забрана из садика и до 7 лет воспитывалась дома.</w:t>
      </w:r>
    </w:p>
    <w:p w:rsidR="00150008" w:rsidRPr="003018EF" w:rsidRDefault="00150008" w:rsidP="000C2954">
      <w:r w:rsidRPr="003018EF">
        <w:t>Сейчас Таня знает буквы, счет в пределах 10 пересчетом, несколько отстает в росте и весе от сверстников. При обследовании девочка с трудом привлекается к выполнению заданий, ходит по кабинету, играет игрушками.</w:t>
      </w:r>
    </w:p>
    <w:p w:rsidR="00150008" w:rsidRPr="003018EF" w:rsidRDefault="00150008" w:rsidP="000C2954">
      <w:r w:rsidRPr="003018EF">
        <w:t>Объем и переключаемость внимания – в норме, произвольная концентрация затруднена. Интеллект – в границах возрастной нормы, но испытуемая не может самостоятельно заметить ошибки в выполнении заданий. Отмечается несформированность понятия числа, затруднение фонематического анализа и синтеза. Задания воспринимаются при предъявлении их в игровой форме: оценкой своей успешности девочка не интересуется, на поощрение реагирует слабо. В тесте на креативность вопросы предметно-познавательные, бытовые: «Сколько стоит "Сникерс"?» Эмоции живые, лабильные, самооценка завышена, слабо дифференцирована.</w:t>
      </w:r>
    </w:p>
    <w:p w:rsidR="00150008" w:rsidRPr="003018EF" w:rsidRDefault="00150008" w:rsidP="000C2954">
      <w:r w:rsidRPr="003018EF">
        <w:rPr>
          <w:bCs/>
        </w:rPr>
        <w:t>1.</w:t>
      </w:r>
      <w:r w:rsidRPr="003018EF">
        <w:t xml:space="preserve"> Какой тип нарушения психического развития у Тани?</w:t>
      </w:r>
    </w:p>
    <w:p w:rsidR="00150008" w:rsidRPr="003018EF" w:rsidRDefault="00150008" w:rsidP="000C2954">
      <w:r w:rsidRPr="003018EF">
        <w:rPr>
          <w:bCs/>
        </w:rPr>
        <w:t>2</w:t>
      </w:r>
      <w:r w:rsidRPr="003018EF">
        <w:t>. Консультация каких специалистов желательна?</w:t>
      </w:r>
    </w:p>
    <w:p w:rsidR="00150008" w:rsidRPr="003018EF" w:rsidRDefault="00150008" w:rsidP="000C2954"/>
    <w:p w:rsidR="00150008" w:rsidRPr="003018EF" w:rsidRDefault="00150008" w:rsidP="000C2954">
      <w:r w:rsidRPr="003018EF">
        <w:rPr>
          <w:bCs/>
        </w:rPr>
        <w:t xml:space="preserve">5. </w:t>
      </w:r>
      <w:r w:rsidRPr="003018EF">
        <w:t xml:space="preserve">Саша Ж., 11 лет. Направлен на обследование по инициативе классного руководителя. Со слов учителя известно, что ребенок учится крайне неравномерно, не усваивает программу 5-го класса, прогуливает, на уроке отвлекается, мешает другим заниматься. Часто приносит в </w:t>
      </w:r>
      <w:r w:rsidRPr="003018EF">
        <w:lastRenderedPageBreak/>
        <w:t>школу игрушки. Из беседы с мамой выяснилось, что у ребенка в течение первых 2-х лет жизни было сотрясение мозга, он перенес тяжелую форму кори. При патопсихологическом обследовании испытуемый особого интереса к заданиям не проявляет, но справляется с ними. Объем и произвольная концентрация внимания недостаточны. Отмечается истощаемость по гиперстеническому типу. Механическое запоминание затруднено; ассоциативное – несколько лучше. При обследовании интеллекта отмечается неравномерность его развития: выполнение вербальных тестов на уровне нижней границы нормы, невербальных – успешно, понимание пословиц затруднено. Недостаточная способность к аналогии. Отмечаются нарушения мелкой моторики, точной координации движений, фон настроения неустойчивый, выражена двигательная расторможенность. Оказание помощи и поощрение улучшают результаты. Самооценка низкая, выраженная уверенность в негативном отношении со стороны взрослых. Познавательные интересы развиты слабо, отмечается умеренная школьная тревожность.</w:t>
      </w:r>
    </w:p>
    <w:p w:rsidR="00150008" w:rsidRPr="003018EF" w:rsidRDefault="00150008" w:rsidP="000C2954">
      <w:r w:rsidRPr="003018EF">
        <w:rPr>
          <w:bCs/>
        </w:rPr>
        <w:t>1</w:t>
      </w:r>
      <w:r w:rsidRPr="003018EF">
        <w:t>. Какой тип нарушений психического развития отмечается?</w:t>
      </w:r>
    </w:p>
    <w:p w:rsidR="00150008" w:rsidRPr="003018EF" w:rsidRDefault="00150008" w:rsidP="000C2954">
      <w:r w:rsidRPr="003018EF">
        <w:rPr>
          <w:bCs/>
        </w:rPr>
        <w:t>2</w:t>
      </w:r>
      <w:r w:rsidRPr="003018EF">
        <w:t>. В чем состоит первичный дефект и вторичные личностные реакции?</w:t>
      </w:r>
    </w:p>
    <w:p w:rsidR="00150008" w:rsidRPr="003018EF" w:rsidRDefault="00150008" w:rsidP="000C2954"/>
    <w:p w:rsidR="00150008" w:rsidRPr="003018EF" w:rsidRDefault="00150008" w:rsidP="000C2954">
      <w:r w:rsidRPr="003018EF">
        <w:rPr>
          <w:bCs/>
        </w:rPr>
        <w:t xml:space="preserve">6. </w:t>
      </w:r>
      <w:r w:rsidRPr="003018EF">
        <w:t>Толя А., 14 лет. Испытуемый направлен на судебно-психологическую экспертизу с целью определения соответствия возрасту. Из материалов уголовного дела известно, что испытуемый обвиняется в краже из ларька, совершенной в группе с более старшими подростками. В школьной характеристике указано, что Толя дублировал 1-й и 2-й класс, не успевает по нескольким предметам, часто прогуливает занятия. Физическое развитие замедлено, рост и вес ниже нормы, половое созревание не началось. При патопсихологическом обследовании отмечается, что внимание испытуемого неустойчиво, отношение к заданиям избирательное.</w:t>
      </w:r>
    </w:p>
    <w:p w:rsidR="00150008" w:rsidRPr="003018EF" w:rsidRDefault="00150008" w:rsidP="000C2954">
      <w:r w:rsidRPr="003018EF">
        <w:t>Работоспособность неравномерная, отмечаются кратковременные фазовые колебания внимания. Механическое запоминание успешно. Доступно выполнение исключений, обобщений, аналогий. Невербальный интеллект соответствует норме, вербальный – нижняя граница нормы. Креативность крайне низкая.</w:t>
      </w:r>
    </w:p>
    <w:p w:rsidR="00150008" w:rsidRPr="003018EF" w:rsidRDefault="00150008" w:rsidP="000C2954">
      <w:r w:rsidRPr="003018EF">
        <w:t>Самооценка слабо дифференцирована, самооценочные суждения незрелые, зависят от мнения более старших подростков. Уровень притязаний низкий, неустойчивый. Круг интересов ограничен, познавательные интересы не развиты, преобладает игровая мотивация. Эмоции крайне лабильны. Отмечается высокая внушаемость.</w:t>
      </w:r>
    </w:p>
    <w:p w:rsidR="00150008" w:rsidRPr="003018EF" w:rsidRDefault="00150008" w:rsidP="000C2954">
      <w:r w:rsidRPr="003018EF">
        <w:rPr>
          <w:bCs/>
        </w:rPr>
        <w:t>1.</w:t>
      </w:r>
      <w:r w:rsidRPr="003018EF">
        <w:t xml:space="preserve"> Какой тип нарушений психического развития отмечается в данном случае?</w:t>
      </w:r>
    </w:p>
    <w:p w:rsidR="00150008" w:rsidRDefault="00150008" w:rsidP="000C2954">
      <w:r w:rsidRPr="003018EF">
        <w:rPr>
          <w:bCs/>
        </w:rPr>
        <w:t>2</w:t>
      </w:r>
      <w:r w:rsidRPr="003018EF">
        <w:t>. Соответствует ли психическое и личностное развитие испытуемого паспортному возрасту?</w:t>
      </w:r>
    </w:p>
    <w:p w:rsidR="00150008" w:rsidRDefault="00150008" w:rsidP="000C2954"/>
    <w:p w:rsidR="00150008" w:rsidRPr="003018EF" w:rsidRDefault="00150008" w:rsidP="000C2954">
      <w:pPr>
        <w:rPr>
          <w:i/>
        </w:rPr>
      </w:pPr>
      <w:r w:rsidRPr="003018EF">
        <w:rPr>
          <w:i/>
        </w:rPr>
        <w:t xml:space="preserve">Проблемно-аналитическое задание </w:t>
      </w:r>
      <w:r>
        <w:rPr>
          <w:i/>
        </w:rPr>
        <w:t>1</w:t>
      </w:r>
    </w:p>
    <w:p w:rsidR="00150008" w:rsidRPr="003018EF" w:rsidRDefault="00150008" w:rsidP="000C2954">
      <w:r w:rsidRPr="003018EF">
        <w:t>Сделайте анализ преимущества инклюзивного образования для детей с ОВЗ</w:t>
      </w:r>
    </w:p>
    <w:p w:rsidR="00150008" w:rsidRPr="003018EF" w:rsidRDefault="00150008" w:rsidP="000C2954"/>
    <w:p w:rsidR="00150008" w:rsidRPr="003018EF" w:rsidRDefault="00150008" w:rsidP="000C2954">
      <w:pPr>
        <w:rPr>
          <w:i/>
        </w:rPr>
      </w:pPr>
      <w:r w:rsidRPr="003018EF">
        <w:rPr>
          <w:i/>
        </w:rPr>
        <w:t xml:space="preserve">Проблемно-аналитическое задание </w:t>
      </w:r>
      <w:r>
        <w:rPr>
          <w:i/>
        </w:rPr>
        <w:t>2</w:t>
      </w:r>
    </w:p>
    <w:p w:rsidR="00150008" w:rsidRPr="003018EF" w:rsidRDefault="00150008" w:rsidP="000C2954">
      <w:pPr>
        <w:rPr>
          <w:i/>
        </w:rPr>
      </w:pPr>
      <w:r w:rsidRPr="003018EF">
        <w:t>Проанализируйте «обновленное» законодательство РФ в области образования обучающихся с ОВЗ</w:t>
      </w:r>
    </w:p>
    <w:p w:rsidR="00150008" w:rsidRPr="003018EF" w:rsidRDefault="00150008" w:rsidP="000C2954">
      <w:pPr>
        <w:rPr>
          <w:i/>
        </w:rPr>
      </w:pPr>
    </w:p>
    <w:p w:rsidR="00150008" w:rsidRPr="003018EF" w:rsidRDefault="00150008" w:rsidP="000C2954">
      <w:pPr>
        <w:rPr>
          <w:i/>
        </w:rPr>
      </w:pPr>
      <w:r w:rsidRPr="003018EF">
        <w:rPr>
          <w:i/>
        </w:rPr>
        <w:t>Комплексное проблемно-аналитическое задание</w:t>
      </w:r>
      <w:r>
        <w:rPr>
          <w:i/>
        </w:rPr>
        <w:t xml:space="preserve"> 1</w:t>
      </w:r>
    </w:p>
    <w:p w:rsidR="00150008" w:rsidRPr="003018EF" w:rsidRDefault="00150008" w:rsidP="000C2954">
      <w:r w:rsidRPr="003018EF">
        <w:t xml:space="preserve">Рассмотрите отклоняющееся развитие как обычное развитие, протекающее в необычных неблагоприятных условиях. </w:t>
      </w:r>
    </w:p>
    <w:p w:rsidR="00150008" w:rsidRPr="003018EF" w:rsidRDefault="00150008" w:rsidP="000C2954">
      <w:r w:rsidRPr="003018EF">
        <w:t xml:space="preserve">Назовите класс неблагоприятных условий - внутренние, внешние, социальные, биологические, врожденные, приобретенные. </w:t>
      </w:r>
    </w:p>
    <w:p w:rsidR="00150008" w:rsidRPr="003018EF" w:rsidRDefault="00150008" w:rsidP="000C2954">
      <w:r w:rsidRPr="003018EF">
        <w:t xml:space="preserve">Проанализируйте сходство и различие терминов «компенсация» и «адаптация»,  «компенсация» и «реабилитация», «реабилитация» и «абилитация», «коррекция и психотерапия». </w:t>
      </w:r>
    </w:p>
    <w:p w:rsidR="00150008" w:rsidRPr="003018EF" w:rsidRDefault="00150008" w:rsidP="000C2954">
      <w:r w:rsidRPr="003018EF">
        <w:lastRenderedPageBreak/>
        <w:t>Рассмотрите интеграцию как сложный процесс влияния и взаимодействия личности ребенка с проблемами в развитии с окружающим миром.</w:t>
      </w:r>
    </w:p>
    <w:p w:rsidR="00150008" w:rsidRPr="003018EF" w:rsidRDefault="00150008" w:rsidP="000C2954"/>
    <w:p w:rsidR="00150008" w:rsidRPr="003018EF" w:rsidRDefault="00150008" w:rsidP="000C2954">
      <w:pPr>
        <w:rPr>
          <w:i/>
        </w:rPr>
      </w:pPr>
      <w:r w:rsidRPr="003018EF">
        <w:rPr>
          <w:i/>
        </w:rPr>
        <w:t>Комплексное проблемно-аналитическое задание</w:t>
      </w:r>
      <w:r>
        <w:rPr>
          <w:i/>
        </w:rPr>
        <w:t xml:space="preserve"> 2</w:t>
      </w:r>
    </w:p>
    <w:p w:rsidR="00150008" w:rsidRPr="003018EF" w:rsidRDefault="00150008" w:rsidP="000C2954">
      <w:r w:rsidRPr="003018EF">
        <w:t xml:space="preserve">Рассмотрите классификацию как научный метод.Природа многообразия вариантов дизонтогенеза. </w:t>
      </w:r>
    </w:p>
    <w:p w:rsidR="00150008" w:rsidRPr="003018EF" w:rsidRDefault="00150008" w:rsidP="000C2954">
      <w:r w:rsidRPr="003018EF">
        <w:t xml:space="preserve">Укажите эмпирические и теоретические классификации. </w:t>
      </w:r>
    </w:p>
    <w:p w:rsidR="00150008" w:rsidRPr="003018EF" w:rsidRDefault="00150008" w:rsidP="000C2954">
      <w:pPr>
        <w:rPr>
          <w:b/>
          <w:bCs/>
        </w:rPr>
      </w:pPr>
      <w:r w:rsidRPr="003018EF">
        <w:t>Перечислите клинические, педагогические и психологические классификации.</w:t>
      </w:r>
    </w:p>
    <w:p w:rsidR="00150008" w:rsidRPr="003018EF" w:rsidRDefault="00150008" w:rsidP="000C2954">
      <w:r w:rsidRPr="003018EF">
        <w:t>Охарактеризуйте классификацию В.В. Лебединского.</w:t>
      </w:r>
    </w:p>
    <w:p w:rsidR="00150008" w:rsidRPr="003018EF" w:rsidRDefault="00150008" w:rsidP="000C2954">
      <w:pPr>
        <w:rPr>
          <w:i/>
        </w:rPr>
      </w:pPr>
    </w:p>
    <w:p w:rsidR="00150008" w:rsidRPr="003018EF" w:rsidRDefault="00150008" w:rsidP="000C2954">
      <w:pPr>
        <w:rPr>
          <w:i/>
        </w:rPr>
      </w:pPr>
      <w:r w:rsidRPr="003018EF">
        <w:rPr>
          <w:i/>
        </w:rPr>
        <w:t>Комплексное проблемно-аналитическое задание</w:t>
      </w:r>
      <w:r>
        <w:rPr>
          <w:i/>
        </w:rPr>
        <w:t xml:space="preserve"> 3</w:t>
      </w:r>
    </w:p>
    <w:p w:rsidR="00150008" w:rsidRPr="003018EF" w:rsidRDefault="00150008" w:rsidP="000C2954">
      <w:pPr>
        <w:rPr>
          <w:i/>
          <w:iCs/>
        </w:rPr>
      </w:pPr>
      <w:r w:rsidRPr="003018EF">
        <w:rPr>
          <w:i/>
          <w:iCs/>
        </w:rPr>
        <w:t>(в форме деловой игры)</w:t>
      </w:r>
    </w:p>
    <w:p w:rsidR="00150008" w:rsidRPr="003018EF" w:rsidRDefault="00150008" w:rsidP="000C2954">
      <w:r w:rsidRPr="003018EF">
        <w:rPr>
          <w:iCs/>
        </w:rPr>
        <w:t>Цель:</w:t>
      </w:r>
      <w:r w:rsidRPr="003018EF">
        <w:t xml:space="preserve"> формирование у обучающихся умения сообщать знания об общих и специфических закономерностях психического развития детей с ограниченными возможностями здоровья, осуществлять работу по популяризации дефектологических знаний среди населения.</w:t>
      </w:r>
    </w:p>
    <w:p w:rsidR="00150008" w:rsidRPr="003018EF" w:rsidRDefault="00150008" w:rsidP="000C2954">
      <w:r w:rsidRPr="003018EF">
        <w:rPr>
          <w:i/>
          <w:iCs/>
        </w:rPr>
        <w:t xml:space="preserve">Ход проведения деловой игры: </w:t>
      </w:r>
      <w:r w:rsidRPr="003018EF">
        <w:rPr>
          <w:iCs/>
        </w:rPr>
        <w:t>Студентам</w:t>
      </w:r>
      <w:r w:rsidRPr="003018EF">
        <w:t xml:space="preserve"> самостоятельно предлагается разделиться на малые группы и подготовить к практическому занятию эпизод консультирования родителей детей с ограниченными возможностями здоровья по следующим проблемам курса:</w:t>
      </w:r>
    </w:p>
    <w:p w:rsidR="00150008" w:rsidRPr="003018EF" w:rsidRDefault="00150008" w:rsidP="000C2954">
      <w:pPr>
        <w:numPr>
          <w:ilvl w:val="0"/>
          <w:numId w:val="1"/>
        </w:numPr>
      </w:pPr>
      <w:r w:rsidRPr="003018EF">
        <w:t>Беседа с родителями об особенностях психического развития их детей, общих и специфических закономерностях психического развития детей с ограниченными возможностями здоровья.</w:t>
      </w:r>
    </w:p>
    <w:p w:rsidR="00150008" w:rsidRPr="003018EF" w:rsidRDefault="00150008" w:rsidP="000C2954">
      <w:pPr>
        <w:numPr>
          <w:ilvl w:val="0"/>
          <w:numId w:val="1"/>
        </w:numPr>
      </w:pPr>
      <w:r w:rsidRPr="003018EF">
        <w:t>Беседа с родителями о возможностях социальной адаптации и интеграции детей с ограниченными возможностями здоровья.</w:t>
      </w:r>
    </w:p>
    <w:p w:rsidR="00150008" w:rsidRPr="003018EF" w:rsidRDefault="00150008" w:rsidP="000C2954">
      <w:r w:rsidRPr="003018EF">
        <w:t>При подготовке беседы студенты на основе анализа литературных источников обсуждают план беседы и ее содержание, выбрав для рассмотрения какое-либо отклонение в развитии. Разрабатывают содержание беседы с учетом осведомленности родителей о развитии ребенка. Рассматриваются варианты различного отношения родителей к проблеме ребенка. Соответственно подбирается различный словесный материал для беседы.</w:t>
      </w:r>
    </w:p>
    <w:p w:rsidR="00150008" w:rsidRPr="003018EF" w:rsidRDefault="00150008" w:rsidP="000C2954">
      <w:r w:rsidRPr="003018EF">
        <w:t>Подготовленный вариант беседы обсуждается в группе и оценивается его соответствие описанию в литературе.</w:t>
      </w:r>
    </w:p>
    <w:p w:rsidR="00150008" w:rsidRPr="003018EF" w:rsidRDefault="00150008" w:rsidP="000C2954">
      <w:pPr>
        <w:rPr>
          <w:iCs/>
        </w:rPr>
      </w:pPr>
      <w:r w:rsidRPr="003018EF">
        <w:rPr>
          <w:iCs/>
        </w:rPr>
        <w:t>Критерии, свидетельствующие о выполнении поставленной цели деловой игры:</w:t>
      </w:r>
    </w:p>
    <w:p w:rsidR="00150008" w:rsidRPr="003018EF" w:rsidRDefault="00150008" w:rsidP="000C2954">
      <w:pPr>
        <w:numPr>
          <w:ilvl w:val="0"/>
          <w:numId w:val="18"/>
        </w:numPr>
      </w:pPr>
      <w:r w:rsidRPr="003018EF">
        <w:t>Сформированность представлений студентов о сущности отклоняющегося развития, его структуре и свойствах;</w:t>
      </w:r>
    </w:p>
    <w:p w:rsidR="00150008" w:rsidRPr="003018EF" w:rsidRDefault="00150008" w:rsidP="000C2954">
      <w:pPr>
        <w:numPr>
          <w:ilvl w:val="0"/>
          <w:numId w:val="18"/>
        </w:numPr>
      </w:pPr>
      <w:r w:rsidRPr="003018EF">
        <w:t>Знания студентов общих и специфических закономерностей психического развития детей с ограниченными возможностями здоровья;</w:t>
      </w:r>
    </w:p>
    <w:p w:rsidR="00150008" w:rsidRPr="003018EF" w:rsidRDefault="00150008" w:rsidP="000C2954">
      <w:pPr>
        <w:numPr>
          <w:ilvl w:val="0"/>
          <w:numId w:val="18"/>
        </w:numPr>
      </w:pPr>
      <w:r w:rsidRPr="003018EF">
        <w:t>Знания студентов о проблемах интеграции детей с ограниченными возможностями здоровья.</w:t>
      </w:r>
    </w:p>
    <w:p w:rsidR="00150008" w:rsidRPr="003018EF" w:rsidRDefault="00150008" w:rsidP="000C2954">
      <w:pPr>
        <w:numPr>
          <w:ilvl w:val="0"/>
          <w:numId w:val="18"/>
        </w:numPr>
      </w:pPr>
      <w:r w:rsidRPr="003018EF">
        <w:t>Умение сообщать знания об особенностях психического развития детей, популяризировать дефектологические знания.</w:t>
      </w:r>
    </w:p>
    <w:p w:rsidR="00150008" w:rsidRPr="003018EF" w:rsidRDefault="00150008" w:rsidP="000C2954">
      <w:pPr>
        <w:rPr>
          <w:iCs/>
        </w:rPr>
      </w:pPr>
      <w:r w:rsidRPr="003018EF">
        <w:t>5. Умение студентов сообщать об основных трудностях социальной адаптации детей с отклоняющимся развитием и возможностях детей с ограниченными возможностями здоровья.</w:t>
      </w:r>
      <w:r w:rsidRPr="003018EF">
        <w:rPr>
          <w:iCs/>
        </w:rPr>
        <w:tab/>
      </w:r>
    </w:p>
    <w:p w:rsidR="00150008" w:rsidRPr="003018EF" w:rsidRDefault="00150008" w:rsidP="000C2954">
      <w:pPr>
        <w:rPr>
          <w:i/>
          <w:iCs/>
        </w:rPr>
      </w:pPr>
    </w:p>
    <w:p w:rsidR="00150008" w:rsidRPr="003018EF" w:rsidRDefault="00150008" w:rsidP="000C2954">
      <w:pPr>
        <w:rPr>
          <w:i/>
        </w:rPr>
      </w:pPr>
      <w:r w:rsidRPr="003018EF">
        <w:rPr>
          <w:i/>
        </w:rPr>
        <w:t>Комплексное проблемно-аналитическое задание</w:t>
      </w:r>
      <w:r>
        <w:rPr>
          <w:i/>
        </w:rPr>
        <w:t xml:space="preserve"> 4</w:t>
      </w:r>
    </w:p>
    <w:p w:rsidR="00150008" w:rsidRPr="003018EF" w:rsidRDefault="00150008" w:rsidP="000C2954">
      <w:pPr>
        <w:rPr>
          <w:i/>
        </w:rPr>
      </w:pPr>
      <w:r w:rsidRPr="003018EF">
        <w:rPr>
          <w:i/>
        </w:rPr>
        <w:t>Эссе</w:t>
      </w:r>
    </w:p>
    <w:p w:rsidR="00150008" w:rsidRPr="003018EF" w:rsidRDefault="00150008" w:rsidP="000C2954">
      <w:r w:rsidRPr="003018EF">
        <w:t>Подготовить эссе на тему«Особенности формирования отношения и осознания собственных нарушений детьми с ограниченными возможностями здоровья.</w:t>
      </w:r>
    </w:p>
    <w:p w:rsidR="00150008" w:rsidRPr="003018EF" w:rsidRDefault="00150008" w:rsidP="000C2954">
      <w:pPr>
        <w:rPr>
          <w:i/>
        </w:rPr>
      </w:pPr>
      <w:r w:rsidRPr="003018EF">
        <w:rPr>
          <w:i/>
        </w:rPr>
        <w:t>Информационно-аналитический проект</w:t>
      </w:r>
    </w:p>
    <w:p w:rsidR="00150008" w:rsidRPr="003018EF" w:rsidRDefault="00150008" w:rsidP="000C2954">
      <w:r w:rsidRPr="003018EF">
        <w:rPr>
          <w:i/>
        </w:rPr>
        <w:tab/>
      </w:r>
      <w:r w:rsidRPr="003018EF">
        <w:t>Подготовить презентацию на одну из тем</w:t>
      </w:r>
    </w:p>
    <w:p w:rsidR="00150008" w:rsidRPr="003018EF" w:rsidRDefault="00150008" w:rsidP="000C2954">
      <w:r w:rsidRPr="003018EF">
        <w:lastRenderedPageBreak/>
        <w:t xml:space="preserve">1.Внешние условия эффективной инклюзии ребенка с проблемами в развитии. </w:t>
      </w:r>
    </w:p>
    <w:p w:rsidR="00150008" w:rsidRPr="003018EF" w:rsidRDefault="00150008" w:rsidP="000C2954">
      <w:r w:rsidRPr="003018EF">
        <w:t xml:space="preserve">2.Внутренние условия эффективной инклюзии детей с ОВЗ. </w:t>
      </w:r>
    </w:p>
    <w:p w:rsidR="00150008" w:rsidRPr="003018EF" w:rsidRDefault="00150008" w:rsidP="000C2954">
      <w:r w:rsidRPr="003018EF">
        <w:t xml:space="preserve">3.Модели инклюзивного обучения: анализ и характеристики. </w:t>
      </w:r>
    </w:p>
    <w:p w:rsidR="00150008" w:rsidRPr="003018EF" w:rsidRDefault="00150008" w:rsidP="000C2954">
      <w:r w:rsidRPr="003018EF">
        <w:t xml:space="preserve">4.Базовые предпосылки эффективного инклюзивного обучения детей с ОВЗ. </w:t>
      </w:r>
    </w:p>
    <w:p w:rsidR="00150008" w:rsidRPr="003018EF" w:rsidRDefault="00150008" w:rsidP="000C2954">
      <w:pPr>
        <w:rPr>
          <w:i/>
        </w:rPr>
      </w:pPr>
      <w:r w:rsidRPr="003018EF">
        <w:rPr>
          <w:i/>
        </w:rPr>
        <w:t>Дискуссия</w:t>
      </w:r>
    </w:p>
    <w:p w:rsidR="00150008" w:rsidRPr="003018EF" w:rsidRDefault="00150008" w:rsidP="000C2954">
      <w:r w:rsidRPr="003018EF">
        <w:rPr>
          <w:i/>
        </w:rPr>
        <w:tab/>
      </w:r>
      <w:r w:rsidRPr="003018EF">
        <w:t>Обсудить в группе материалы эссе и презентации.</w:t>
      </w:r>
    </w:p>
    <w:p w:rsidR="00150008" w:rsidRPr="003018EF" w:rsidRDefault="00150008" w:rsidP="000C2954">
      <w:pPr>
        <w:rPr>
          <w:i/>
        </w:rPr>
      </w:pPr>
      <w:r w:rsidRPr="003018EF">
        <w:rPr>
          <w:i/>
        </w:rPr>
        <w:t>Проблемно-аналитическое задание</w:t>
      </w:r>
    </w:p>
    <w:p w:rsidR="00150008" w:rsidRPr="003018EF" w:rsidRDefault="00150008" w:rsidP="000C2954">
      <w:r w:rsidRPr="003018EF">
        <w:t>Проанализировать в работе Л.С. Выготского «Диагностика развития и педологическая клиника трудного детства» симпотомологию развития. Как Вы понимаете  «педологическая квалификация» психического явления?</w:t>
      </w:r>
    </w:p>
    <w:p w:rsidR="00150008" w:rsidRPr="003018EF" w:rsidRDefault="00150008" w:rsidP="000C2954">
      <w:pPr>
        <w:rPr>
          <w:i/>
        </w:rPr>
      </w:pPr>
      <w:r w:rsidRPr="003018EF">
        <w:rPr>
          <w:i/>
        </w:rPr>
        <w:t>Исследовательское задание</w:t>
      </w:r>
    </w:p>
    <w:p w:rsidR="00150008" w:rsidRPr="003018EF" w:rsidRDefault="00150008" w:rsidP="000C2954">
      <w:pPr>
        <w:rPr>
          <w:i/>
        </w:rPr>
      </w:pPr>
      <w:r w:rsidRPr="003018EF">
        <w:t>Прочитать работы Л.С.Выготского, В.В.Лебединского и Н.Я.Семаго, сформулировать новые тенденции в содержании работы специального педагога и практического психолога.</w:t>
      </w:r>
    </w:p>
    <w:p w:rsidR="00150008" w:rsidRPr="003018EF" w:rsidRDefault="00150008" w:rsidP="000C2954"/>
    <w:p w:rsidR="00150008" w:rsidRPr="003018EF" w:rsidRDefault="00150008" w:rsidP="000C2954">
      <w:pPr>
        <w:rPr>
          <w:i/>
        </w:rPr>
      </w:pPr>
      <w:r w:rsidRPr="003018EF">
        <w:rPr>
          <w:i/>
        </w:rPr>
        <w:t>Комплексное проблемно-аналитическое задание</w:t>
      </w:r>
      <w:r>
        <w:rPr>
          <w:i/>
        </w:rPr>
        <w:t xml:space="preserve"> 5</w:t>
      </w:r>
    </w:p>
    <w:p w:rsidR="00150008" w:rsidRPr="003018EF" w:rsidRDefault="00150008" w:rsidP="000C2954">
      <w:pPr>
        <w:rPr>
          <w:i/>
        </w:rPr>
      </w:pPr>
      <w:r w:rsidRPr="003018EF">
        <w:rPr>
          <w:i/>
        </w:rPr>
        <w:t xml:space="preserve">(в форме тренинга по темам) </w:t>
      </w:r>
    </w:p>
    <w:p w:rsidR="00150008" w:rsidRPr="003018EF" w:rsidRDefault="00150008" w:rsidP="000C2954">
      <w:r w:rsidRPr="003018EF">
        <w:t>1. Морфогенез</w:t>
      </w:r>
    </w:p>
    <w:p w:rsidR="00150008" w:rsidRPr="003018EF" w:rsidRDefault="00150008" w:rsidP="000C2954">
      <w:r w:rsidRPr="003018EF">
        <w:t>2. Функциогенез</w:t>
      </w:r>
    </w:p>
    <w:p w:rsidR="00150008" w:rsidRPr="003018EF" w:rsidRDefault="00150008" w:rsidP="000C2954">
      <w:r w:rsidRPr="003018EF">
        <w:t>3. Актуалгенез</w:t>
      </w:r>
    </w:p>
    <w:p w:rsidR="00150008" w:rsidRPr="003018EF" w:rsidRDefault="00150008" w:rsidP="000C2954">
      <w:r w:rsidRPr="003018EF">
        <w:t>4. Дизонтогенез</w:t>
      </w:r>
    </w:p>
    <w:p w:rsidR="00150008" w:rsidRPr="003018EF" w:rsidRDefault="00150008" w:rsidP="000C2954">
      <w:pPr>
        <w:rPr>
          <w:b/>
        </w:rPr>
      </w:pPr>
      <w:r w:rsidRPr="003018EF">
        <w:rPr>
          <w:bCs/>
        </w:rPr>
        <w:t xml:space="preserve">Цель занятия: </w:t>
      </w:r>
      <w:r w:rsidRPr="003018EF">
        <w:t>Закрепить у студентов знания по пройденным темам</w:t>
      </w:r>
    </w:p>
    <w:p w:rsidR="00150008" w:rsidRPr="003018EF" w:rsidRDefault="00150008" w:rsidP="000C2954">
      <w:pPr>
        <w:rPr>
          <w:bCs/>
        </w:rPr>
      </w:pPr>
      <w:r w:rsidRPr="003018EF">
        <w:rPr>
          <w:bCs/>
        </w:rPr>
        <w:t xml:space="preserve">Порядок проведения: </w:t>
      </w:r>
    </w:p>
    <w:p w:rsidR="00150008" w:rsidRPr="003018EF" w:rsidRDefault="00150008" w:rsidP="000C2954">
      <w:r w:rsidRPr="003018EF">
        <w:rPr>
          <w:bCs/>
          <w:i/>
          <w:iCs/>
        </w:rPr>
        <w:t>1 этап.</w:t>
      </w:r>
      <w:r w:rsidRPr="003018EF">
        <w:t>Преподаватель заранее дает студентам задание подготовиться к тренингу по пройденным темам. В день тренинга студентам в начале занятия раздаются вопросы, на которые в течение 30 минут студенты отвечают самостоятельно.</w:t>
      </w:r>
    </w:p>
    <w:p w:rsidR="00150008" w:rsidRPr="003018EF" w:rsidRDefault="00150008" w:rsidP="000C2954">
      <w:r w:rsidRPr="003018EF">
        <w:rPr>
          <w:i/>
        </w:rPr>
        <w:t>2</w:t>
      </w:r>
      <w:r w:rsidRPr="003018EF">
        <w:rPr>
          <w:bCs/>
          <w:i/>
          <w:iCs/>
        </w:rPr>
        <w:t>этап.</w:t>
      </w:r>
      <w:r w:rsidRPr="003018EF">
        <w:t>Затем ответы собираются, преподаватель в течение 10 минут проверяет их, делая пометки напротив каждого вопроса: «правильно», «неправильно».</w:t>
      </w:r>
    </w:p>
    <w:p w:rsidR="00150008" w:rsidRPr="003018EF" w:rsidRDefault="00150008" w:rsidP="000C2954">
      <w:r w:rsidRPr="003018EF">
        <w:rPr>
          <w:bCs/>
          <w:i/>
          <w:iCs/>
        </w:rPr>
        <w:t>3 этап.</w:t>
      </w:r>
      <w:r w:rsidRPr="003018EF">
        <w:t>После проверки листки с ответами снова раздаются студентам, а преподаватель начинает заново повторять вопросы, предоставляя слово для ответа на них студентам, давшим ранее правильный ответ в письменной форме. При этом преподаватель дополняет правильные ответы комментариями, пояснениями. Студенты записывают правильные ответы, исправляя (дополняя) листы с неправильными ответами на вопросы.</w:t>
      </w:r>
    </w:p>
    <w:p w:rsidR="00150008" w:rsidRPr="003018EF" w:rsidRDefault="00150008" w:rsidP="000C2954">
      <w:r w:rsidRPr="003018EF">
        <w:rPr>
          <w:bCs/>
          <w:i/>
          <w:iCs/>
        </w:rPr>
        <w:t>4 этап.</w:t>
      </w:r>
      <w:r w:rsidRPr="003018EF">
        <w:t xml:space="preserve">После </w:t>
      </w:r>
      <w:r w:rsidRPr="003018EF">
        <w:rPr>
          <w:bCs/>
          <w:i/>
          <w:iCs/>
        </w:rPr>
        <w:t>3-го этапа</w:t>
      </w:r>
      <w:r w:rsidRPr="003018EF">
        <w:t>листки с ответами снова собираются преподавателем, и начинается выборочный устный ответ на вопросы тренинга. Преподаватель выборочно вслух зачитывает 10-15 вопросов, студенты, вслух отвечают на них.</w:t>
      </w:r>
    </w:p>
    <w:p w:rsidR="00150008" w:rsidRPr="003018EF" w:rsidRDefault="00150008" w:rsidP="000C2954">
      <w:r w:rsidRPr="003018EF">
        <w:t>Лучшие студенты (отвечавшие правильно на большее количество вопросов) по итогам всех 4-х этапов получают оценки. Определяются самые лучшие и самые отстающие.</w:t>
      </w:r>
    </w:p>
    <w:p w:rsidR="00150008" w:rsidRPr="003018EF" w:rsidRDefault="00150008" w:rsidP="000C2954">
      <w:pPr>
        <w:rPr>
          <w:i/>
        </w:rPr>
      </w:pPr>
      <w:r w:rsidRPr="003018EF">
        <w:rPr>
          <w:bCs/>
        </w:rPr>
        <w:t>Форма отчетности:</w:t>
      </w:r>
      <w:r w:rsidRPr="003018EF">
        <w:t>Ответы на вопросы в письменной форме.</w:t>
      </w:r>
    </w:p>
    <w:p w:rsidR="00150008" w:rsidRPr="003018EF" w:rsidRDefault="00150008" w:rsidP="000C2954"/>
    <w:p w:rsidR="00150008" w:rsidRPr="003018EF" w:rsidRDefault="00150008" w:rsidP="000C2954">
      <w:pPr>
        <w:rPr>
          <w:i/>
        </w:rPr>
      </w:pPr>
      <w:r w:rsidRPr="003018EF">
        <w:rPr>
          <w:i/>
        </w:rPr>
        <w:t>Комплексное проблемно-аналитическое задание</w:t>
      </w:r>
      <w:r>
        <w:rPr>
          <w:i/>
        </w:rPr>
        <w:t xml:space="preserve"> 6</w:t>
      </w:r>
    </w:p>
    <w:p w:rsidR="00150008" w:rsidRPr="003018EF" w:rsidRDefault="00150008" w:rsidP="000C2954">
      <w:pPr>
        <w:numPr>
          <w:ilvl w:val="0"/>
          <w:numId w:val="16"/>
        </w:numPr>
      </w:pPr>
      <w:r w:rsidRPr="003018EF">
        <w:rPr>
          <w:i/>
        </w:rPr>
        <w:t xml:space="preserve">Проблемно-аналитическое задание </w:t>
      </w:r>
    </w:p>
    <w:p w:rsidR="00150008" w:rsidRPr="003018EF" w:rsidRDefault="00150008" w:rsidP="000C2954">
      <w:pPr>
        <w:numPr>
          <w:ilvl w:val="8"/>
          <w:numId w:val="16"/>
        </w:numPr>
      </w:pPr>
      <w:r w:rsidRPr="003018EF">
        <w:t xml:space="preserve">            Проанализировать основные параметры умственного недоразвития.</w:t>
      </w:r>
    </w:p>
    <w:p w:rsidR="00150008" w:rsidRPr="003018EF" w:rsidRDefault="00150008" w:rsidP="000C2954">
      <w:pPr>
        <w:numPr>
          <w:ilvl w:val="3"/>
          <w:numId w:val="16"/>
        </w:numPr>
        <w:rPr>
          <w:i/>
        </w:rPr>
      </w:pPr>
      <w:r w:rsidRPr="003018EF">
        <w:rPr>
          <w:i/>
        </w:rPr>
        <w:t>Подготовить доклад на одну из тем</w:t>
      </w:r>
    </w:p>
    <w:p w:rsidR="00150008" w:rsidRPr="003018EF" w:rsidRDefault="00150008" w:rsidP="000C2954">
      <w:pPr>
        <w:numPr>
          <w:ilvl w:val="3"/>
          <w:numId w:val="16"/>
        </w:numPr>
        <w:rPr>
          <w:i/>
        </w:rPr>
      </w:pPr>
      <w:r w:rsidRPr="003018EF">
        <w:rPr>
          <w:i/>
        </w:rPr>
        <w:t xml:space="preserve">Тематика докладов </w:t>
      </w:r>
    </w:p>
    <w:p w:rsidR="00150008" w:rsidRPr="003018EF" w:rsidRDefault="00150008" w:rsidP="000C2954">
      <w:pPr>
        <w:numPr>
          <w:ilvl w:val="3"/>
          <w:numId w:val="16"/>
        </w:numPr>
      </w:pPr>
      <w:r w:rsidRPr="003018EF">
        <w:t xml:space="preserve">1. Инклюзивное образование: сущность и содержание. </w:t>
      </w:r>
    </w:p>
    <w:p w:rsidR="00150008" w:rsidRPr="003018EF" w:rsidRDefault="00150008" w:rsidP="000C2954">
      <w:pPr>
        <w:numPr>
          <w:ilvl w:val="3"/>
          <w:numId w:val="16"/>
        </w:numPr>
      </w:pPr>
      <w:r w:rsidRPr="003018EF">
        <w:t xml:space="preserve">2.Принципы инклюзивного образования. </w:t>
      </w:r>
    </w:p>
    <w:p w:rsidR="00150008" w:rsidRPr="003018EF" w:rsidRDefault="00150008" w:rsidP="000C2954">
      <w:pPr>
        <w:numPr>
          <w:ilvl w:val="3"/>
          <w:numId w:val="16"/>
        </w:numPr>
      </w:pPr>
      <w:r w:rsidRPr="003018EF">
        <w:t xml:space="preserve">3.Отношение и стереотипы общества к инклюзивному образованию. </w:t>
      </w:r>
    </w:p>
    <w:p w:rsidR="00150008" w:rsidRPr="003018EF" w:rsidRDefault="00150008" w:rsidP="000C2954">
      <w:pPr>
        <w:numPr>
          <w:ilvl w:val="3"/>
          <w:numId w:val="16"/>
        </w:numPr>
      </w:pPr>
      <w:r w:rsidRPr="003018EF">
        <w:t xml:space="preserve">4.Преимущества инклюзивного образования </w:t>
      </w:r>
    </w:p>
    <w:p w:rsidR="00150008" w:rsidRPr="003018EF" w:rsidRDefault="00150008" w:rsidP="000C2954">
      <w:pPr>
        <w:numPr>
          <w:ilvl w:val="3"/>
          <w:numId w:val="16"/>
        </w:numPr>
        <w:rPr>
          <w:i/>
        </w:rPr>
      </w:pPr>
      <w:r w:rsidRPr="003018EF">
        <w:rPr>
          <w:i/>
        </w:rPr>
        <w:t>Информационно-аналитическое задание</w:t>
      </w:r>
    </w:p>
    <w:p w:rsidR="00150008" w:rsidRPr="003018EF" w:rsidRDefault="00150008" w:rsidP="000C2954">
      <w:pPr>
        <w:numPr>
          <w:ilvl w:val="3"/>
          <w:numId w:val="16"/>
        </w:numPr>
      </w:pPr>
      <w:r w:rsidRPr="003018EF">
        <w:lastRenderedPageBreak/>
        <w:t xml:space="preserve">            Подготовить презентацию «Психическое развитие лиц с дефицитарным развитием» (вид дефицитарного развития и возраст студент выбирает самостоятельно).</w:t>
      </w:r>
    </w:p>
    <w:p w:rsidR="00150008" w:rsidRPr="003018EF" w:rsidRDefault="00150008" w:rsidP="000C2954">
      <w:pPr>
        <w:numPr>
          <w:ilvl w:val="2"/>
          <w:numId w:val="16"/>
        </w:numPr>
      </w:pPr>
      <w:r w:rsidRPr="003018EF">
        <w:rPr>
          <w:i/>
        </w:rPr>
        <w:t>Исследовательское задание</w:t>
      </w:r>
    </w:p>
    <w:p w:rsidR="00150008" w:rsidRPr="003018EF" w:rsidRDefault="00150008" w:rsidP="000C2954">
      <w:pPr>
        <w:numPr>
          <w:ilvl w:val="3"/>
          <w:numId w:val="16"/>
        </w:numPr>
      </w:pPr>
      <w:r w:rsidRPr="003018EF">
        <w:t xml:space="preserve">             Заполнить таблицу «Психическое развитие лиц с дефицитарным развитием»</w:t>
      </w:r>
    </w:p>
    <w:p w:rsidR="00150008" w:rsidRPr="003018EF" w:rsidRDefault="00150008" w:rsidP="000C2954"/>
    <w:tbl>
      <w:tblPr>
        <w:tblW w:w="0" w:type="auto"/>
        <w:tblInd w:w="775" w:type="dxa"/>
        <w:tblLayout w:type="fixed"/>
        <w:tblCellMar>
          <w:top w:w="55" w:type="dxa"/>
          <w:left w:w="55" w:type="dxa"/>
          <w:bottom w:w="55" w:type="dxa"/>
          <w:right w:w="55" w:type="dxa"/>
        </w:tblCellMar>
        <w:tblLook w:val="0000" w:firstRow="0" w:lastRow="0" w:firstColumn="0" w:lastColumn="0" w:noHBand="0" w:noVBand="0"/>
      </w:tblPr>
      <w:tblGrid>
        <w:gridCol w:w="2880"/>
        <w:gridCol w:w="2750"/>
        <w:gridCol w:w="3010"/>
      </w:tblGrid>
      <w:tr w:rsidR="00150008" w:rsidRPr="003018EF" w:rsidTr="00F65D4B">
        <w:tc>
          <w:tcPr>
            <w:tcW w:w="2880" w:type="dxa"/>
            <w:tcBorders>
              <w:top w:val="single" w:sz="2" w:space="0" w:color="000000"/>
              <w:left w:val="single" w:sz="2" w:space="0" w:color="000000"/>
              <w:bottom w:val="single" w:sz="2" w:space="0" w:color="000000"/>
            </w:tcBorders>
          </w:tcPr>
          <w:p w:rsidR="00150008" w:rsidRPr="003018EF" w:rsidRDefault="00150008" w:rsidP="00F65D4B">
            <w:r w:rsidRPr="003018EF">
              <w:t>Вариант дефицитарногоразвития</w:t>
            </w:r>
          </w:p>
        </w:tc>
        <w:tc>
          <w:tcPr>
            <w:tcW w:w="2750" w:type="dxa"/>
            <w:tcBorders>
              <w:top w:val="single" w:sz="2" w:space="0" w:color="000000"/>
              <w:left w:val="single" w:sz="2" w:space="0" w:color="000000"/>
              <w:bottom w:val="single" w:sz="2" w:space="0" w:color="000000"/>
            </w:tcBorders>
          </w:tcPr>
          <w:p w:rsidR="00150008" w:rsidRPr="003018EF" w:rsidRDefault="00150008" w:rsidP="00F65D4B">
            <w:r w:rsidRPr="003018EF">
              <w:t xml:space="preserve">Возраст </w:t>
            </w:r>
          </w:p>
        </w:tc>
        <w:tc>
          <w:tcPr>
            <w:tcW w:w="3010" w:type="dxa"/>
            <w:tcBorders>
              <w:top w:val="single" w:sz="2" w:space="0" w:color="000000"/>
              <w:left w:val="single" w:sz="2" w:space="0" w:color="000000"/>
              <w:bottom w:val="single" w:sz="2" w:space="0" w:color="000000"/>
              <w:right w:val="single" w:sz="2" w:space="0" w:color="000000"/>
            </w:tcBorders>
          </w:tcPr>
          <w:p w:rsidR="00150008" w:rsidRPr="003018EF" w:rsidRDefault="00150008" w:rsidP="00F65D4B">
            <w:r w:rsidRPr="003018EF">
              <w:t>Особенности психического развития</w:t>
            </w:r>
          </w:p>
        </w:tc>
      </w:tr>
      <w:tr w:rsidR="00150008" w:rsidRPr="003018EF" w:rsidTr="00F65D4B">
        <w:tc>
          <w:tcPr>
            <w:tcW w:w="2880" w:type="dxa"/>
            <w:tcBorders>
              <w:left w:val="single" w:sz="2" w:space="0" w:color="000000"/>
              <w:bottom w:val="single" w:sz="2" w:space="0" w:color="000000"/>
            </w:tcBorders>
          </w:tcPr>
          <w:p w:rsidR="00150008" w:rsidRPr="003018EF" w:rsidRDefault="00150008" w:rsidP="00F65D4B"/>
        </w:tc>
        <w:tc>
          <w:tcPr>
            <w:tcW w:w="2750" w:type="dxa"/>
            <w:tcBorders>
              <w:left w:val="single" w:sz="2" w:space="0" w:color="000000"/>
              <w:bottom w:val="single" w:sz="2" w:space="0" w:color="000000"/>
            </w:tcBorders>
          </w:tcPr>
          <w:p w:rsidR="00150008" w:rsidRPr="003018EF" w:rsidRDefault="00150008" w:rsidP="00F65D4B"/>
        </w:tc>
        <w:tc>
          <w:tcPr>
            <w:tcW w:w="3010" w:type="dxa"/>
            <w:tcBorders>
              <w:left w:val="single" w:sz="2" w:space="0" w:color="000000"/>
              <w:bottom w:val="single" w:sz="2" w:space="0" w:color="000000"/>
              <w:right w:val="single" w:sz="2" w:space="0" w:color="000000"/>
            </w:tcBorders>
          </w:tcPr>
          <w:p w:rsidR="00150008" w:rsidRPr="003018EF" w:rsidRDefault="00150008" w:rsidP="00F65D4B"/>
        </w:tc>
      </w:tr>
    </w:tbl>
    <w:p w:rsidR="00150008" w:rsidRPr="003018EF" w:rsidRDefault="00150008" w:rsidP="000C2954">
      <w:pPr>
        <w:numPr>
          <w:ilvl w:val="2"/>
          <w:numId w:val="16"/>
        </w:numPr>
      </w:pPr>
      <w:r w:rsidRPr="003018EF">
        <w:rPr>
          <w:i/>
        </w:rPr>
        <w:t>Проблемное задание</w:t>
      </w:r>
    </w:p>
    <w:p w:rsidR="00150008" w:rsidRPr="003018EF" w:rsidRDefault="00150008" w:rsidP="000C2954">
      <w:r w:rsidRPr="003018EF">
        <w:t>Составить таблицу «Особенности психического развития при поврежденном развитии».</w:t>
      </w:r>
    </w:p>
    <w:p w:rsidR="00150008" w:rsidRPr="003018EF" w:rsidRDefault="00150008" w:rsidP="000C2954">
      <w:pPr>
        <w:rPr>
          <w:i/>
        </w:rPr>
      </w:pPr>
      <w:r w:rsidRPr="003018EF">
        <w:rPr>
          <w:i/>
        </w:rPr>
        <w:t>Проблемно-аналитическое задание</w:t>
      </w:r>
    </w:p>
    <w:p w:rsidR="00150008" w:rsidRPr="003018EF" w:rsidRDefault="00150008" w:rsidP="000C2954">
      <w:r w:rsidRPr="003018EF">
        <w:t>Проанализировать диагностическую карту РДА, разработанную Лебединской К.С., Никольской О.С. Составить схему «Специфика аффективных нарушений аутичных детей».</w:t>
      </w:r>
    </w:p>
    <w:p w:rsidR="00150008" w:rsidRPr="003018EF" w:rsidRDefault="00150008" w:rsidP="000C2954">
      <w:pPr>
        <w:rPr>
          <w:i/>
        </w:rPr>
      </w:pPr>
      <w:r w:rsidRPr="003018EF">
        <w:rPr>
          <w:i/>
        </w:rPr>
        <w:t>Дискуссия</w:t>
      </w:r>
    </w:p>
    <w:p w:rsidR="00150008" w:rsidRPr="003018EF" w:rsidRDefault="00150008" w:rsidP="000C2954">
      <w:r w:rsidRPr="003018EF">
        <w:t>Обсудить в группе специфику аффективных нарушений аутичных детей по составленной схеме.</w:t>
      </w:r>
    </w:p>
    <w:p w:rsidR="00150008" w:rsidRPr="003018EF" w:rsidRDefault="00150008" w:rsidP="000C2954">
      <w:pPr>
        <w:rPr>
          <w:i/>
        </w:rPr>
      </w:pPr>
    </w:p>
    <w:p w:rsidR="00150008" w:rsidRPr="003018EF" w:rsidRDefault="00150008" w:rsidP="000C2954">
      <w:pPr>
        <w:rPr>
          <w:i/>
        </w:rPr>
      </w:pPr>
      <w:r w:rsidRPr="003018EF">
        <w:rPr>
          <w:i/>
        </w:rPr>
        <w:t>Комплексное проблемно-аналитическое задание</w:t>
      </w:r>
      <w:r>
        <w:rPr>
          <w:i/>
        </w:rPr>
        <w:t xml:space="preserve"> 7</w:t>
      </w:r>
    </w:p>
    <w:p w:rsidR="00150008" w:rsidRPr="003018EF" w:rsidRDefault="00150008" w:rsidP="000C2954">
      <w:r w:rsidRPr="003018EF">
        <w:rPr>
          <w:i/>
        </w:rPr>
        <w:tab/>
      </w:r>
      <w:r w:rsidRPr="003018EF">
        <w:rPr>
          <w:bCs/>
        </w:rPr>
        <w:t>Цель.</w:t>
      </w:r>
      <w:r w:rsidRPr="003018EF">
        <w:t>Изучение особенностей развития различных категорий детей с ограниченными возможностями здоровья.</w:t>
      </w:r>
    </w:p>
    <w:p w:rsidR="00150008" w:rsidRPr="003018EF" w:rsidRDefault="00150008" w:rsidP="000C2954">
      <w:pPr>
        <w:rPr>
          <w:bCs/>
        </w:rPr>
      </w:pPr>
      <w:r w:rsidRPr="003018EF">
        <w:rPr>
          <w:bCs/>
        </w:rPr>
        <w:t xml:space="preserve">Содержание работы. </w:t>
      </w:r>
    </w:p>
    <w:p w:rsidR="00150008" w:rsidRPr="003018EF" w:rsidRDefault="00150008" w:rsidP="000C2954">
      <w:r w:rsidRPr="003018EF">
        <w:t>Составление характеристик психического развития детей с различными формами дизонтогенеза. Знакомство с детьми с отклонениями в развитии при посещении коррекционного образовательного учреждения. Просмотр видеофильмов о детях с отклонениями в развитии.</w:t>
      </w:r>
    </w:p>
    <w:p w:rsidR="00150008" w:rsidRPr="003018EF" w:rsidRDefault="00150008" w:rsidP="000C2954">
      <w:r w:rsidRPr="003018EF">
        <w:t>В процессе самостоятельной работы с литературными источниками студенты знакомятся с основными характеристиками детей с ограниченными возможностями здоровья. На практическом занятии кратко характеризуют особенности психического развития ребенка какого-либо типа дизонтогенеза.</w:t>
      </w:r>
    </w:p>
    <w:p w:rsidR="00150008" w:rsidRPr="003018EF" w:rsidRDefault="00150008" w:rsidP="00ED4755">
      <w:pPr>
        <w:ind w:firstLine="708"/>
      </w:pPr>
      <w:r w:rsidRPr="003018EF">
        <w:t>Также предлагается задание – просмотр фильма «Сотворившая чудо» о слепоглухой Елене Келлер.</w:t>
      </w:r>
    </w:p>
    <w:p w:rsidR="00150008" w:rsidRPr="003018EF" w:rsidRDefault="00150008" w:rsidP="000C2954">
      <w:r w:rsidRPr="003018EF">
        <w:t>Студенты посещают одну из коррекционных школ, например, школу для глухих детей.</w:t>
      </w:r>
    </w:p>
    <w:p w:rsidR="00150008" w:rsidRPr="003018EF" w:rsidRDefault="00150008" w:rsidP="000C2954">
      <w:r w:rsidRPr="003018EF">
        <w:t>В результате проделанной самостоятельной работы на практическом занятии обсуждаются ее результаты.</w:t>
      </w:r>
    </w:p>
    <w:p w:rsidR="00150008" w:rsidRPr="003018EF" w:rsidRDefault="00150008" w:rsidP="000C2954">
      <w:pPr>
        <w:rPr>
          <w:bCs/>
          <w:iCs/>
        </w:rPr>
      </w:pPr>
      <w:r w:rsidRPr="003018EF">
        <w:rPr>
          <w:bCs/>
          <w:iCs/>
        </w:rPr>
        <w:t>Схема наблюдения за детьми в школе.</w:t>
      </w:r>
    </w:p>
    <w:p w:rsidR="00150008" w:rsidRPr="003018EF" w:rsidRDefault="00150008" w:rsidP="000C2954">
      <w:pPr>
        <w:numPr>
          <w:ilvl w:val="0"/>
          <w:numId w:val="1"/>
        </w:numPr>
      </w:pPr>
      <w:r w:rsidRPr="003018EF">
        <w:t>Оценка организации и специфики урока в школе для глухих детей.</w:t>
      </w:r>
    </w:p>
    <w:p w:rsidR="00150008" w:rsidRPr="003018EF" w:rsidRDefault="00150008" w:rsidP="000C2954">
      <w:pPr>
        <w:numPr>
          <w:ilvl w:val="0"/>
          <w:numId w:val="1"/>
        </w:numPr>
      </w:pPr>
      <w:r w:rsidRPr="003018EF">
        <w:t>Наблюдение за поведением детей на уроке, на перемене: способы общения детей на уроке с учителем и между собой, использование разных видов речи.</w:t>
      </w:r>
    </w:p>
    <w:p w:rsidR="00150008" w:rsidRPr="003018EF" w:rsidRDefault="00150008" w:rsidP="000C2954">
      <w:pPr>
        <w:numPr>
          <w:ilvl w:val="0"/>
          <w:numId w:val="1"/>
        </w:numPr>
      </w:pPr>
      <w:r w:rsidRPr="003018EF">
        <w:rPr>
          <w:iCs/>
        </w:rPr>
        <w:t>Соотношение устной, дактильной и жестовой речи в свободном общении</w:t>
      </w:r>
    </w:p>
    <w:p w:rsidR="00150008" w:rsidRPr="003018EF" w:rsidRDefault="00150008" w:rsidP="000C2954">
      <w:pPr>
        <w:numPr>
          <w:ilvl w:val="0"/>
          <w:numId w:val="1"/>
        </w:numPr>
        <w:rPr>
          <w:iCs/>
        </w:rPr>
      </w:pPr>
      <w:r w:rsidRPr="003018EF">
        <w:rPr>
          <w:iCs/>
        </w:rPr>
        <w:t>Грамматическая, синтаксическая и лексико-семантическая оформленность высказываний.</w:t>
      </w:r>
    </w:p>
    <w:p w:rsidR="00150008" w:rsidRPr="003018EF" w:rsidRDefault="00150008" w:rsidP="000C2954">
      <w:pPr>
        <w:numPr>
          <w:ilvl w:val="0"/>
          <w:numId w:val="1"/>
        </w:numPr>
      </w:pPr>
      <w:r w:rsidRPr="003018EF">
        <w:rPr>
          <w:iCs/>
        </w:rPr>
        <w:t>Особенности внимания и познавательных процессов</w:t>
      </w:r>
    </w:p>
    <w:p w:rsidR="00150008" w:rsidRPr="003018EF" w:rsidRDefault="00150008" w:rsidP="000C2954">
      <w:pPr>
        <w:numPr>
          <w:ilvl w:val="0"/>
          <w:numId w:val="1"/>
        </w:numPr>
        <w:rPr>
          <w:iCs/>
        </w:rPr>
      </w:pPr>
      <w:r w:rsidRPr="003018EF">
        <w:rPr>
          <w:iCs/>
        </w:rPr>
        <w:t>Особенности мыслительной деятельности:</w:t>
      </w:r>
    </w:p>
    <w:p w:rsidR="00150008" w:rsidRPr="003018EF" w:rsidRDefault="00150008" w:rsidP="000C2954">
      <w:pPr>
        <w:numPr>
          <w:ilvl w:val="0"/>
          <w:numId w:val="1"/>
        </w:numPr>
        <w:rPr>
          <w:iCs/>
        </w:rPr>
      </w:pPr>
      <w:r w:rsidRPr="003018EF">
        <w:rPr>
          <w:iCs/>
        </w:rPr>
        <w:t>Особенности учебной деятельности</w:t>
      </w:r>
    </w:p>
    <w:p w:rsidR="00150008" w:rsidRPr="003018EF" w:rsidRDefault="00150008" w:rsidP="000C2954">
      <w:pPr>
        <w:numPr>
          <w:ilvl w:val="0"/>
          <w:numId w:val="1"/>
        </w:numPr>
        <w:rPr>
          <w:iCs/>
        </w:rPr>
      </w:pPr>
      <w:r w:rsidRPr="003018EF">
        <w:rPr>
          <w:iCs/>
        </w:rPr>
        <w:t>Наличие устойчивого интереса, отчетливо выраженной склонности к какому-либо определенному виду деятельности.</w:t>
      </w:r>
    </w:p>
    <w:p w:rsidR="00150008" w:rsidRPr="003018EF" w:rsidRDefault="00150008" w:rsidP="000C2954">
      <w:pPr>
        <w:numPr>
          <w:ilvl w:val="0"/>
          <w:numId w:val="1"/>
        </w:numPr>
        <w:rPr>
          <w:b/>
          <w:bCs/>
        </w:rPr>
      </w:pPr>
      <w:r w:rsidRPr="003018EF">
        <w:rPr>
          <w:iCs/>
        </w:rPr>
        <w:t>Особенности волевой регуляции психической деятельности</w:t>
      </w:r>
    </w:p>
    <w:p w:rsidR="00150008" w:rsidRPr="003018EF" w:rsidRDefault="00150008" w:rsidP="000C2954">
      <w:pPr>
        <w:rPr>
          <w:bCs/>
        </w:rPr>
      </w:pPr>
      <w:r w:rsidRPr="003018EF">
        <w:rPr>
          <w:bCs/>
        </w:rPr>
        <w:t>Схема анализа фильма «Сотворившая чудо».</w:t>
      </w:r>
    </w:p>
    <w:p w:rsidR="00150008" w:rsidRPr="003018EF" w:rsidRDefault="00150008" w:rsidP="000C2954">
      <w:pPr>
        <w:numPr>
          <w:ilvl w:val="0"/>
          <w:numId w:val="1"/>
        </w:numPr>
      </w:pPr>
      <w:r w:rsidRPr="003018EF">
        <w:lastRenderedPageBreak/>
        <w:t>В чем проявляется сущность слепоглухонемоты.</w:t>
      </w:r>
    </w:p>
    <w:p w:rsidR="00150008" w:rsidRPr="003018EF" w:rsidRDefault="00150008" w:rsidP="000C2954">
      <w:pPr>
        <w:numPr>
          <w:ilvl w:val="0"/>
          <w:numId w:val="1"/>
        </w:numPr>
      </w:pPr>
      <w:r w:rsidRPr="003018EF">
        <w:t>Какие особенности поведения ребенка, лишенного слуха и зрения.</w:t>
      </w:r>
    </w:p>
    <w:p w:rsidR="00150008" w:rsidRPr="003018EF" w:rsidRDefault="00150008" w:rsidP="000C2954">
      <w:pPr>
        <w:numPr>
          <w:ilvl w:val="0"/>
          <w:numId w:val="1"/>
        </w:numPr>
      </w:pPr>
      <w:r w:rsidRPr="003018EF">
        <w:t>Какие возможности развития существуют при сложном нарушении.</w:t>
      </w:r>
    </w:p>
    <w:p w:rsidR="00150008" w:rsidRPr="003018EF" w:rsidRDefault="00150008" w:rsidP="000C2954">
      <w:pPr>
        <w:numPr>
          <w:ilvl w:val="0"/>
          <w:numId w:val="1"/>
        </w:numPr>
      </w:pPr>
      <w:r w:rsidRPr="003018EF">
        <w:t>Каково значение речи в речи в развитии слепоглухого.</w:t>
      </w:r>
    </w:p>
    <w:p w:rsidR="00150008" w:rsidRPr="003018EF" w:rsidRDefault="00150008" w:rsidP="000C2954">
      <w:pPr>
        <w:numPr>
          <w:ilvl w:val="0"/>
          <w:numId w:val="1"/>
        </w:numPr>
      </w:pPr>
      <w:r w:rsidRPr="003018EF">
        <w:t>Почему необходимо было включать дактильную речь в процесс обучения ребенка.</w:t>
      </w:r>
    </w:p>
    <w:p w:rsidR="00150008" w:rsidRPr="003018EF" w:rsidRDefault="00150008" w:rsidP="000C2954">
      <w:pPr>
        <w:numPr>
          <w:ilvl w:val="0"/>
          <w:numId w:val="1"/>
        </w:numPr>
      </w:pPr>
      <w:r w:rsidRPr="003018EF">
        <w:t>Что происходит со слепоглухим ребенком при осознании роли слова.</w:t>
      </w:r>
    </w:p>
    <w:p w:rsidR="00150008" w:rsidRPr="003018EF" w:rsidRDefault="00150008" w:rsidP="000C2954">
      <w:pPr>
        <w:numPr>
          <w:ilvl w:val="0"/>
          <w:numId w:val="1"/>
        </w:numPr>
      </w:pPr>
      <w:r w:rsidRPr="003018EF">
        <w:t>Каковы возможности развития лиц, лишенных слуха и зрения.</w:t>
      </w:r>
    </w:p>
    <w:p w:rsidR="00150008" w:rsidRPr="003018EF" w:rsidRDefault="00150008" w:rsidP="000C2954">
      <w:r w:rsidRPr="003018EF">
        <w:t>Анализ по предложенным схемам студентами выполняется самостоятельно и обсуждается на практических занятиях.</w:t>
      </w:r>
    </w:p>
    <w:p w:rsidR="00150008" w:rsidRPr="003018EF" w:rsidRDefault="00150008" w:rsidP="000C2954"/>
    <w:p w:rsidR="00150008" w:rsidRPr="003018EF" w:rsidRDefault="00150008" w:rsidP="000C2954">
      <w:pPr>
        <w:rPr>
          <w:i/>
        </w:rPr>
      </w:pPr>
      <w:r w:rsidRPr="003018EF">
        <w:rPr>
          <w:i/>
        </w:rPr>
        <w:t>Комплексное проблемно-аналитическое задание</w:t>
      </w:r>
      <w:r>
        <w:rPr>
          <w:i/>
        </w:rPr>
        <w:t xml:space="preserve"> 8</w:t>
      </w:r>
    </w:p>
    <w:p w:rsidR="00150008" w:rsidRPr="003018EF" w:rsidRDefault="00150008" w:rsidP="000C2954">
      <w:r w:rsidRPr="003018EF">
        <w:t>Рассмотрите представленные игры для развития мышления детей и предложите наиболее оптимальную их последовательность и количество в рамках коррекционно-развивающих занятий.</w:t>
      </w:r>
    </w:p>
    <w:p w:rsidR="00150008" w:rsidRPr="003018EF" w:rsidRDefault="00150008" w:rsidP="000C2954">
      <w:r w:rsidRPr="003018EF">
        <w:rPr>
          <w:bCs/>
        </w:rPr>
        <w:t>Игра 1. Поиск «противоположных» предметов</w:t>
      </w:r>
    </w:p>
    <w:p w:rsidR="00150008" w:rsidRPr="003018EF" w:rsidRDefault="00150008" w:rsidP="000C2954">
      <w:r w:rsidRPr="003018EF">
        <w:rPr>
          <w:bCs/>
        </w:rPr>
        <w:t>Цель.</w:t>
      </w:r>
      <w:r w:rsidRPr="003018EF">
        <w:t xml:space="preserve"> Формировать способность находить в предмете как можно больше свойств и использовать их для поиска предметов с противоположными свойствами; сравнивать предметы друг с другом, выделяя в них общее и различное.</w:t>
      </w:r>
    </w:p>
    <w:p w:rsidR="00150008" w:rsidRPr="003018EF" w:rsidRDefault="00150008" w:rsidP="000C2954">
      <w:r w:rsidRPr="003018EF">
        <w:rPr>
          <w:bCs/>
        </w:rPr>
        <w:t>Игровое задание</w:t>
      </w:r>
      <w:r w:rsidRPr="003018EF">
        <w:t>. Назвать как можно больше предметов, «противоположных» указанному педагогом (например, дому), ориентируясь на различные свойства этого предмета и систематизируя его противоположности по группам (например, дом — сарай, противоположны по размеру и степени комфорта; дом — поле, противоположны по качественным характеристикам пространства: закрытого в первом случае и открытого — в другом; и т. д.).</w:t>
      </w:r>
    </w:p>
    <w:p w:rsidR="00150008" w:rsidRPr="003018EF" w:rsidRDefault="00150008" w:rsidP="000C2954">
      <w:r w:rsidRPr="003018EF">
        <w:rPr>
          <w:bCs/>
        </w:rPr>
        <w:t>Игра 2. Поиск предметов по заданным признакам</w:t>
      </w:r>
    </w:p>
    <w:p w:rsidR="00150008" w:rsidRPr="003018EF" w:rsidRDefault="00150008" w:rsidP="000C2954">
      <w:r w:rsidRPr="003018EF">
        <w:rPr>
          <w:bCs/>
        </w:rPr>
        <w:t>Цель.</w:t>
      </w:r>
      <w:r w:rsidRPr="003018EF">
        <w:t xml:space="preserve"> Формировать способность быстро находить аналогии между различными, не похожими друг на друга предметами; оценивать предметы с точки зрения наличия или отсутствия в них заданных признаков; переключаться с одного объекта на другой.</w:t>
      </w:r>
    </w:p>
    <w:p w:rsidR="00150008" w:rsidRPr="003018EF" w:rsidRDefault="00150008" w:rsidP="000C2954">
      <w:r w:rsidRPr="003018EF">
        <w:rPr>
          <w:bCs/>
        </w:rPr>
        <w:t>Игровое задание</w:t>
      </w:r>
      <w:r w:rsidRPr="003018EF">
        <w:t>. Назвать как можно больше предметов, обладающих заданными признаками и с этой точки зрения похожих на 2-3 названных педагогом предмета. Например: «Назовите предметы, которые выполняют две противоположные функции, например дверь (она закрывает и открывает помещение) и выключатель (зажигает и гасит свет)».</w:t>
      </w:r>
    </w:p>
    <w:p w:rsidR="00150008" w:rsidRPr="003018EF" w:rsidRDefault="00150008" w:rsidP="000C2954">
      <w:r w:rsidRPr="003018EF">
        <w:rPr>
          <w:bCs/>
        </w:rPr>
        <w:t>Игра 3. Поиск соединительных звеньев</w:t>
      </w:r>
    </w:p>
    <w:p w:rsidR="00150008" w:rsidRPr="003018EF" w:rsidRDefault="00150008" w:rsidP="000C2954">
      <w:r w:rsidRPr="003018EF">
        <w:rPr>
          <w:bCs/>
        </w:rPr>
        <w:t>Цель.</w:t>
      </w:r>
      <w:r w:rsidRPr="003018EF">
        <w:t xml:space="preserve"> Формировать способность устанавливать связи между предметами, кажущимися на первый взгляд далекими друг от друга; находить предметы, имеющие общие признаки одновременно с несколькими предметами.</w:t>
      </w:r>
    </w:p>
    <w:p w:rsidR="00150008" w:rsidRPr="003018EF" w:rsidRDefault="00150008" w:rsidP="000C2954">
      <w:r w:rsidRPr="003018EF">
        <w:rPr>
          <w:bCs/>
        </w:rPr>
        <w:t>Игровое задание</w:t>
      </w:r>
      <w:r w:rsidRPr="003018EF">
        <w:t>. Называются два предмета, например</w:t>
      </w:r>
      <w:r>
        <w:t>,</w:t>
      </w:r>
      <w:r w:rsidRPr="003018EF">
        <w:t xml:space="preserve"> лопата и автомобиль. Надо назвать предметы, являющиеся как бы переходным мостиком от первого ко второму, т. е. имеющие четкую, логическую связь с заданными предметами. Например, экскаватор (копает землю, как лопата, и является транспортным средством, как автомобиль); человек (он может копать лопатой и иметь автомобиль) и т. Д.</w:t>
      </w:r>
    </w:p>
    <w:p w:rsidR="00150008" w:rsidRPr="003018EF" w:rsidRDefault="00150008" w:rsidP="000C2954">
      <w:r w:rsidRPr="003018EF">
        <w:t>Допускается использование 2-3 соединительных звеньев (лопата — тачка — прицеп — автомобиль). В данном случае особое внимание обращается на обоснование детьми связи между соседними звеньями цепочки.</w:t>
      </w:r>
    </w:p>
    <w:p w:rsidR="00150008" w:rsidRPr="003018EF" w:rsidRDefault="00150008" w:rsidP="000C2954">
      <w:r w:rsidRPr="003018EF">
        <w:rPr>
          <w:bCs/>
        </w:rPr>
        <w:t>Игра 4. Способы использования предмета</w:t>
      </w:r>
    </w:p>
    <w:p w:rsidR="00150008" w:rsidRPr="003018EF" w:rsidRDefault="00150008" w:rsidP="000C2954">
      <w:r w:rsidRPr="003018EF">
        <w:rPr>
          <w:bCs/>
        </w:rPr>
        <w:t>Цель.</w:t>
      </w:r>
      <w:r w:rsidRPr="003018EF">
        <w:t xml:space="preserve"> Развивать способность концентрировать мыслительный процесс на одном предмете, умение вводить его в самые различные ситуации и взаимосвязи, видеть в обычном предмете неожиданные возможности.</w:t>
      </w:r>
    </w:p>
    <w:p w:rsidR="00150008" w:rsidRPr="003018EF" w:rsidRDefault="00150008" w:rsidP="000C2954">
      <w:r w:rsidRPr="003018EF">
        <w:rPr>
          <w:bCs/>
        </w:rPr>
        <w:lastRenderedPageBreak/>
        <w:t>Игровое задание</w:t>
      </w:r>
      <w:r w:rsidRPr="003018EF">
        <w:t>. Назвать как можно больше различных способов использования хорошо известного детям предмета, например</w:t>
      </w:r>
      <w:r>
        <w:t>,</w:t>
      </w:r>
      <w:r w:rsidRPr="003018EF">
        <w:t xml:space="preserve"> книги. Правило: недопустимо называть безнравственные, варварские способы использования предмета (игра может послужить основой для беседы о нравственных критериях поведения).</w:t>
      </w:r>
    </w:p>
    <w:p w:rsidR="00150008" w:rsidRPr="003018EF" w:rsidRDefault="00150008" w:rsidP="000C2954">
      <w:r w:rsidRPr="003018EF">
        <w:rPr>
          <w:bCs/>
        </w:rPr>
        <w:t>Игра 5. Формулирование определений</w:t>
      </w:r>
    </w:p>
    <w:p w:rsidR="00150008" w:rsidRPr="003018EF" w:rsidRDefault="00150008" w:rsidP="000C2954">
      <w:r w:rsidRPr="003018EF">
        <w:rPr>
          <w:bCs/>
        </w:rPr>
        <w:t>Цель.</w:t>
      </w:r>
      <w:r w:rsidRPr="003018EF">
        <w:t xml:space="preserve"> Формировать четкость и стройность мышления, умение фиксировать существенные признаки и отвлекаться от несущественных, а также способность одним мысленным взором охватывать разновидности одного и того же предмета.</w:t>
      </w:r>
    </w:p>
    <w:p w:rsidR="00150008" w:rsidRPr="003018EF" w:rsidRDefault="00150008" w:rsidP="000C2954">
      <w:r w:rsidRPr="003018EF">
        <w:rPr>
          <w:bCs/>
        </w:rPr>
        <w:t>Игровое задание</w:t>
      </w:r>
      <w:r w:rsidRPr="003018EF">
        <w:t>. Дать наиболее точное определение знакомого предмета или явления (например, дырки), которое обязательно включало бы все его существенные признаки, не упоминало бы о несущественных и формулировалось бы таким образом, чтобы под него подпадали все разновидности этого предмета (явления), а никакие другие предметы под это определение не подходили.</w:t>
      </w:r>
    </w:p>
    <w:p w:rsidR="00150008" w:rsidRPr="003018EF" w:rsidRDefault="00150008" w:rsidP="000C2954">
      <w:r w:rsidRPr="003018EF">
        <w:rPr>
          <w:bCs/>
        </w:rPr>
        <w:t>Игра 6. Перечислить возможные причины</w:t>
      </w:r>
    </w:p>
    <w:p w:rsidR="00150008" w:rsidRPr="003018EF" w:rsidRDefault="00150008" w:rsidP="000C2954">
      <w:r w:rsidRPr="003018EF">
        <w:rPr>
          <w:bCs/>
        </w:rPr>
        <w:t>Цель.</w:t>
      </w:r>
      <w:r w:rsidRPr="003018EF">
        <w:t xml:space="preserve"> Развивать способность при решении задачи или осмыслении какого-либо явления искать все возможные причины, чтобы можно было проработать самые различные версии и только после этого принять решение.</w:t>
      </w:r>
    </w:p>
    <w:p w:rsidR="00150008" w:rsidRPr="003018EF" w:rsidRDefault="00150008" w:rsidP="000C2954">
      <w:r w:rsidRPr="003018EF">
        <w:rPr>
          <w:bCs/>
        </w:rPr>
        <w:t>Игровое задание</w:t>
      </w:r>
      <w:r w:rsidRPr="003018EF">
        <w:t>. Педагог описывает какую-либо ситуацию, например: «Вернувшись с прогулки, вы обнаружили, что дверь вашей квартиры распахнута настежь...» Дети должны быстро назвать как можно больше возможных причин этого факта, возможных его объяснений, чтобы решить, что им следует предпринять (начиная от самых банальных — «забыл закрыть дверь» — и кончая нетривиальными — «марсиане прилетели»).</w:t>
      </w:r>
    </w:p>
    <w:p w:rsidR="00150008" w:rsidRPr="003018EF" w:rsidRDefault="00150008" w:rsidP="000C2954">
      <w:r w:rsidRPr="003018EF">
        <w:rPr>
          <w:bCs/>
        </w:rPr>
        <w:t>Игра 7. Сократить рассказ</w:t>
      </w:r>
    </w:p>
    <w:p w:rsidR="00150008" w:rsidRPr="003018EF" w:rsidRDefault="00150008" w:rsidP="000C2954">
      <w:r w:rsidRPr="003018EF">
        <w:rPr>
          <w:bCs/>
        </w:rPr>
        <w:t xml:space="preserve">Цель. </w:t>
      </w:r>
      <w:r w:rsidRPr="003018EF">
        <w:t>Учить концентрировать внимание на сути, отсекая все второстепенное.</w:t>
      </w:r>
    </w:p>
    <w:p w:rsidR="00150008" w:rsidRPr="003018EF" w:rsidRDefault="00150008" w:rsidP="000C2954">
      <w:r w:rsidRPr="003018EF">
        <w:rPr>
          <w:bCs/>
        </w:rPr>
        <w:t xml:space="preserve">Игровое задание. </w:t>
      </w:r>
      <w:r w:rsidRPr="003018EF">
        <w:t>Передать содержание рассказа максимально кратко — в 2-3 предложениях, желательно сохранив основное его содержание.</w:t>
      </w:r>
    </w:p>
    <w:p w:rsidR="00150008" w:rsidRPr="003018EF" w:rsidRDefault="00150008" w:rsidP="000C2954">
      <w:r w:rsidRPr="003018EF">
        <w:t>В этой игре возможна коллективная доработка наиболее удачных ответов.</w:t>
      </w:r>
    </w:p>
    <w:p w:rsidR="00150008" w:rsidRPr="003018EF" w:rsidRDefault="00150008" w:rsidP="000C2954">
      <w:r w:rsidRPr="003018EF">
        <w:rPr>
          <w:bCs/>
        </w:rPr>
        <w:t>Игра 8. Что на что похоже</w:t>
      </w:r>
    </w:p>
    <w:p w:rsidR="00150008" w:rsidRPr="003018EF" w:rsidRDefault="00150008" w:rsidP="000C2954">
      <w:r w:rsidRPr="003018EF">
        <w:rPr>
          <w:bCs/>
        </w:rPr>
        <w:t xml:space="preserve">Цель. </w:t>
      </w:r>
      <w:r w:rsidRPr="003018EF">
        <w:t>Развитие ассоциативности мышления.</w:t>
      </w:r>
    </w:p>
    <w:p w:rsidR="00150008" w:rsidRPr="003018EF" w:rsidRDefault="00150008" w:rsidP="000C2954">
      <w:r w:rsidRPr="003018EF">
        <w:rPr>
          <w:bCs/>
        </w:rPr>
        <w:t xml:space="preserve">Игровое задание. </w:t>
      </w:r>
      <w:r w:rsidRPr="003018EF">
        <w:t>3-4 человека (отгадчики) выходят за дверь, а остальные участники игры договариваются, какой предмет будет сравниваться. Отгадчики заходят и ведущий начинает: «То, что я загадал похоже на...» — и дает слово тому, кто первый нашел сравнение и поднял руку. Например, бант может быть ассоциирован с цветком, с бабоч</w:t>
      </w:r>
      <w:r>
        <w:t>кой, ви</w:t>
      </w:r>
      <w:r w:rsidRPr="003018EF">
        <w:t>нтом вертолета, с цифрой «8», которая лежит на боку. Отгадавший выбирает но</w:t>
      </w:r>
      <w:r>
        <w:t>вых участников</w:t>
      </w:r>
      <w:r w:rsidRPr="003018EF">
        <w:t xml:space="preserve"> и предлагает следующий предмет для ассоциации.</w:t>
      </w:r>
    </w:p>
    <w:p w:rsidR="00150008" w:rsidRPr="003018EF" w:rsidRDefault="00150008" w:rsidP="000C2954">
      <w:r w:rsidRPr="003018EF">
        <w:rPr>
          <w:bCs/>
        </w:rPr>
        <w:t>Игра 9. Волшебные кляксы</w:t>
      </w:r>
    </w:p>
    <w:p w:rsidR="00150008" w:rsidRPr="003018EF" w:rsidRDefault="00150008" w:rsidP="000C2954">
      <w:r w:rsidRPr="003018EF">
        <w:rPr>
          <w:bCs/>
        </w:rPr>
        <w:t xml:space="preserve">Цель. </w:t>
      </w:r>
      <w:r w:rsidRPr="003018EF">
        <w:t>Развитие ассоциативности мышления.</w:t>
      </w:r>
    </w:p>
    <w:p w:rsidR="00150008" w:rsidRPr="003018EF" w:rsidRDefault="00150008" w:rsidP="000C2954">
      <w:r w:rsidRPr="003018EF">
        <w:rPr>
          <w:bCs/>
        </w:rPr>
        <w:t xml:space="preserve">Игровое задание. </w:t>
      </w:r>
      <w:r w:rsidRPr="003018EF">
        <w:t>Перед игрой изготавливают несколько клякс: на середину листа выливается немного чернил или туши и лист складывают пополам. Затем лист разворачивают, и теперь можно играть. Участники по очереди говорят, какие предметные изображения они видят в кляксе или ее отдельных частях. Выигрывает тот, кто назовет больше всего предметов.</w:t>
      </w:r>
    </w:p>
    <w:p w:rsidR="00150008" w:rsidRPr="003018EF" w:rsidRDefault="00150008" w:rsidP="000C2954">
      <w:r w:rsidRPr="003018EF">
        <w:rPr>
          <w:bCs/>
        </w:rPr>
        <w:t>Игра 10. Словоассоциации</w:t>
      </w:r>
    </w:p>
    <w:p w:rsidR="00150008" w:rsidRPr="003018EF" w:rsidRDefault="00150008" w:rsidP="000C2954">
      <w:r w:rsidRPr="003018EF">
        <w:rPr>
          <w:bCs/>
        </w:rPr>
        <w:t xml:space="preserve">Цель. </w:t>
      </w:r>
      <w:r w:rsidRPr="003018EF">
        <w:t>Развитие ассоциативности мышления.</w:t>
      </w:r>
    </w:p>
    <w:p w:rsidR="00150008" w:rsidRPr="003018EF" w:rsidRDefault="00150008" w:rsidP="000C2954">
      <w:r w:rsidRPr="003018EF">
        <w:rPr>
          <w:bCs/>
        </w:rPr>
        <w:t xml:space="preserve">Игровое задание. </w:t>
      </w:r>
      <w:r w:rsidRPr="003018EF">
        <w:t>Взять любое слово, например</w:t>
      </w:r>
      <w:r>
        <w:t>,</w:t>
      </w:r>
      <w:r w:rsidRPr="003018EF">
        <w:t xml:space="preserve"> батон. Оно ассоциируется:</w:t>
      </w:r>
    </w:p>
    <w:p w:rsidR="00150008" w:rsidRPr="003018EF" w:rsidRDefault="00150008" w:rsidP="000C2954">
      <w:pPr>
        <w:numPr>
          <w:ilvl w:val="0"/>
          <w:numId w:val="1"/>
        </w:numPr>
      </w:pPr>
      <w:r w:rsidRPr="003018EF">
        <w:t>с хлебобулочными изделиями;</w:t>
      </w:r>
    </w:p>
    <w:p w:rsidR="00150008" w:rsidRPr="003018EF" w:rsidRDefault="00150008" w:rsidP="000C2954">
      <w:pPr>
        <w:numPr>
          <w:ilvl w:val="0"/>
          <w:numId w:val="1"/>
        </w:numPr>
      </w:pPr>
      <w:r w:rsidRPr="003018EF">
        <w:t>с созвучными словами: барон, бекон;</w:t>
      </w:r>
    </w:p>
    <w:p w:rsidR="00150008" w:rsidRPr="003018EF" w:rsidRDefault="00150008" w:rsidP="000C2954">
      <w:pPr>
        <w:numPr>
          <w:ilvl w:val="0"/>
          <w:numId w:val="1"/>
        </w:numPr>
      </w:pPr>
      <w:r w:rsidRPr="003018EF">
        <w:t>с рифмующимися словами: кулон, салон.</w:t>
      </w:r>
    </w:p>
    <w:p w:rsidR="00150008" w:rsidRPr="003018EF" w:rsidRDefault="00150008" w:rsidP="000C2954">
      <w:r w:rsidRPr="003018EF">
        <w:t>Создать как можно больше ассоциаций по предложенной схеме.</w:t>
      </w:r>
    </w:p>
    <w:p w:rsidR="00150008" w:rsidRPr="003018EF" w:rsidRDefault="00150008" w:rsidP="000C2954">
      <w:r w:rsidRPr="003018EF">
        <w:lastRenderedPageBreak/>
        <w:t>Ассоциативность мышления можно развивать, что называется, «на ходу». Гуляя с детьми, можно вместе подумать, на что похожи облака, лужи на асфальте, камушки на берегу.</w:t>
      </w:r>
    </w:p>
    <w:p w:rsidR="00150008" w:rsidRPr="003018EF" w:rsidRDefault="00150008" w:rsidP="000C2954"/>
    <w:p w:rsidR="00150008" w:rsidRPr="003018EF" w:rsidRDefault="00150008" w:rsidP="000C2954">
      <w:pPr>
        <w:rPr>
          <w:i/>
        </w:rPr>
      </w:pPr>
      <w:r w:rsidRPr="003018EF">
        <w:rPr>
          <w:i/>
        </w:rPr>
        <w:t>Комплексное проблемно-аналитическое задание</w:t>
      </w:r>
      <w:r>
        <w:rPr>
          <w:i/>
        </w:rPr>
        <w:t xml:space="preserve"> 9</w:t>
      </w:r>
    </w:p>
    <w:p w:rsidR="00150008" w:rsidRPr="003018EF" w:rsidRDefault="00150008" w:rsidP="000C2954">
      <w:pPr>
        <w:rPr>
          <w:i/>
        </w:rPr>
      </w:pPr>
      <w:r w:rsidRPr="003018EF">
        <w:rPr>
          <w:i/>
        </w:rPr>
        <w:t>Проблемно-аналитическое задание</w:t>
      </w:r>
    </w:p>
    <w:p w:rsidR="00150008" w:rsidRPr="003018EF" w:rsidRDefault="00150008" w:rsidP="000C2954">
      <w:r w:rsidRPr="003018EF">
        <w:t xml:space="preserve">Разработать программу «Сопровождение детей с ОВЗ в условиях инклюзивного образования» </w:t>
      </w:r>
    </w:p>
    <w:p w:rsidR="00150008" w:rsidRPr="003018EF" w:rsidRDefault="00150008" w:rsidP="000C2954">
      <w:pPr>
        <w:rPr>
          <w:i/>
        </w:rPr>
      </w:pPr>
      <w:r w:rsidRPr="003018EF">
        <w:rPr>
          <w:i/>
        </w:rPr>
        <w:t>Эссе</w:t>
      </w:r>
    </w:p>
    <w:p w:rsidR="00150008" w:rsidRPr="003018EF" w:rsidRDefault="00150008" w:rsidP="000C2954">
      <w:r w:rsidRPr="003018EF">
        <w:rPr>
          <w:i/>
        </w:rPr>
        <w:tab/>
      </w:r>
      <w:r w:rsidRPr="003018EF">
        <w:t>Подготовить эссе на тему «Социализирующая семья»</w:t>
      </w:r>
    </w:p>
    <w:p w:rsidR="00150008" w:rsidRPr="003018EF" w:rsidRDefault="00150008" w:rsidP="000C2954">
      <w:pPr>
        <w:rPr>
          <w:i/>
        </w:rPr>
      </w:pPr>
      <w:r w:rsidRPr="003018EF">
        <w:rPr>
          <w:i/>
        </w:rPr>
        <w:t>Информационно-аналитический проект</w:t>
      </w:r>
    </w:p>
    <w:p w:rsidR="00150008" w:rsidRPr="003018EF" w:rsidRDefault="00150008" w:rsidP="000C2954">
      <w:r w:rsidRPr="003018EF">
        <w:rPr>
          <w:i/>
        </w:rPr>
        <w:tab/>
      </w:r>
      <w:r w:rsidRPr="003018EF">
        <w:t>Составить презентацию по теме «Десоциализирующая семья»</w:t>
      </w:r>
    </w:p>
    <w:p w:rsidR="00150008" w:rsidRPr="003018EF" w:rsidRDefault="00150008" w:rsidP="000C2954">
      <w:pPr>
        <w:rPr>
          <w:i/>
        </w:rPr>
      </w:pPr>
      <w:r w:rsidRPr="003018EF">
        <w:rPr>
          <w:i/>
        </w:rPr>
        <w:t>Дискуссия</w:t>
      </w:r>
    </w:p>
    <w:p w:rsidR="00150008" w:rsidRPr="003018EF" w:rsidRDefault="00150008" w:rsidP="000C2954">
      <w:r w:rsidRPr="003018EF">
        <w:rPr>
          <w:i/>
        </w:rPr>
        <w:tab/>
      </w:r>
      <w:r w:rsidRPr="003018EF">
        <w:t>Обсудить в группе материалы эссе и презентации</w:t>
      </w:r>
    </w:p>
    <w:p w:rsidR="00150008" w:rsidRDefault="00150008"/>
    <w:p w:rsidR="00150008" w:rsidRPr="00DC11F5" w:rsidRDefault="00150008"/>
    <w:sectPr w:rsidR="00150008"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2"/>
    <w:multiLevelType w:val="multilevel"/>
    <w:tmpl w:val="00000002"/>
    <w:name w:val="WW8Num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3">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4">
    <w:nsid w:val="0000000F"/>
    <w:multiLevelType w:val="singleLevel"/>
    <w:tmpl w:val="0000000F"/>
    <w:name w:val="WW8Num18"/>
    <w:lvl w:ilvl="0">
      <w:start w:val="1"/>
      <w:numFmt w:val="decimal"/>
      <w:lvlText w:val="%1."/>
      <w:lvlJc w:val="left"/>
      <w:pPr>
        <w:tabs>
          <w:tab w:val="num" w:pos="720"/>
        </w:tabs>
        <w:ind w:left="720" w:hanging="360"/>
      </w:pPr>
      <w:rPr>
        <w:rFonts w:cs="Times New Roman"/>
      </w:rPr>
    </w:lvl>
  </w:abstractNum>
  <w:abstractNum w:abstractNumId="5">
    <w:nsid w:val="00000035"/>
    <w:multiLevelType w:val="multilevel"/>
    <w:tmpl w:val="0000003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350679E"/>
    <w:multiLevelType w:val="hybridMultilevel"/>
    <w:tmpl w:val="E8D03B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nsid w:val="3D5766BC"/>
    <w:multiLevelType w:val="hybridMultilevel"/>
    <w:tmpl w:val="8982D6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4">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5">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6">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7">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6"/>
  </w:num>
  <w:num w:numId="3">
    <w:abstractNumId w:val="8"/>
  </w:num>
  <w:num w:numId="4">
    <w:abstractNumId w:val="12"/>
  </w:num>
  <w:num w:numId="5">
    <w:abstractNumId w:val="7"/>
  </w:num>
  <w:num w:numId="6">
    <w:abstractNumId w:val="6"/>
  </w:num>
  <w:num w:numId="7">
    <w:abstractNumId w:val="10"/>
  </w:num>
  <w:num w:numId="8">
    <w:abstractNumId w:val="13"/>
  </w:num>
  <w:num w:numId="9">
    <w:abstractNumId w:val="18"/>
  </w:num>
  <w:num w:numId="10">
    <w:abstractNumId w:val="11"/>
  </w:num>
  <w:num w:numId="11">
    <w:abstractNumId w:val="17"/>
  </w:num>
  <w:num w:numId="12">
    <w:abstractNumId w:val="15"/>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4"/>
  </w:num>
  <w:num w:numId="16">
    <w:abstractNumId w:val="1"/>
  </w:num>
  <w:num w:numId="17">
    <w:abstractNumId w:val="5"/>
  </w:num>
  <w:num w:numId="18">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1524"/>
    <w:rsid w:val="00011749"/>
    <w:rsid w:val="0001303E"/>
    <w:rsid w:val="00013C1F"/>
    <w:rsid w:val="00014DF9"/>
    <w:rsid w:val="00016276"/>
    <w:rsid w:val="00022183"/>
    <w:rsid w:val="000221BF"/>
    <w:rsid w:val="00023651"/>
    <w:rsid w:val="0002526A"/>
    <w:rsid w:val="00025D9A"/>
    <w:rsid w:val="00031960"/>
    <w:rsid w:val="00032556"/>
    <w:rsid w:val="0003302C"/>
    <w:rsid w:val="00033CEA"/>
    <w:rsid w:val="00034A75"/>
    <w:rsid w:val="000366C4"/>
    <w:rsid w:val="00036E7D"/>
    <w:rsid w:val="00037E54"/>
    <w:rsid w:val="00044358"/>
    <w:rsid w:val="000472E3"/>
    <w:rsid w:val="00050238"/>
    <w:rsid w:val="00057CBB"/>
    <w:rsid w:val="00064389"/>
    <w:rsid w:val="00066BE9"/>
    <w:rsid w:val="00072222"/>
    <w:rsid w:val="00075FB2"/>
    <w:rsid w:val="00076108"/>
    <w:rsid w:val="00076DA1"/>
    <w:rsid w:val="00082B96"/>
    <w:rsid w:val="00084190"/>
    <w:rsid w:val="0008548E"/>
    <w:rsid w:val="00090B42"/>
    <w:rsid w:val="000921C1"/>
    <w:rsid w:val="0009247C"/>
    <w:rsid w:val="000A2CA4"/>
    <w:rsid w:val="000A5A62"/>
    <w:rsid w:val="000B027A"/>
    <w:rsid w:val="000B1135"/>
    <w:rsid w:val="000B2E6F"/>
    <w:rsid w:val="000B599E"/>
    <w:rsid w:val="000B6283"/>
    <w:rsid w:val="000B66F0"/>
    <w:rsid w:val="000C2954"/>
    <w:rsid w:val="000C4A8C"/>
    <w:rsid w:val="000C7B3C"/>
    <w:rsid w:val="000D0F53"/>
    <w:rsid w:val="000D19D4"/>
    <w:rsid w:val="000D2F00"/>
    <w:rsid w:val="000D42B7"/>
    <w:rsid w:val="000D6A13"/>
    <w:rsid w:val="000D793F"/>
    <w:rsid w:val="000E53B6"/>
    <w:rsid w:val="000F0053"/>
    <w:rsid w:val="000F0146"/>
    <w:rsid w:val="000F0F00"/>
    <w:rsid w:val="000F13F9"/>
    <w:rsid w:val="000F229C"/>
    <w:rsid w:val="000F2531"/>
    <w:rsid w:val="000F440F"/>
    <w:rsid w:val="001003EC"/>
    <w:rsid w:val="001033D8"/>
    <w:rsid w:val="0011002C"/>
    <w:rsid w:val="001134DA"/>
    <w:rsid w:val="0011373B"/>
    <w:rsid w:val="0011664E"/>
    <w:rsid w:val="00117F6D"/>
    <w:rsid w:val="00124491"/>
    <w:rsid w:val="001255C1"/>
    <w:rsid w:val="001258D3"/>
    <w:rsid w:val="00127512"/>
    <w:rsid w:val="0013497C"/>
    <w:rsid w:val="001437F2"/>
    <w:rsid w:val="001446E2"/>
    <w:rsid w:val="00150008"/>
    <w:rsid w:val="0015292C"/>
    <w:rsid w:val="00155986"/>
    <w:rsid w:val="00160160"/>
    <w:rsid w:val="001615E8"/>
    <w:rsid w:val="00162942"/>
    <w:rsid w:val="001654FA"/>
    <w:rsid w:val="00171C02"/>
    <w:rsid w:val="00173ECF"/>
    <w:rsid w:val="00176CDC"/>
    <w:rsid w:val="001824BF"/>
    <w:rsid w:val="001A1736"/>
    <w:rsid w:val="001A1F37"/>
    <w:rsid w:val="001A4DAA"/>
    <w:rsid w:val="001A5339"/>
    <w:rsid w:val="001A6EEF"/>
    <w:rsid w:val="001A76CD"/>
    <w:rsid w:val="001B12ED"/>
    <w:rsid w:val="001B2062"/>
    <w:rsid w:val="001B2D68"/>
    <w:rsid w:val="001B60D7"/>
    <w:rsid w:val="001C5440"/>
    <w:rsid w:val="001C5872"/>
    <w:rsid w:val="001C71C4"/>
    <w:rsid w:val="001D3ABC"/>
    <w:rsid w:val="001D3BD4"/>
    <w:rsid w:val="001D3CDD"/>
    <w:rsid w:val="001D4F6F"/>
    <w:rsid w:val="001D58AD"/>
    <w:rsid w:val="001E1177"/>
    <w:rsid w:val="001E43EC"/>
    <w:rsid w:val="001E5A43"/>
    <w:rsid w:val="001E638B"/>
    <w:rsid w:val="001F0A5D"/>
    <w:rsid w:val="001F5309"/>
    <w:rsid w:val="001F5B8A"/>
    <w:rsid w:val="0020180A"/>
    <w:rsid w:val="00201B8B"/>
    <w:rsid w:val="002047DA"/>
    <w:rsid w:val="00206120"/>
    <w:rsid w:val="00207660"/>
    <w:rsid w:val="0021291A"/>
    <w:rsid w:val="00215348"/>
    <w:rsid w:val="00215742"/>
    <w:rsid w:val="00234A45"/>
    <w:rsid w:val="002378D5"/>
    <w:rsid w:val="0024195B"/>
    <w:rsid w:val="00243CC6"/>
    <w:rsid w:val="00244D48"/>
    <w:rsid w:val="00253C7D"/>
    <w:rsid w:val="00254297"/>
    <w:rsid w:val="00254E1C"/>
    <w:rsid w:val="00257C0F"/>
    <w:rsid w:val="00262FFD"/>
    <w:rsid w:val="002641AC"/>
    <w:rsid w:val="00270187"/>
    <w:rsid w:val="00283F33"/>
    <w:rsid w:val="00284B75"/>
    <w:rsid w:val="0028742E"/>
    <w:rsid w:val="002900BE"/>
    <w:rsid w:val="00292248"/>
    <w:rsid w:val="002963A2"/>
    <w:rsid w:val="002A1EA3"/>
    <w:rsid w:val="002A274E"/>
    <w:rsid w:val="002A4262"/>
    <w:rsid w:val="002A7BF5"/>
    <w:rsid w:val="002B5A05"/>
    <w:rsid w:val="002B7646"/>
    <w:rsid w:val="002C1568"/>
    <w:rsid w:val="002C2420"/>
    <w:rsid w:val="002C3408"/>
    <w:rsid w:val="002D0F2F"/>
    <w:rsid w:val="002D30B4"/>
    <w:rsid w:val="002E3693"/>
    <w:rsid w:val="002E6EA5"/>
    <w:rsid w:val="002F1FCD"/>
    <w:rsid w:val="002F2EDF"/>
    <w:rsid w:val="002F3233"/>
    <w:rsid w:val="002F782F"/>
    <w:rsid w:val="003013BD"/>
    <w:rsid w:val="003018EF"/>
    <w:rsid w:val="00302DFD"/>
    <w:rsid w:val="0030792F"/>
    <w:rsid w:val="003130B4"/>
    <w:rsid w:val="00313976"/>
    <w:rsid w:val="00314A5D"/>
    <w:rsid w:val="00317149"/>
    <w:rsid w:val="0032634E"/>
    <w:rsid w:val="00330BD5"/>
    <w:rsid w:val="0033321B"/>
    <w:rsid w:val="0033556B"/>
    <w:rsid w:val="003363FA"/>
    <w:rsid w:val="00336D8D"/>
    <w:rsid w:val="00337D36"/>
    <w:rsid w:val="0034081A"/>
    <w:rsid w:val="0034105A"/>
    <w:rsid w:val="00345370"/>
    <w:rsid w:val="00350EF3"/>
    <w:rsid w:val="003519D7"/>
    <w:rsid w:val="00353B01"/>
    <w:rsid w:val="00355645"/>
    <w:rsid w:val="00356FFB"/>
    <w:rsid w:val="00360B62"/>
    <w:rsid w:val="003677C0"/>
    <w:rsid w:val="00367A3C"/>
    <w:rsid w:val="00370EB9"/>
    <w:rsid w:val="00375E38"/>
    <w:rsid w:val="003777FE"/>
    <w:rsid w:val="003868A6"/>
    <w:rsid w:val="00394DB7"/>
    <w:rsid w:val="003A76FF"/>
    <w:rsid w:val="003B1DD6"/>
    <w:rsid w:val="003B2E7C"/>
    <w:rsid w:val="003B39EB"/>
    <w:rsid w:val="003C2DE6"/>
    <w:rsid w:val="003C4013"/>
    <w:rsid w:val="003C752F"/>
    <w:rsid w:val="003D4C87"/>
    <w:rsid w:val="003D52EF"/>
    <w:rsid w:val="003E2C9F"/>
    <w:rsid w:val="003E48E0"/>
    <w:rsid w:val="003E799C"/>
    <w:rsid w:val="003F0CEF"/>
    <w:rsid w:val="003F18DB"/>
    <w:rsid w:val="003F2293"/>
    <w:rsid w:val="003F4274"/>
    <w:rsid w:val="003F4282"/>
    <w:rsid w:val="003F48D3"/>
    <w:rsid w:val="003F521A"/>
    <w:rsid w:val="003F536C"/>
    <w:rsid w:val="003F56A6"/>
    <w:rsid w:val="0040180E"/>
    <w:rsid w:val="004131EF"/>
    <w:rsid w:val="004159E3"/>
    <w:rsid w:val="00417388"/>
    <w:rsid w:val="00420F4A"/>
    <w:rsid w:val="00421296"/>
    <w:rsid w:val="004235DE"/>
    <w:rsid w:val="00424966"/>
    <w:rsid w:val="00426C4A"/>
    <w:rsid w:val="00426F9E"/>
    <w:rsid w:val="0043057E"/>
    <w:rsid w:val="00443806"/>
    <w:rsid w:val="004448E5"/>
    <w:rsid w:val="00452A7F"/>
    <w:rsid w:val="00453208"/>
    <w:rsid w:val="00453D73"/>
    <w:rsid w:val="00454EA2"/>
    <w:rsid w:val="00460A84"/>
    <w:rsid w:val="00461EE2"/>
    <w:rsid w:val="004649A0"/>
    <w:rsid w:val="00466912"/>
    <w:rsid w:val="0046752F"/>
    <w:rsid w:val="00472329"/>
    <w:rsid w:val="004774EE"/>
    <w:rsid w:val="0048162D"/>
    <w:rsid w:val="00482E39"/>
    <w:rsid w:val="00487024"/>
    <w:rsid w:val="004A141C"/>
    <w:rsid w:val="004A4A90"/>
    <w:rsid w:val="004A4FB9"/>
    <w:rsid w:val="004B0482"/>
    <w:rsid w:val="004B0DB4"/>
    <w:rsid w:val="004B2A2C"/>
    <w:rsid w:val="004B69FC"/>
    <w:rsid w:val="004B7BC0"/>
    <w:rsid w:val="004C0A44"/>
    <w:rsid w:val="004D2C5D"/>
    <w:rsid w:val="004D4ABB"/>
    <w:rsid w:val="004E1912"/>
    <w:rsid w:val="004E1D16"/>
    <w:rsid w:val="004E2400"/>
    <w:rsid w:val="004E5484"/>
    <w:rsid w:val="004E7649"/>
    <w:rsid w:val="004F356E"/>
    <w:rsid w:val="004F4739"/>
    <w:rsid w:val="004F780A"/>
    <w:rsid w:val="004F7B61"/>
    <w:rsid w:val="0050343B"/>
    <w:rsid w:val="00504D05"/>
    <w:rsid w:val="005057B8"/>
    <w:rsid w:val="00510F01"/>
    <w:rsid w:val="00511F5C"/>
    <w:rsid w:val="005139AB"/>
    <w:rsid w:val="0052002C"/>
    <w:rsid w:val="00521EC4"/>
    <w:rsid w:val="00541C17"/>
    <w:rsid w:val="00550C78"/>
    <w:rsid w:val="005523AB"/>
    <w:rsid w:val="00554FB1"/>
    <w:rsid w:val="00557DC1"/>
    <w:rsid w:val="005630DA"/>
    <w:rsid w:val="00585ACF"/>
    <w:rsid w:val="00586578"/>
    <w:rsid w:val="00586680"/>
    <w:rsid w:val="00591D14"/>
    <w:rsid w:val="005949AA"/>
    <w:rsid w:val="00595C13"/>
    <w:rsid w:val="005A3007"/>
    <w:rsid w:val="005A5AE6"/>
    <w:rsid w:val="005B0DEE"/>
    <w:rsid w:val="005B6382"/>
    <w:rsid w:val="005B6B6E"/>
    <w:rsid w:val="005C134D"/>
    <w:rsid w:val="005C1F1F"/>
    <w:rsid w:val="005C2B3C"/>
    <w:rsid w:val="005C686E"/>
    <w:rsid w:val="005D6601"/>
    <w:rsid w:val="005D6998"/>
    <w:rsid w:val="005E6CE1"/>
    <w:rsid w:val="005F0774"/>
    <w:rsid w:val="005F1589"/>
    <w:rsid w:val="005F3A24"/>
    <w:rsid w:val="005F48B9"/>
    <w:rsid w:val="005F7335"/>
    <w:rsid w:val="005F7DD8"/>
    <w:rsid w:val="006038D7"/>
    <w:rsid w:val="0061053C"/>
    <w:rsid w:val="006178D3"/>
    <w:rsid w:val="006225A0"/>
    <w:rsid w:val="006237AC"/>
    <w:rsid w:val="0062618E"/>
    <w:rsid w:val="006351D8"/>
    <w:rsid w:val="00637074"/>
    <w:rsid w:val="00644959"/>
    <w:rsid w:val="0064569F"/>
    <w:rsid w:val="00650C61"/>
    <w:rsid w:val="00651667"/>
    <w:rsid w:val="0065192A"/>
    <w:rsid w:val="0066220B"/>
    <w:rsid w:val="00662CEE"/>
    <w:rsid w:val="00665FCC"/>
    <w:rsid w:val="00671114"/>
    <w:rsid w:val="006720E9"/>
    <w:rsid w:val="006744CB"/>
    <w:rsid w:val="006760DD"/>
    <w:rsid w:val="006774E3"/>
    <w:rsid w:val="00680AF3"/>
    <w:rsid w:val="00684C57"/>
    <w:rsid w:val="00685DAE"/>
    <w:rsid w:val="006933B9"/>
    <w:rsid w:val="006937A3"/>
    <w:rsid w:val="006937DF"/>
    <w:rsid w:val="00694417"/>
    <w:rsid w:val="006962BD"/>
    <w:rsid w:val="00696F5D"/>
    <w:rsid w:val="006A0271"/>
    <w:rsid w:val="006A316B"/>
    <w:rsid w:val="006A5AB7"/>
    <w:rsid w:val="006B5CAF"/>
    <w:rsid w:val="006C0A5F"/>
    <w:rsid w:val="006C2F1D"/>
    <w:rsid w:val="006C4353"/>
    <w:rsid w:val="006D24AA"/>
    <w:rsid w:val="006D6F12"/>
    <w:rsid w:val="006E45B3"/>
    <w:rsid w:val="006F2550"/>
    <w:rsid w:val="006F5EFD"/>
    <w:rsid w:val="0070035E"/>
    <w:rsid w:val="00700964"/>
    <w:rsid w:val="0070646A"/>
    <w:rsid w:val="00707077"/>
    <w:rsid w:val="0070738A"/>
    <w:rsid w:val="00707E3B"/>
    <w:rsid w:val="0071262F"/>
    <w:rsid w:val="00715365"/>
    <w:rsid w:val="007203A1"/>
    <w:rsid w:val="00720A58"/>
    <w:rsid w:val="007214C2"/>
    <w:rsid w:val="00722502"/>
    <w:rsid w:val="007241D5"/>
    <w:rsid w:val="00724DBC"/>
    <w:rsid w:val="007253B9"/>
    <w:rsid w:val="00731062"/>
    <w:rsid w:val="00731FDE"/>
    <w:rsid w:val="00732CCE"/>
    <w:rsid w:val="00732D6C"/>
    <w:rsid w:val="007405F5"/>
    <w:rsid w:val="007420C1"/>
    <w:rsid w:val="00743BFB"/>
    <w:rsid w:val="00754ABC"/>
    <w:rsid w:val="007557B3"/>
    <w:rsid w:val="00756B41"/>
    <w:rsid w:val="00764CE2"/>
    <w:rsid w:val="00764F3B"/>
    <w:rsid w:val="00772C22"/>
    <w:rsid w:val="00773DBC"/>
    <w:rsid w:val="00780A53"/>
    <w:rsid w:val="00783E91"/>
    <w:rsid w:val="00784213"/>
    <w:rsid w:val="0078534B"/>
    <w:rsid w:val="00786C66"/>
    <w:rsid w:val="007875F7"/>
    <w:rsid w:val="007933C3"/>
    <w:rsid w:val="00795927"/>
    <w:rsid w:val="007A0E70"/>
    <w:rsid w:val="007A2CC8"/>
    <w:rsid w:val="007A33BB"/>
    <w:rsid w:val="007A3601"/>
    <w:rsid w:val="007A420A"/>
    <w:rsid w:val="007B023B"/>
    <w:rsid w:val="007B0901"/>
    <w:rsid w:val="007B5F52"/>
    <w:rsid w:val="007C2426"/>
    <w:rsid w:val="007C3243"/>
    <w:rsid w:val="007C523C"/>
    <w:rsid w:val="007C7C85"/>
    <w:rsid w:val="007D32A6"/>
    <w:rsid w:val="007D4ABA"/>
    <w:rsid w:val="007D5A9A"/>
    <w:rsid w:val="007E02BB"/>
    <w:rsid w:val="007E03E8"/>
    <w:rsid w:val="007E2B58"/>
    <w:rsid w:val="007E49F4"/>
    <w:rsid w:val="007F3659"/>
    <w:rsid w:val="007F3ACF"/>
    <w:rsid w:val="00802C02"/>
    <w:rsid w:val="00802F71"/>
    <w:rsid w:val="008170B6"/>
    <w:rsid w:val="00825244"/>
    <w:rsid w:val="00832C5A"/>
    <w:rsid w:val="008365A6"/>
    <w:rsid w:val="0084206C"/>
    <w:rsid w:val="008434AC"/>
    <w:rsid w:val="00843BD8"/>
    <w:rsid w:val="008463F5"/>
    <w:rsid w:val="008505BF"/>
    <w:rsid w:val="00852084"/>
    <w:rsid w:val="00852C66"/>
    <w:rsid w:val="008646C3"/>
    <w:rsid w:val="008649FD"/>
    <w:rsid w:val="008727D0"/>
    <w:rsid w:val="0087337E"/>
    <w:rsid w:val="00877CF7"/>
    <w:rsid w:val="008818E0"/>
    <w:rsid w:val="0088674A"/>
    <w:rsid w:val="008923FA"/>
    <w:rsid w:val="0089270A"/>
    <w:rsid w:val="00895AA6"/>
    <w:rsid w:val="00896A13"/>
    <w:rsid w:val="008A4B74"/>
    <w:rsid w:val="008A4E01"/>
    <w:rsid w:val="008A7E41"/>
    <w:rsid w:val="008B0DBC"/>
    <w:rsid w:val="008B3563"/>
    <w:rsid w:val="008B3D55"/>
    <w:rsid w:val="008C0186"/>
    <w:rsid w:val="008D059F"/>
    <w:rsid w:val="008D5BC3"/>
    <w:rsid w:val="008E11D1"/>
    <w:rsid w:val="008E1C75"/>
    <w:rsid w:val="008E601C"/>
    <w:rsid w:val="008E7869"/>
    <w:rsid w:val="008F1C9B"/>
    <w:rsid w:val="0090429A"/>
    <w:rsid w:val="00904AEF"/>
    <w:rsid w:val="00904BBC"/>
    <w:rsid w:val="00905C63"/>
    <w:rsid w:val="00907318"/>
    <w:rsid w:val="00912D9C"/>
    <w:rsid w:val="009161E9"/>
    <w:rsid w:val="009171C7"/>
    <w:rsid w:val="009220A7"/>
    <w:rsid w:val="00922ADD"/>
    <w:rsid w:val="0092641C"/>
    <w:rsid w:val="00933654"/>
    <w:rsid w:val="00933889"/>
    <w:rsid w:val="0093556F"/>
    <w:rsid w:val="00935672"/>
    <w:rsid w:val="00940B4F"/>
    <w:rsid w:val="00942D0B"/>
    <w:rsid w:val="009512A4"/>
    <w:rsid w:val="00951D28"/>
    <w:rsid w:val="00952F45"/>
    <w:rsid w:val="0095663B"/>
    <w:rsid w:val="00956B22"/>
    <w:rsid w:val="009578FA"/>
    <w:rsid w:val="00960817"/>
    <w:rsid w:val="00960E38"/>
    <w:rsid w:val="009658B9"/>
    <w:rsid w:val="00965D54"/>
    <w:rsid w:val="00966D75"/>
    <w:rsid w:val="00970D79"/>
    <w:rsid w:val="0098172F"/>
    <w:rsid w:val="0099483A"/>
    <w:rsid w:val="009968CF"/>
    <w:rsid w:val="00996A25"/>
    <w:rsid w:val="009A0559"/>
    <w:rsid w:val="009A34D9"/>
    <w:rsid w:val="009A3B22"/>
    <w:rsid w:val="009A4485"/>
    <w:rsid w:val="009A4F46"/>
    <w:rsid w:val="009B19B0"/>
    <w:rsid w:val="009B1BE2"/>
    <w:rsid w:val="009C38DB"/>
    <w:rsid w:val="009C58AD"/>
    <w:rsid w:val="009D17A9"/>
    <w:rsid w:val="009D19B2"/>
    <w:rsid w:val="009E0C36"/>
    <w:rsid w:val="009E5C7E"/>
    <w:rsid w:val="00A134C3"/>
    <w:rsid w:val="00A139BE"/>
    <w:rsid w:val="00A219CE"/>
    <w:rsid w:val="00A313A4"/>
    <w:rsid w:val="00A35F47"/>
    <w:rsid w:val="00A430D9"/>
    <w:rsid w:val="00A44DFF"/>
    <w:rsid w:val="00A47C7E"/>
    <w:rsid w:val="00A530AF"/>
    <w:rsid w:val="00A567A0"/>
    <w:rsid w:val="00A727DA"/>
    <w:rsid w:val="00A8267E"/>
    <w:rsid w:val="00A86FEE"/>
    <w:rsid w:val="00A87544"/>
    <w:rsid w:val="00A91F5F"/>
    <w:rsid w:val="00A92D7B"/>
    <w:rsid w:val="00A93560"/>
    <w:rsid w:val="00A941AA"/>
    <w:rsid w:val="00A96FF5"/>
    <w:rsid w:val="00AA13E3"/>
    <w:rsid w:val="00AA24C3"/>
    <w:rsid w:val="00AB3FF8"/>
    <w:rsid w:val="00AB52FC"/>
    <w:rsid w:val="00AB6580"/>
    <w:rsid w:val="00AC2938"/>
    <w:rsid w:val="00AD0283"/>
    <w:rsid w:val="00AD3D85"/>
    <w:rsid w:val="00AD5F67"/>
    <w:rsid w:val="00AD658D"/>
    <w:rsid w:val="00AD6B69"/>
    <w:rsid w:val="00AD7217"/>
    <w:rsid w:val="00AD7554"/>
    <w:rsid w:val="00AE310A"/>
    <w:rsid w:val="00AE40A4"/>
    <w:rsid w:val="00AE6630"/>
    <w:rsid w:val="00AE7A3F"/>
    <w:rsid w:val="00AE7BAC"/>
    <w:rsid w:val="00AF0687"/>
    <w:rsid w:val="00AF16E5"/>
    <w:rsid w:val="00B07384"/>
    <w:rsid w:val="00B10602"/>
    <w:rsid w:val="00B13684"/>
    <w:rsid w:val="00B15484"/>
    <w:rsid w:val="00B219AE"/>
    <w:rsid w:val="00B319A4"/>
    <w:rsid w:val="00B3475B"/>
    <w:rsid w:val="00B35136"/>
    <w:rsid w:val="00B408B6"/>
    <w:rsid w:val="00B43110"/>
    <w:rsid w:val="00B47B0E"/>
    <w:rsid w:val="00B55CA7"/>
    <w:rsid w:val="00B624B1"/>
    <w:rsid w:val="00B65424"/>
    <w:rsid w:val="00B75BE2"/>
    <w:rsid w:val="00B75E48"/>
    <w:rsid w:val="00B91DFF"/>
    <w:rsid w:val="00B92560"/>
    <w:rsid w:val="00B92EED"/>
    <w:rsid w:val="00B940C4"/>
    <w:rsid w:val="00B94CB1"/>
    <w:rsid w:val="00B95E38"/>
    <w:rsid w:val="00B97BE2"/>
    <w:rsid w:val="00BB1B65"/>
    <w:rsid w:val="00BB7524"/>
    <w:rsid w:val="00BB791C"/>
    <w:rsid w:val="00BC4CCB"/>
    <w:rsid w:val="00BC5BB2"/>
    <w:rsid w:val="00BD106F"/>
    <w:rsid w:val="00BD314D"/>
    <w:rsid w:val="00BD3490"/>
    <w:rsid w:val="00BD3B7D"/>
    <w:rsid w:val="00BE24BB"/>
    <w:rsid w:val="00BE401E"/>
    <w:rsid w:val="00BE57FE"/>
    <w:rsid w:val="00BF46C4"/>
    <w:rsid w:val="00C06B3E"/>
    <w:rsid w:val="00C11074"/>
    <w:rsid w:val="00C11973"/>
    <w:rsid w:val="00C12790"/>
    <w:rsid w:val="00C12B5D"/>
    <w:rsid w:val="00C16141"/>
    <w:rsid w:val="00C303B5"/>
    <w:rsid w:val="00C310C6"/>
    <w:rsid w:val="00C326D2"/>
    <w:rsid w:val="00C32ACE"/>
    <w:rsid w:val="00C33FCA"/>
    <w:rsid w:val="00C35721"/>
    <w:rsid w:val="00C36EC8"/>
    <w:rsid w:val="00C40A38"/>
    <w:rsid w:val="00C45B02"/>
    <w:rsid w:val="00C46911"/>
    <w:rsid w:val="00C50DF2"/>
    <w:rsid w:val="00C53680"/>
    <w:rsid w:val="00C615E4"/>
    <w:rsid w:val="00C639B0"/>
    <w:rsid w:val="00C63A63"/>
    <w:rsid w:val="00C64C95"/>
    <w:rsid w:val="00C65C36"/>
    <w:rsid w:val="00C73326"/>
    <w:rsid w:val="00C7395D"/>
    <w:rsid w:val="00C74A38"/>
    <w:rsid w:val="00C8171F"/>
    <w:rsid w:val="00C97B55"/>
    <w:rsid w:val="00CA0FC5"/>
    <w:rsid w:val="00CA10C0"/>
    <w:rsid w:val="00CA38FF"/>
    <w:rsid w:val="00CA74F1"/>
    <w:rsid w:val="00CB3A31"/>
    <w:rsid w:val="00CC45C8"/>
    <w:rsid w:val="00CC6A19"/>
    <w:rsid w:val="00CC7FE5"/>
    <w:rsid w:val="00CD3615"/>
    <w:rsid w:val="00CD591B"/>
    <w:rsid w:val="00CD6905"/>
    <w:rsid w:val="00CD7788"/>
    <w:rsid w:val="00CE089B"/>
    <w:rsid w:val="00CE11ED"/>
    <w:rsid w:val="00CE2F54"/>
    <w:rsid w:val="00CE3578"/>
    <w:rsid w:val="00CE3D17"/>
    <w:rsid w:val="00CE4747"/>
    <w:rsid w:val="00CE4D7D"/>
    <w:rsid w:val="00CE5CFF"/>
    <w:rsid w:val="00CF4A10"/>
    <w:rsid w:val="00CF5BDE"/>
    <w:rsid w:val="00CF6992"/>
    <w:rsid w:val="00CF6B2C"/>
    <w:rsid w:val="00CF6B61"/>
    <w:rsid w:val="00D00133"/>
    <w:rsid w:val="00D01376"/>
    <w:rsid w:val="00D06F61"/>
    <w:rsid w:val="00D1126D"/>
    <w:rsid w:val="00D2733F"/>
    <w:rsid w:val="00D31D15"/>
    <w:rsid w:val="00D3275A"/>
    <w:rsid w:val="00D415B0"/>
    <w:rsid w:val="00D455A5"/>
    <w:rsid w:val="00D53982"/>
    <w:rsid w:val="00D54322"/>
    <w:rsid w:val="00D55AF7"/>
    <w:rsid w:val="00D57159"/>
    <w:rsid w:val="00D5728C"/>
    <w:rsid w:val="00D62439"/>
    <w:rsid w:val="00D67B67"/>
    <w:rsid w:val="00D86185"/>
    <w:rsid w:val="00D862BD"/>
    <w:rsid w:val="00D87856"/>
    <w:rsid w:val="00D95E27"/>
    <w:rsid w:val="00D962D3"/>
    <w:rsid w:val="00DB4F00"/>
    <w:rsid w:val="00DC02C7"/>
    <w:rsid w:val="00DC10BD"/>
    <w:rsid w:val="00DC11F5"/>
    <w:rsid w:val="00DE2964"/>
    <w:rsid w:val="00DE3071"/>
    <w:rsid w:val="00DE7D7E"/>
    <w:rsid w:val="00DF2171"/>
    <w:rsid w:val="00E01EC4"/>
    <w:rsid w:val="00E04702"/>
    <w:rsid w:val="00E079D9"/>
    <w:rsid w:val="00E16F87"/>
    <w:rsid w:val="00E21B98"/>
    <w:rsid w:val="00E2285E"/>
    <w:rsid w:val="00E31B51"/>
    <w:rsid w:val="00E324FF"/>
    <w:rsid w:val="00E3414D"/>
    <w:rsid w:val="00E353DC"/>
    <w:rsid w:val="00E376C9"/>
    <w:rsid w:val="00E46EB1"/>
    <w:rsid w:val="00E477EE"/>
    <w:rsid w:val="00E54D67"/>
    <w:rsid w:val="00E562B2"/>
    <w:rsid w:val="00E66028"/>
    <w:rsid w:val="00E66586"/>
    <w:rsid w:val="00E67765"/>
    <w:rsid w:val="00E70EB1"/>
    <w:rsid w:val="00E73DF4"/>
    <w:rsid w:val="00E765B9"/>
    <w:rsid w:val="00E80F41"/>
    <w:rsid w:val="00E8101E"/>
    <w:rsid w:val="00E82004"/>
    <w:rsid w:val="00E84946"/>
    <w:rsid w:val="00E937B3"/>
    <w:rsid w:val="00E94454"/>
    <w:rsid w:val="00E96F03"/>
    <w:rsid w:val="00EA1884"/>
    <w:rsid w:val="00EA56CF"/>
    <w:rsid w:val="00EA7FF3"/>
    <w:rsid w:val="00EB065C"/>
    <w:rsid w:val="00EB2C6C"/>
    <w:rsid w:val="00EB3314"/>
    <w:rsid w:val="00EB3399"/>
    <w:rsid w:val="00EC05C7"/>
    <w:rsid w:val="00EC232D"/>
    <w:rsid w:val="00EC37C3"/>
    <w:rsid w:val="00EC3BF7"/>
    <w:rsid w:val="00EC5D20"/>
    <w:rsid w:val="00EC6C16"/>
    <w:rsid w:val="00ED1024"/>
    <w:rsid w:val="00ED396A"/>
    <w:rsid w:val="00ED3E68"/>
    <w:rsid w:val="00ED4755"/>
    <w:rsid w:val="00ED4788"/>
    <w:rsid w:val="00ED7A83"/>
    <w:rsid w:val="00ED7CAB"/>
    <w:rsid w:val="00EE64B9"/>
    <w:rsid w:val="00EE7217"/>
    <w:rsid w:val="00EF140F"/>
    <w:rsid w:val="00EF31F4"/>
    <w:rsid w:val="00EF7E24"/>
    <w:rsid w:val="00F00CD7"/>
    <w:rsid w:val="00F02475"/>
    <w:rsid w:val="00F0399E"/>
    <w:rsid w:val="00F03BF0"/>
    <w:rsid w:val="00F1768B"/>
    <w:rsid w:val="00F229AC"/>
    <w:rsid w:val="00F24D0B"/>
    <w:rsid w:val="00F27EA9"/>
    <w:rsid w:val="00F3044D"/>
    <w:rsid w:val="00F32EA5"/>
    <w:rsid w:val="00F44F05"/>
    <w:rsid w:val="00F45DEF"/>
    <w:rsid w:val="00F47ECF"/>
    <w:rsid w:val="00F5396A"/>
    <w:rsid w:val="00F65D4B"/>
    <w:rsid w:val="00F67574"/>
    <w:rsid w:val="00F70365"/>
    <w:rsid w:val="00F742CF"/>
    <w:rsid w:val="00F77CC8"/>
    <w:rsid w:val="00F862FF"/>
    <w:rsid w:val="00F918CC"/>
    <w:rsid w:val="00F91CD9"/>
    <w:rsid w:val="00F924E3"/>
    <w:rsid w:val="00F92A37"/>
    <w:rsid w:val="00F92B2D"/>
    <w:rsid w:val="00F93251"/>
    <w:rsid w:val="00F9543C"/>
    <w:rsid w:val="00FA628D"/>
    <w:rsid w:val="00FB23BB"/>
    <w:rsid w:val="00FB4057"/>
    <w:rsid w:val="00FB7D97"/>
    <w:rsid w:val="00FC3B95"/>
    <w:rsid w:val="00FC5090"/>
    <w:rsid w:val="00FD2413"/>
    <w:rsid w:val="00FD4654"/>
    <w:rsid w:val="00FD7114"/>
    <w:rsid w:val="00FE027E"/>
    <w:rsid w:val="00FE264D"/>
    <w:rsid w:val="00FE5CA6"/>
    <w:rsid w:val="00FE73FF"/>
    <w:rsid w:val="00FE7D03"/>
    <w:rsid w:val="00FF3379"/>
    <w:rsid w:val="00FF56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8505BF"/>
    <w:pPr>
      <w:widowControl w:val="0"/>
      <w:autoSpaceDE w:val="0"/>
      <w:autoSpaceDN w:val="0"/>
    </w:pPr>
    <w:rPr>
      <w:sz w:val="22"/>
      <w:szCs w:val="22"/>
      <w:lang w:eastAsia="en-US"/>
    </w:rPr>
  </w:style>
  <w:style w:type="paragraph" w:styleId="afa">
    <w:name w:val="No Spacing"/>
    <w:uiPriority w:val="99"/>
    <w:qFormat/>
    <w:rsid w:val="00FB7D97"/>
    <w:rPr>
      <w:sz w:val="24"/>
      <w:szCs w:val="24"/>
    </w:rPr>
  </w:style>
  <w:style w:type="paragraph" w:styleId="afb">
    <w:name w:val="Normal Indent"/>
    <w:basedOn w:val="a"/>
    <w:uiPriority w:val="99"/>
    <w:rsid w:val="005A3007"/>
    <w:pPr>
      <w:widowControl w:val="0"/>
      <w:autoSpaceDE w:val="0"/>
      <w:autoSpaceDN w:val="0"/>
      <w:adjustRightInd w:val="0"/>
      <w:spacing w:line="360" w:lineRule="auto"/>
      <w:ind w:left="708"/>
      <w:jc w:val="both"/>
    </w:pPr>
    <w:rPr>
      <w:rFonts w:cs="Arial"/>
      <w:sz w:val="28"/>
      <w:szCs w:val="20"/>
    </w:rPr>
  </w:style>
  <w:style w:type="paragraph" w:customStyle="1" w:styleId="Style5">
    <w:name w:val="Style5"/>
    <w:basedOn w:val="a"/>
    <w:uiPriority w:val="99"/>
    <w:rsid w:val="005A3007"/>
    <w:pPr>
      <w:widowControl w:val="0"/>
      <w:autoSpaceDE w:val="0"/>
      <w:autoSpaceDN w:val="0"/>
      <w:adjustRightInd w:val="0"/>
      <w:jc w:val="both"/>
    </w:pPr>
  </w:style>
  <w:style w:type="paragraph" w:customStyle="1" w:styleId="Style6">
    <w:name w:val="Style6"/>
    <w:basedOn w:val="a"/>
    <w:uiPriority w:val="99"/>
    <w:rsid w:val="005A3007"/>
    <w:pPr>
      <w:widowControl w:val="0"/>
      <w:autoSpaceDE w:val="0"/>
      <w:autoSpaceDN w:val="0"/>
      <w:adjustRightInd w:val="0"/>
      <w:spacing w:line="367" w:lineRule="exact"/>
      <w:ind w:firstLine="696"/>
      <w:jc w:val="both"/>
    </w:pPr>
  </w:style>
  <w:style w:type="paragraph" w:customStyle="1" w:styleId="Style7">
    <w:name w:val="Style7"/>
    <w:basedOn w:val="a"/>
    <w:uiPriority w:val="99"/>
    <w:rsid w:val="005A3007"/>
    <w:pPr>
      <w:widowControl w:val="0"/>
      <w:autoSpaceDE w:val="0"/>
      <w:autoSpaceDN w:val="0"/>
      <w:adjustRightInd w:val="0"/>
      <w:spacing w:line="370" w:lineRule="exact"/>
      <w:ind w:firstLine="696"/>
      <w:jc w:val="both"/>
    </w:pPr>
  </w:style>
  <w:style w:type="character" w:customStyle="1" w:styleId="FontStyle25">
    <w:name w:val="Font Style25"/>
    <w:uiPriority w:val="99"/>
    <w:rsid w:val="005A3007"/>
    <w:rPr>
      <w:rFonts w:ascii="Times New Roman" w:hAnsi="Times New Roman"/>
      <w:b/>
      <w:i/>
      <w:sz w:val="26"/>
    </w:rPr>
  </w:style>
  <w:style w:type="character" w:customStyle="1" w:styleId="FontStyle26">
    <w:name w:val="Font Style26"/>
    <w:uiPriority w:val="99"/>
    <w:rsid w:val="005A3007"/>
    <w:rPr>
      <w:rFonts w:ascii="Times New Roman" w:hAnsi="Times New Roman"/>
      <w:sz w:val="26"/>
    </w:rPr>
  </w:style>
  <w:style w:type="character" w:customStyle="1" w:styleId="FontStyle27">
    <w:name w:val="Font Style27"/>
    <w:uiPriority w:val="99"/>
    <w:rsid w:val="005A3007"/>
    <w:rPr>
      <w:rFonts w:ascii="Times New Roman" w:hAnsi="Times New Roman"/>
      <w:b/>
      <w:sz w:val="26"/>
    </w:rPr>
  </w:style>
  <w:style w:type="paragraph" w:customStyle="1" w:styleId="Style14">
    <w:name w:val="Style14"/>
    <w:basedOn w:val="a"/>
    <w:uiPriority w:val="99"/>
    <w:rsid w:val="005A3007"/>
    <w:pPr>
      <w:widowControl w:val="0"/>
      <w:autoSpaceDE w:val="0"/>
      <w:autoSpaceDN w:val="0"/>
      <w:adjustRightInd w:val="0"/>
      <w:spacing w:line="355" w:lineRule="exact"/>
      <w:jc w:val="both"/>
    </w:pPr>
  </w:style>
  <w:style w:type="paragraph" w:customStyle="1" w:styleId="Style1">
    <w:name w:val="Style1"/>
    <w:basedOn w:val="a"/>
    <w:uiPriority w:val="99"/>
    <w:rsid w:val="005A3007"/>
    <w:pPr>
      <w:widowControl w:val="0"/>
      <w:autoSpaceDE w:val="0"/>
      <w:autoSpaceDN w:val="0"/>
      <w:adjustRightInd w:val="0"/>
    </w:pPr>
  </w:style>
  <w:style w:type="paragraph" w:customStyle="1" w:styleId="Style4">
    <w:name w:val="Style4"/>
    <w:basedOn w:val="a"/>
    <w:uiPriority w:val="99"/>
    <w:rsid w:val="005A3007"/>
    <w:pPr>
      <w:widowControl w:val="0"/>
      <w:autoSpaceDE w:val="0"/>
      <w:autoSpaceDN w:val="0"/>
      <w:adjustRightInd w:val="0"/>
      <w:spacing w:line="479" w:lineRule="exact"/>
    </w:pPr>
  </w:style>
  <w:style w:type="paragraph" w:customStyle="1" w:styleId="Style20">
    <w:name w:val="Style20"/>
    <w:basedOn w:val="a"/>
    <w:uiPriority w:val="99"/>
    <w:rsid w:val="005A3007"/>
    <w:pPr>
      <w:widowControl w:val="0"/>
      <w:autoSpaceDE w:val="0"/>
      <w:autoSpaceDN w:val="0"/>
      <w:adjustRightInd w:val="0"/>
      <w:spacing w:line="477" w:lineRule="exact"/>
      <w:jc w:val="both"/>
    </w:pPr>
  </w:style>
  <w:style w:type="paragraph" w:customStyle="1" w:styleId="Style23">
    <w:name w:val="Style23"/>
    <w:basedOn w:val="a"/>
    <w:uiPriority w:val="99"/>
    <w:rsid w:val="005A3007"/>
    <w:pPr>
      <w:widowControl w:val="0"/>
      <w:autoSpaceDE w:val="0"/>
      <w:autoSpaceDN w:val="0"/>
      <w:adjustRightInd w:val="0"/>
      <w:spacing w:line="476" w:lineRule="exact"/>
      <w:ind w:firstLine="715"/>
      <w:jc w:val="both"/>
    </w:pPr>
  </w:style>
  <w:style w:type="paragraph" w:customStyle="1" w:styleId="Style17">
    <w:name w:val="Style17"/>
    <w:basedOn w:val="a"/>
    <w:uiPriority w:val="99"/>
    <w:rsid w:val="005A3007"/>
    <w:pPr>
      <w:widowControl w:val="0"/>
      <w:autoSpaceDE w:val="0"/>
      <w:autoSpaceDN w:val="0"/>
      <w:adjustRightInd w:val="0"/>
      <w:spacing w:line="470" w:lineRule="exact"/>
      <w:ind w:firstLine="691"/>
    </w:pPr>
  </w:style>
  <w:style w:type="paragraph" w:customStyle="1" w:styleId="Default">
    <w:name w:val="Default"/>
    <w:uiPriority w:val="99"/>
    <w:rsid w:val="005A3007"/>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8977909">
      <w:marLeft w:val="0"/>
      <w:marRight w:val="0"/>
      <w:marTop w:val="0"/>
      <w:marBottom w:val="0"/>
      <w:divBdr>
        <w:top w:val="none" w:sz="0" w:space="0" w:color="auto"/>
        <w:left w:val="none" w:sz="0" w:space="0" w:color="auto"/>
        <w:bottom w:val="none" w:sz="0" w:space="0" w:color="auto"/>
        <w:right w:val="none" w:sz="0" w:space="0" w:color="auto"/>
      </w:divBdr>
      <w:divsChild>
        <w:div w:id="1598977941">
          <w:marLeft w:val="0"/>
          <w:marRight w:val="0"/>
          <w:marTop w:val="0"/>
          <w:marBottom w:val="0"/>
          <w:divBdr>
            <w:top w:val="none" w:sz="0" w:space="0" w:color="auto"/>
            <w:left w:val="none" w:sz="0" w:space="0" w:color="auto"/>
            <w:bottom w:val="none" w:sz="0" w:space="0" w:color="auto"/>
            <w:right w:val="none" w:sz="0" w:space="0" w:color="auto"/>
          </w:divBdr>
          <w:divsChild>
            <w:div w:id="1598977919">
              <w:marLeft w:val="0"/>
              <w:marRight w:val="450"/>
              <w:marTop w:val="0"/>
              <w:marBottom w:val="0"/>
              <w:divBdr>
                <w:top w:val="none" w:sz="0" w:space="0" w:color="auto"/>
                <w:left w:val="none" w:sz="0" w:space="0" w:color="auto"/>
                <w:bottom w:val="none" w:sz="0" w:space="0" w:color="auto"/>
                <w:right w:val="none" w:sz="0" w:space="0" w:color="auto"/>
              </w:divBdr>
            </w:div>
          </w:divsChild>
        </w:div>
        <w:div w:id="1598977970">
          <w:marLeft w:val="0"/>
          <w:marRight w:val="0"/>
          <w:marTop w:val="0"/>
          <w:marBottom w:val="0"/>
          <w:divBdr>
            <w:top w:val="none" w:sz="0" w:space="0" w:color="auto"/>
            <w:left w:val="none" w:sz="0" w:space="0" w:color="auto"/>
            <w:bottom w:val="none" w:sz="0" w:space="0" w:color="auto"/>
            <w:right w:val="none" w:sz="0" w:space="0" w:color="auto"/>
          </w:divBdr>
          <w:divsChild>
            <w:div w:id="1598977953">
              <w:marLeft w:val="0"/>
              <w:marRight w:val="0"/>
              <w:marTop w:val="0"/>
              <w:marBottom w:val="75"/>
              <w:divBdr>
                <w:top w:val="none" w:sz="0" w:space="0" w:color="auto"/>
                <w:left w:val="none" w:sz="0" w:space="0" w:color="auto"/>
                <w:bottom w:val="none" w:sz="0" w:space="0" w:color="auto"/>
                <w:right w:val="none" w:sz="0" w:space="0" w:color="auto"/>
              </w:divBdr>
            </w:div>
            <w:div w:id="1598977955">
              <w:marLeft w:val="0"/>
              <w:marRight w:val="0"/>
              <w:marTop w:val="0"/>
              <w:marBottom w:val="75"/>
              <w:divBdr>
                <w:top w:val="none" w:sz="0" w:space="0" w:color="auto"/>
                <w:left w:val="none" w:sz="0" w:space="0" w:color="auto"/>
                <w:bottom w:val="none" w:sz="0" w:space="0" w:color="auto"/>
                <w:right w:val="none" w:sz="0" w:space="0" w:color="auto"/>
              </w:divBdr>
            </w:div>
            <w:div w:id="159897795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98977910">
      <w:marLeft w:val="0"/>
      <w:marRight w:val="0"/>
      <w:marTop w:val="0"/>
      <w:marBottom w:val="0"/>
      <w:divBdr>
        <w:top w:val="none" w:sz="0" w:space="0" w:color="auto"/>
        <w:left w:val="none" w:sz="0" w:space="0" w:color="auto"/>
        <w:bottom w:val="none" w:sz="0" w:space="0" w:color="auto"/>
        <w:right w:val="none" w:sz="0" w:space="0" w:color="auto"/>
      </w:divBdr>
      <w:divsChild>
        <w:div w:id="1598977945">
          <w:marLeft w:val="0"/>
          <w:marRight w:val="0"/>
          <w:marTop w:val="0"/>
          <w:marBottom w:val="0"/>
          <w:divBdr>
            <w:top w:val="none" w:sz="0" w:space="0" w:color="auto"/>
            <w:left w:val="none" w:sz="0" w:space="0" w:color="auto"/>
            <w:bottom w:val="none" w:sz="0" w:space="0" w:color="auto"/>
            <w:right w:val="none" w:sz="0" w:space="0" w:color="auto"/>
          </w:divBdr>
          <w:divsChild>
            <w:div w:id="1598977948">
              <w:marLeft w:val="0"/>
              <w:marRight w:val="450"/>
              <w:marTop w:val="0"/>
              <w:marBottom w:val="0"/>
              <w:divBdr>
                <w:top w:val="none" w:sz="0" w:space="0" w:color="auto"/>
                <w:left w:val="none" w:sz="0" w:space="0" w:color="auto"/>
                <w:bottom w:val="none" w:sz="0" w:space="0" w:color="auto"/>
                <w:right w:val="none" w:sz="0" w:space="0" w:color="auto"/>
              </w:divBdr>
            </w:div>
          </w:divsChild>
        </w:div>
        <w:div w:id="1598977947">
          <w:marLeft w:val="0"/>
          <w:marRight w:val="0"/>
          <w:marTop w:val="0"/>
          <w:marBottom w:val="0"/>
          <w:divBdr>
            <w:top w:val="none" w:sz="0" w:space="0" w:color="auto"/>
            <w:left w:val="none" w:sz="0" w:space="0" w:color="auto"/>
            <w:bottom w:val="none" w:sz="0" w:space="0" w:color="auto"/>
            <w:right w:val="none" w:sz="0" w:space="0" w:color="auto"/>
          </w:divBdr>
          <w:divsChild>
            <w:div w:id="1598977918">
              <w:marLeft w:val="0"/>
              <w:marRight w:val="0"/>
              <w:marTop w:val="0"/>
              <w:marBottom w:val="75"/>
              <w:divBdr>
                <w:top w:val="none" w:sz="0" w:space="0" w:color="auto"/>
                <w:left w:val="none" w:sz="0" w:space="0" w:color="auto"/>
                <w:bottom w:val="none" w:sz="0" w:space="0" w:color="auto"/>
                <w:right w:val="none" w:sz="0" w:space="0" w:color="auto"/>
              </w:divBdr>
            </w:div>
            <w:div w:id="1598977928">
              <w:marLeft w:val="0"/>
              <w:marRight w:val="0"/>
              <w:marTop w:val="0"/>
              <w:marBottom w:val="75"/>
              <w:divBdr>
                <w:top w:val="none" w:sz="0" w:space="0" w:color="auto"/>
                <w:left w:val="none" w:sz="0" w:space="0" w:color="auto"/>
                <w:bottom w:val="none" w:sz="0" w:space="0" w:color="auto"/>
                <w:right w:val="none" w:sz="0" w:space="0" w:color="auto"/>
              </w:divBdr>
            </w:div>
            <w:div w:id="159897795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98977917">
      <w:marLeft w:val="0"/>
      <w:marRight w:val="0"/>
      <w:marTop w:val="0"/>
      <w:marBottom w:val="0"/>
      <w:divBdr>
        <w:top w:val="none" w:sz="0" w:space="0" w:color="auto"/>
        <w:left w:val="none" w:sz="0" w:space="0" w:color="auto"/>
        <w:bottom w:val="none" w:sz="0" w:space="0" w:color="auto"/>
        <w:right w:val="none" w:sz="0" w:space="0" w:color="auto"/>
      </w:divBdr>
      <w:divsChild>
        <w:div w:id="1598977939">
          <w:marLeft w:val="-225"/>
          <w:marRight w:val="-225"/>
          <w:marTop w:val="0"/>
          <w:marBottom w:val="0"/>
          <w:divBdr>
            <w:top w:val="none" w:sz="0" w:space="0" w:color="auto"/>
            <w:left w:val="none" w:sz="0" w:space="0" w:color="auto"/>
            <w:bottom w:val="none" w:sz="0" w:space="0" w:color="auto"/>
            <w:right w:val="none" w:sz="0" w:space="0" w:color="auto"/>
          </w:divBdr>
          <w:divsChild>
            <w:div w:id="1598977951">
              <w:marLeft w:val="0"/>
              <w:marRight w:val="0"/>
              <w:marTop w:val="0"/>
              <w:marBottom w:val="0"/>
              <w:divBdr>
                <w:top w:val="none" w:sz="0" w:space="0" w:color="auto"/>
                <w:left w:val="none" w:sz="0" w:space="0" w:color="auto"/>
                <w:bottom w:val="none" w:sz="0" w:space="0" w:color="auto"/>
                <w:right w:val="none" w:sz="0" w:space="0" w:color="auto"/>
              </w:divBdr>
              <w:divsChild>
                <w:div w:id="1598977938">
                  <w:marLeft w:val="-225"/>
                  <w:marRight w:val="-225"/>
                  <w:marTop w:val="0"/>
                  <w:marBottom w:val="0"/>
                  <w:divBdr>
                    <w:top w:val="none" w:sz="0" w:space="0" w:color="auto"/>
                    <w:left w:val="none" w:sz="0" w:space="0" w:color="auto"/>
                    <w:bottom w:val="none" w:sz="0" w:space="0" w:color="auto"/>
                    <w:right w:val="none" w:sz="0" w:space="0" w:color="auto"/>
                  </w:divBdr>
                  <w:divsChild>
                    <w:div w:id="1598977934">
                      <w:marLeft w:val="9750"/>
                      <w:marRight w:val="0"/>
                      <w:marTop w:val="0"/>
                      <w:marBottom w:val="0"/>
                      <w:divBdr>
                        <w:top w:val="none" w:sz="0" w:space="0" w:color="auto"/>
                        <w:left w:val="none" w:sz="0" w:space="0" w:color="auto"/>
                        <w:bottom w:val="none" w:sz="0" w:space="0" w:color="auto"/>
                        <w:right w:val="none" w:sz="0" w:space="0" w:color="auto"/>
                      </w:divBdr>
                      <w:divsChild>
                        <w:div w:id="1598977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8977920">
      <w:marLeft w:val="0"/>
      <w:marRight w:val="0"/>
      <w:marTop w:val="0"/>
      <w:marBottom w:val="0"/>
      <w:divBdr>
        <w:top w:val="none" w:sz="0" w:space="0" w:color="auto"/>
        <w:left w:val="none" w:sz="0" w:space="0" w:color="auto"/>
        <w:bottom w:val="none" w:sz="0" w:space="0" w:color="auto"/>
        <w:right w:val="none" w:sz="0" w:space="0" w:color="auto"/>
      </w:divBdr>
      <w:divsChild>
        <w:div w:id="1598977922">
          <w:marLeft w:val="0"/>
          <w:marRight w:val="0"/>
          <w:marTop w:val="0"/>
          <w:marBottom w:val="0"/>
          <w:divBdr>
            <w:top w:val="none" w:sz="0" w:space="0" w:color="auto"/>
            <w:left w:val="none" w:sz="0" w:space="0" w:color="auto"/>
            <w:bottom w:val="none" w:sz="0" w:space="0" w:color="auto"/>
            <w:right w:val="none" w:sz="0" w:space="0" w:color="auto"/>
          </w:divBdr>
        </w:div>
        <w:div w:id="1598977931">
          <w:marLeft w:val="0"/>
          <w:marRight w:val="0"/>
          <w:marTop w:val="0"/>
          <w:marBottom w:val="0"/>
          <w:divBdr>
            <w:top w:val="none" w:sz="0" w:space="0" w:color="auto"/>
            <w:left w:val="none" w:sz="0" w:space="0" w:color="auto"/>
            <w:bottom w:val="none" w:sz="0" w:space="0" w:color="auto"/>
            <w:right w:val="none" w:sz="0" w:space="0" w:color="auto"/>
          </w:divBdr>
          <w:divsChild>
            <w:div w:id="1598977907">
              <w:marLeft w:val="105"/>
              <w:marRight w:val="105"/>
              <w:marTop w:val="105"/>
              <w:marBottom w:val="105"/>
              <w:divBdr>
                <w:top w:val="single" w:sz="6" w:space="8" w:color="BBBBBB"/>
                <w:left w:val="single" w:sz="6" w:space="8" w:color="BBBBBB"/>
                <w:bottom w:val="single" w:sz="6" w:space="8" w:color="BBBBBB"/>
                <w:right w:val="single" w:sz="6" w:space="8" w:color="BBBBBB"/>
              </w:divBdr>
            </w:div>
            <w:div w:id="1598977913">
              <w:marLeft w:val="105"/>
              <w:marRight w:val="105"/>
              <w:marTop w:val="105"/>
              <w:marBottom w:val="105"/>
              <w:divBdr>
                <w:top w:val="single" w:sz="6" w:space="8" w:color="BBBBBB"/>
                <w:left w:val="single" w:sz="6" w:space="8" w:color="BBBBBB"/>
                <w:bottom w:val="single" w:sz="6" w:space="8" w:color="BBBBBB"/>
                <w:right w:val="single" w:sz="6" w:space="8" w:color="BBBBBB"/>
              </w:divBdr>
            </w:div>
            <w:div w:id="1598977944">
              <w:marLeft w:val="105"/>
              <w:marRight w:val="105"/>
              <w:marTop w:val="105"/>
              <w:marBottom w:val="105"/>
              <w:divBdr>
                <w:top w:val="single" w:sz="6" w:space="8" w:color="BBBBBB"/>
                <w:left w:val="single" w:sz="6" w:space="8" w:color="BBBBBB"/>
                <w:bottom w:val="single" w:sz="6" w:space="8" w:color="BBBBBB"/>
                <w:right w:val="single" w:sz="6" w:space="8" w:color="BBBBBB"/>
              </w:divBdr>
            </w:div>
            <w:div w:id="159897796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598977925">
      <w:marLeft w:val="0"/>
      <w:marRight w:val="0"/>
      <w:marTop w:val="0"/>
      <w:marBottom w:val="0"/>
      <w:divBdr>
        <w:top w:val="none" w:sz="0" w:space="0" w:color="auto"/>
        <w:left w:val="none" w:sz="0" w:space="0" w:color="auto"/>
        <w:bottom w:val="none" w:sz="0" w:space="0" w:color="auto"/>
        <w:right w:val="none" w:sz="0" w:space="0" w:color="auto"/>
      </w:divBdr>
      <w:divsChild>
        <w:div w:id="1598977912">
          <w:marLeft w:val="0"/>
          <w:marRight w:val="0"/>
          <w:marTop w:val="0"/>
          <w:marBottom w:val="0"/>
          <w:divBdr>
            <w:top w:val="none" w:sz="0" w:space="0" w:color="auto"/>
            <w:left w:val="none" w:sz="0" w:space="0" w:color="auto"/>
            <w:bottom w:val="none" w:sz="0" w:space="0" w:color="auto"/>
            <w:right w:val="none" w:sz="0" w:space="0" w:color="auto"/>
          </w:divBdr>
          <w:divsChild>
            <w:div w:id="1598977936">
              <w:marLeft w:val="105"/>
              <w:marRight w:val="105"/>
              <w:marTop w:val="105"/>
              <w:marBottom w:val="105"/>
              <w:divBdr>
                <w:top w:val="single" w:sz="6" w:space="8" w:color="BBBBBB"/>
                <w:left w:val="single" w:sz="6" w:space="8" w:color="BBBBBB"/>
                <w:bottom w:val="single" w:sz="6" w:space="8" w:color="BBBBBB"/>
                <w:right w:val="single" w:sz="6" w:space="8" w:color="BBBBBB"/>
              </w:divBdr>
            </w:div>
            <w:div w:id="1598977958">
              <w:marLeft w:val="105"/>
              <w:marRight w:val="105"/>
              <w:marTop w:val="105"/>
              <w:marBottom w:val="105"/>
              <w:divBdr>
                <w:top w:val="single" w:sz="6" w:space="8" w:color="BBBBBB"/>
                <w:left w:val="single" w:sz="6" w:space="8" w:color="BBBBBB"/>
                <w:bottom w:val="single" w:sz="6" w:space="8" w:color="BBBBBB"/>
                <w:right w:val="single" w:sz="6" w:space="8" w:color="BBBBBB"/>
              </w:divBdr>
            </w:div>
            <w:div w:id="1598977965">
              <w:marLeft w:val="105"/>
              <w:marRight w:val="105"/>
              <w:marTop w:val="105"/>
              <w:marBottom w:val="105"/>
              <w:divBdr>
                <w:top w:val="single" w:sz="6" w:space="8" w:color="BBBBBB"/>
                <w:left w:val="single" w:sz="6" w:space="8" w:color="BBBBBB"/>
                <w:bottom w:val="single" w:sz="6" w:space="8" w:color="BBBBBB"/>
                <w:right w:val="single" w:sz="6" w:space="8" w:color="BBBBBB"/>
              </w:divBdr>
            </w:div>
            <w:div w:id="159897796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98977932">
          <w:marLeft w:val="0"/>
          <w:marRight w:val="0"/>
          <w:marTop w:val="0"/>
          <w:marBottom w:val="0"/>
          <w:divBdr>
            <w:top w:val="none" w:sz="0" w:space="0" w:color="auto"/>
            <w:left w:val="none" w:sz="0" w:space="0" w:color="auto"/>
            <w:bottom w:val="none" w:sz="0" w:space="0" w:color="auto"/>
            <w:right w:val="none" w:sz="0" w:space="0" w:color="auto"/>
          </w:divBdr>
        </w:div>
      </w:divsChild>
    </w:div>
    <w:div w:id="1598977926">
      <w:marLeft w:val="0"/>
      <w:marRight w:val="0"/>
      <w:marTop w:val="0"/>
      <w:marBottom w:val="0"/>
      <w:divBdr>
        <w:top w:val="none" w:sz="0" w:space="0" w:color="auto"/>
        <w:left w:val="none" w:sz="0" w:space="0" w:color="auto"/>
        <w:bottom w:val="none" w:sz="0" w:space="0" w:color="auto"/>
        <w:right w:val="none" w:sz="0" w:space="0" w:color="auto"/>
      </w:divBdr>
      <w:divsChild>
        <w:div w:id="1598977908">
          <w:marLeft w:val="0"/>
          <w:marRight w:val="0"/>
          <w:marTop w:val="0"/>
          <w:marBottom w:val="75"/>
          <w:divBdr>
            <w:top w:val="none" w:sz="0" w:space="0" w:color="auto"/>
            <w:left w:val="none" w:sz="0" w:space="0" w:color="auto"/>
            <w:bottom w:val="none" w:sz="0" w:space="0" w:color="auto"/>
            <w:right w:val="none" w:sz="0" w:space="0" w:color="auto"/>
          </w:divBdr>
        </w:div>
        <w:div w:id="1598977933">
          <w:marLeft w:val="0"/>
          <w:marRight w:val="0"/>
          <w:marTop w:val="0"/>
          <w:marBottom w:val="75"/>
          <w:divBdr>
            <w:top w:val="none" w:sz="0" w:space="0" w:color="auto"/>
            <w:left w:val="none" w:sz="0" w:space="0" w:color="auto"/>
            <w:bottom w:val="none" w:sz="0" w:space="0" w:color="auto"/>
            <w:right w:val="none" w:sz="0" w:space="0" w:color="auto"/>
          </w:divBdr>
        </w:div>
      </w:divsChild>
    </w:div>
    <w:div w:id="1598977930">
      <w:marLeft w:val="0"/>
      <w:marRight w:val="0"/>
      <w:marTop w:val="0"/>
      <w:marBottom w:val="0"/>
      <w:divBdr>
        <w:top w:val="none" w:sz="0" w:space="0" w:color="auto"/>
        <w:left w:val="none" w:sz="0" w:space="0" w:color="auto"/>
        <w:bottom w:val="none" w:sz="0" w:space="0" w:color="auto"/>
        <w:right w:val="none" w:sz="0" w:space="0" w:color="auto"/>
      </w:divBdr>
    </w:div>
    <w:div w:id="1598977935">
      <w:marLeft w:val="0"/>
      <w:marRight w:val="0"/>
      <w:marTop w:val="0"/>
      <w:marBottom w:val="0"/>
      <w:divBdr>
        <w:top w:val="none" w:sz="0" w:space="0" w:color="auto"/>
        <w:left w:val="none" w:sz="0" w:space="0" w:color="auto"/>
        <w:bottom w:val="none" w:sz="0" w:space="0" w:color="auto"/>
        <w:right w:val="none" w:sz="0" w:space="0" w:color="auto"/>
      </w:divBdr>
      <w:divsChild>
        <w:div w:id="1598977914">
          <w:marLeft w:val="0"/>
          <w:marRight w:val="0"/>
          <w:marTop w:val="0"/>
          <w:marBottom w:val="0"/>
          <w:divBdr>
            <w:top w:val="none" w:sz="0" w:space="0" w:color="auto"/>
            <w:left w:val="none" w:sz="0" w:space="0" w:color="auto"/>
            <w:bottom w:val="none" w:sz="0" w:space="0" w:color="auto"/>
            <w:right w:val="none" w:sz="0" w:space="0" w:color="auto"/>
          </w:divBdr>
          <w:divsChild>
            <w:div w:id="1598977911">
              <w:marLeft w:val="105"/>
              <w:marRight w:val="105"/>
              <w:marTop w:val="105"/>
              <w:marBottom w:val="105"/>
              <w:divBdr>
                <w:top w:val="single" w:sz="6" w:space="8" w:color="BBBBBB"/>
                <w:left w:val="single" w:sz="6" w:space="8" w:color="BBBBBB"/>
                <w:bottom w:val="single" w:sz="6" w:space="8" w:color="BBBBBB"/>
                <w:right w:val="single" w:sz="6" w:space="8" w:color="BBBBBB"/>
              </w:divBdr>
            </w:div>
            <w:div w:id="1598977924">
              <w:marLeft w:val="105"/>
              <w:marRight w:val="105"/>
              <w:marTop w:val="105"/>
              <w:marBottom w:val="105"/>
              <w:divBdr>
                <w:top w:val="single" w:sz="6" w:space="8" w:color="BBBBBB"/>
                <w:left w:val="single" w:sz="6" w:space="8" w:color="BBBBBB"/>
                <w:bottom w:val="single" w:sz="6" w:space="8" w:color="BBBBBB"/>
                <w:right w:val="single" w:sz="6" w:space="8" w:color="BBBBBB"/>
              </w:divBdr>
            </w:div>
            <w:div w:id="1598977956">
              <w:marLeft w:val="105"/>
              <w:marRight w:val="105"/>
              <w:marTop w:val="105"/>
              <w:marBottom w:val="105"/>
              <w:divBdr>
                <w:top w:val="single" w:sz="6" w:space="8" w:color="BBBBBB"/>
                <w:left w:val="single" w:sz="6" w:space="8" w:color="BBBBBB"/>
                <w:bottom w:val="single" w:sz="6" w:space="8" w:color="BBBBBB"/>
                <w:right w:val="single" w:sz="6" w:space="8" w:color="BBBBBB"/>
              </w:divBdr>
            </w:div>
            <w:div w:id="159897796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98977966">
          <w:marLeft w:val="0"/>
          <w:marRight w:val="0"/>
          <w:marTop w:val="0"/>
          <w:marBottom w:val="0"/>
          <w:divBdr>
            <w:top w:val="none" w:sz="0" w:space="0" w:color="auto"/>
            <w:left w:val="none" w:sz="0" w:space="0" w:color="auto"/>
            <w:bottom w:val="none" w:sz="0" w:space="0" w:color="auto"/>
            <w:right w:val="none" w:sz="0" w:space="0" w:color="auto"/>
          </w:divBdr>
        </w:div>
      </w:divsChild>
    </w:div>
    <w:div w:id="1598977937">
      <w:marLeft w:val="0"/>
      <w:marRight w:val="0"/>
      <w:marTop w:val="0"/>
      <w:marBottom w:val="0"/>
      <w:divBdr>
        <w:top w:val="none" w:sz="0" w:space="0" w:color="auto"/>
        <w:left w:val="none" w:sz="0" w:space="0" w:color="auto"/>
        <w:bottom w:val="none" w:sz="0" w:space="0" w:color="auto"/>
        <w:right w:val="none" w:sz="0" w:space="0" w:color="auto"/>
      </w:divBdr>
    </w:div>
    <w:div w:id="1598977943">
      <w:marLeft w:val="0"/>
      <w:marRight w:val="0"/>
      <w:marTop w:val="0"/>
      <w:marBottom w:val="0"/>
      <w:divBdr>
        <w:top w:val="none" w:sz="0" w:space="0" w:color="auto"/>
        <w:left w:val="none" w:sz="0" w:space="0" w:color="auto"/>
        <w:bottom w:val="none" w:sz="0" w:space="0" w:color="auto"/>
        <w:right w:val="none" w:sz="0" w:space="0" w:color="auto"/>
      </w:divBdr>
      <w:divsChild>
        <w:div w:id="1598977940">
          <w:marLeft w:val="0"/>
          <w:marRight w:val="0"/>
          <w:marTop w:val="0"/>
          <w:marBottom w:val="0"/>
          <w:divBdr>
            <w:top w:val="none" w:sz="0" w:space="0" w:color="auto"/>
            <w:left w:val="none" w:sz="0" w:space="0" w:color="auto"/>
            <w:bottom w:val="none" w:sz="0" w:space="0" w:color="auto"/>
            <w:right w:val="none" w:sz="0" w:space="0" w:color="auto"/>
          </w:divBdr>
          <w:divsChild>
            <w:div w:id="1598977923">
              <w:marLeft w:val="105"/>
              <w:marRight w:val="105"/>
              <w:marTop w:val="105"/>
              <w:marBottom w:val="105"/>
              <w:divBdr>
                <w:top w:val="single" w:sz="6" w:space="8" w:color="BBBBBB"/>
                <w:left w:val="single" w:sz="6" w:space="8" w:color="BBBBBB"/>
                <w:bottom w:val="single" w:sz="6" w:space="8" w:color="BBBBBB"/>
                <w:right w:val="single" w:sz="6" w:space="8" w:color="BBBBBB"/>
              </w:divBdr>
            </w:div>
            <w:div w:id="1598977929">
              <w:marLeft w:val="105"/>
              <w:marRight w:val="105"/>
              <w:marTop w:val="105"/>
              <w:marBottom w:val="105"/>
              <w:divBdr>
                <w:top w:val="single" w:sz="6" w:space="8" w:color="BBBBBB"/>
                <w:left w:val="single" w:sz="6" w:space="8" w:color="BBBBBB"/>
                <w:bottom w:val="single" w:sz="6" w:space="8" w:color="BBBBBB"/>
                <w:right w:val="single" w:sz="6" w:space="8" w:color="BBBBBB"/>
              </w:divBdr>
            </w:div>
            <w:div w:id="1598977949">
              <w:marLeft w:val="105"/>
              <w:marRight w:val="105"/>
              <w:marTop w:val="105"/>
              <w:marBottom w:val="105"/>
              <w:divBdr>
                <w:top w:val="single" w:sz="6" w:space="8" w:color="BBBBBB"/>
                <w:left w:val="single" w:sz="6" w:space="8" w:color="BBBBBB"/>
                <w:bottom w:val="single" w:sz="6" w:space="8" w:color="BBBBBB"/>
                <w:right w:val="single" w:sz="6" w:space="8" w:color="BBBBBB"/>
              </w:divBdr>
            </w:div>
            <w:div w:id="159897796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98977946">
          <w:marLeft w:val="0"/>
          <w:marRight w:val="0"/>
          <w:marTop w:val="0"/>
          <w:marBottom w:val="0"/>
          <w:divBdr>
            <w:top w:val="none" w:sz="0" w:space="0" w:color="auto"/>
            <w:left w:val="none" w:sz="0" w:space="0" w:color="auto"/>
            <w:bottom w:val="none" w:sz="0" w:space="0" w:color="auto"/>
            <w:right w:val="none" w:sz="0" w:space="0" w:color="auto"/>
          </w:divBdr>
        </w:div>
      </w:divsChild>
    </w:div>
    <w:div w:id="1598977950">
      <w:marLeft w:val="0"/>
      <w:marRight w:val="0"/>
      <w:marTop w:val="0"/>
      <w:marBottom w:val="0"/>
      <w:divBdr>
        <w:top w:val="none" w:sz="0" w:space="0" w:color="auto"/>
        <w:left w:val="none" w:sz="0" w:space="0" w:color="auto"/>
        <w:bottom w:val="none" w:sz="0" w:space="0" w:color="auto"/>
        <w:right w:val="none" w:sz="0" w:space="0" w:color="auto"/>
      </w:divBdr>
    </w:div>
    <w:div w:id="1598977957">
      <w:marLeft w:val="0"/>
      <w:marRight w:val="0"/>
      <w:marTop w:val="0"/>
      <w:marBottom w:val="0"/>
      <w:divBdr>
        <w:top w:val="none" w:sz="0" w:space="0" w:color="auto"/>
        <w:left w:val="none" w:sz="0" w:space="0" w:color="auto"/>
        <w:bottom w:val="none" w:sz="0" w:space="0" w:color="auto"/>
        <w:right w:val="none" w:sz="0" w:space="0" w:color="auto"/>
      </w:divBdr>
    </w:div>
    <w:div w:id="1598977960">
      <w:marLeft w:val="0"/>
      <w:marRight w:val="0"/>
      <w:marTop w:val="0"/>
      <w:marBottom w:val="0"/>
      <w:divBdr>
        <w:top w:val="none" w:sz="0" w:space="0" w:color="auto"/>
        <w:left w:val="none" w:sz="0" w:space="0" w:color="auto"/>
        <w:bottom w:val="none" w:sz="0" w:space="0" w:color="auto"/>
        <w:right w:val="none" w:sz="0" w:space="0" w:color="auto"/>
      </w:divBdr>
    </w:div>
    <w:div w:id="1598977961">
      <w:marLeft w:val="0"/>
      <w:marRight w:val="0"/>
      <w:marTop w:val="0"/>
      <w:marBottom w:val="0"/>
      <w:divBdr>
        <w:top w:val="none" w:sz="0" w:space="0" w:color="auto"/>
        <w:left w:val="none" w:sz="0" w:space="0" w:color="auto"/>
        <w:bottom w:val="none" w:sz="0" w:space="0" w:color="auto"/>
        <w:right w:val="none" w:sz="0" w:space="0" w:color="auto"/>
      </w:divBdr>
    </w:div>
    <w:div w:id="1598977967">
      <w:marLeft w:val="0"/>
      <w:marRight w:val="0"/>
      <w:marTop w:val="0"/>
      <w:marBottom w:val="0"/>
      <w:divBdr>
        <w:top w:val="none" w:sz="0" w:space="0" w:color="auto"/>
        <w:left w:val="none" w:sz="0" w:space="0" w:color="auto"/>
        <w:bottom w:val="none" w:sz="0" w:space="0" w:color="auto"/>
        <w:right w:val="none" w:sz="0" w:space="0" w:color="auto"/>
      </w:divBdr>
      <w:divsChild>
        <w:div w:id="1598977915">
          <w:marLeft w:val="0"/>
          <w:marRight w:val="0"/>
          <w:marTop w:val="0"/>
          <w:marBottom w:val="0"/>
          <w:divBdr>
            <w:top w:val="none" w:sz="0" w:space="0" w:color="auto"/>
            <w:left w:val="none" w:sz="0" w:space="0" w:color="auto"/>
            <w:bottom w:val="none" w:sz="0" w:space="0" w:color="auto"/>
            <w:right w:val="none" w:sz="0" w:space="0" w:color="auto"/>
          </w:divBdr>
        </w:div>
        <w:div w:id="1598977927">
          <w:marLeft w:val="0"/>
          <w:marRight w:val="0"/>
          <w:marTop w:val="0"/>
          <w:marBottom w:val="0"/>
          <w:divBdr>
            <w:top w:val="none" w:sz="0" w:space="0" w:color="auto"/>
            <w:left w:val="none" w:sz="0" w:space="0" w:color="auto"/>
            <w:bottom w:val="none" w:sz="0" w:space="0" w:color="auto"/>
            <w:right w:val="none" w:sz="0" w:space="0" w:color="auto"/>
          </w:divBdr>
          <w:divsChild>
            <w:div w:id="1598977916">
              <w:marLeft w:val="105"/>
              <w:marRight w:val="105"/>
              <w:marTop w:val="105"/>
              <w:marBottom w:val="105"/>
              <w:divBdr>
                <w:top w:val="single" w:sz="6" w:space="8" w:color="BBBBBB"/>
                <w:left w:val="single" w:sz="6" w:space="8" w:color="BBBBBB"/>
                <w:bottom w:val="single" w:sz="6" w:space="8" w:color="BBBBBB"/>
                <w:right w:val="single" w:sz="6" w:space="8" w:color="BBBBBB"/>
              </w:divBdr>
            </w:div>
            <w:div w:id="1598977921">
              <w:marLeft w:val="105"/>
              <w:marRight w:val="105"/>
              <w:marTop w:val="105"/>
              <w:marBottom w:val="105"/>
              <w:divBdr>
                <w:top w:val="single" w:sz="6" w:space="8" w:color="BBBBBB"/>
                <w:left w:val="single" w:sz="6" w:space="8" w:color="BBBBBB"/>
                <w:bottom w:val="single" w:sz="6" w:space="8" w:color="BBBBBB"/>
                <w:right w:val="single" w:sz="6" w:space="8" w:color="BBBBBB"/>
              </w:divBdr>
            </w:div>
            <w:div w:id="1598977942">
              <w:marLeft w:val="105"/>
              <w:marRight w:val="105"/>
              <w:marTop w:val="105"/>
              <w:marBottom w:val="105"/>
              <w:divBdr>
                <w:top w:val="single" w:sz="6" w:space="8" w:color="BBBBBB"/>
                <w:left w:val="single" w:sz="6" w:space="8" w:color="BBBBBB"/>
                <w:bottom w:val="single" w:sz="6" w:space="8" w:color="BBBBBB"/>
                <w:right w:val="single" w:sz="6" w:space="8" w:color="BBBBBB"/>
              </w:divBdr>
            </w:div>
            <w:div w:id="159897795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36872.html" TargetMode="External"/><Relationship Id="rId13" Type="http://schemas.openxmlformats.org/officeDocument/2006/relationships/hyperlink" Target="http://www.iprbookshop.ru/29991.html" TargetMode="External"/><Relationship Id="rId18" Type="http://schemas.openxmlformats.org/officeDocument/2006/relationships/hyperlink" Target="http://www.iprbookshop.ru/39667.html" TargetMode="External"/><Relationship Id="rId26" Type="http://schemas.openxmlformats.org/officeDocument/2006/relationships/hyperlink" Target="http://www.iprbookshop.ru/61023.html" TargetMode="External"/><Relationship Id="rId39"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http://www.iprbookshop.ru/19455.html" TargetMode="External"/><Relationship Id="rId34" Type="http://schemas.openxmlformats.org/officeDocument/2006/relationships/hyperlink" Target="http://psynet.narod.ru/main.htm" TargetMode="External"/><Relationship Id="rId7" Type="http://schemas.openxmlformats.org/officeDocument/2006/relationships/hyperlink" Target="http://www.iprbookshop.ru/20280.html" TargetMode="External"/><Relationship Id="rId12" Type="http://schemas.openxmlformats.org/officeDocument/2006/relationships/hyperlink" Target="http://www.iprbookshop.ru/7428.html" TargetMode="External"/><Relationship Id="rId17" Type="http://schemas.openxmlformats.org/officeDocument/2006/relationships/hyperlink" Target="http://www.iprbookshop.ru/61047.html" TargetMode="External"/><Relationship Id="rId25" Type="http://schemas.openxmlformats.org/officeDocument/2006/relationships/hyperlink" Target="http://www.iprbookshop.ru/26791.html" TargetMode="External"/><Relationship Id="rId33" Type="http://schemas.openxmlformats.org/officeDocument/2006/relationships/hyperlink" Target="http://vch.narod.ru/lib_link.htm"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prbookshop.ru/21253.html" TargetMode="External"/><Relationship Id="rId20" Type="http://schemas.openxmlformats.org/officeDocument/2006/relationships/hyperlink" Target="http://www.iprbookshop.ru/18609.html" TargetMode="External"/><Relationship Id="rId29" Type="http://schemas.openxmlformats.org/officeDocument/2006/relationships/hyperlink" Target="http://festival.1september.ru/articles/412694/" TargetMode="External"/><Relationship Id="rId1" Type="http://schemas.openxmlformats.org/officeDocument/2006/relationships/numbering" Target="numbering.xml"/><Relationship Id="rId6" Type="http://schemas.openxmlformats.org/officeDocument/2006/relationships/hyperlink" Target="http://www.iprbookshop.ru/10839.html" TargetMode="External"/><Relationship Id="rId11" Type="http://schemas.openxmlformats.org/officeDocument/2006/relationships/hyperlink" Target="http://www.iprbookshop.ru/13030.html" TargetMode="External"/><Relationship Id="rId24" Type="http://schemas.openxmlformats.org/officeDocument/2006/relationships/hyperlink" Target="http://www.iprbookshop.ru/12711.html" TargetMode="External"/><Relationship Id="rId32" Type="http://schemas.openxmlformats.org/officeDocument/2006/relationships/hyperlink" Target="http://flogiston.ru/" TargetMode="External"/><Relationship Id="rId37" Type="http://schemas.openxmlformats.org/officeDocument/2006/relationships/hyperlink" Target="http://vsetesti.ru/" TargetMode="External"/><Relationship Id="rId5" Type="http://schemas.openxmlformats.org/officeDocument/2006/relationships/webSettings" Target="webSettings.xml"/><Relationship Id="rId15" Type="http://schemas.openxmlformats.org/officeDocument/2006/relationships/hyperlink" Target="http://www.iprbookshop.ru/21867.html" TargetMode="External"/><Relationship Id="rId23" Type="http://schemas.openxmlformats.org/officeDocument/2006/relationships/hyperlink" Target="http://www.iprbookshop.ru/47891.html" TargetMode="External"/><Relationship Id="rId28" Type="http://schemas.openxmlformats.org/officeDocument/2006/relationships/hyperlink" Target="www.humanities.edu.ru" TargetMode="External"/><Relationship Id="rId36" Type="http://schemas.openxmlformats.org/officeDocument/2006/relationships/hyperlink" Target="http://www.psy-files.ru/" TargetMode="External"/><Relationship Id="rId10" Type="http://schemas.openxmlformats.org/officeDocument/2006/relationships/hyperlink" Target="http://www.iprbookshop.ru/32097.html" TargetMode="External"/><Relationship Id="rId19" Type="http://schemas.openxmlformats.org/officeDocument/2006/relationships/hyperlink" Target="http://www.iprbookshop.ru/31758.html" TargetMode="External"/><Relationship Id="rId31" Type="http://schemas.openxmlformats.org/officeDocument/2006/relationships/hyperlink" Target="http://psychology.net.ru/" TargetMode="External"/><Relationship Id="rId4" Type="http://schemas.openxmlformats.org/officeDocument/2006/relationships/settings" Target="settings.xml"/><Relationship Id="rId9" Type="http://schemas.openxmlformats.org/officeDocument/2006/relationships/hyperlink" Target="http://www.iprbookshop.ru/47887.html" TargetMode="External"/><Relationship Id="rId14" Type="http://schemas.openxmlformats.org/officeDocument/2006/relationships/hyperlink" Target="http://www.iprbookshop.ru/19451.html" TargetMode="External"/><Relationship Id="rId22" Type="http://schemas.openxmlformats.org/officeDocument/2006/relationships/hyperlink" Target="http://www.iprbookshop.ru/15294.html" TargetMode="External"/><Relationship Id="rId27" Type="http://schemas.openxmlformats.org/officeDocument/2006/relationships/hyperlink" Target="http://www.iprbookshop.ru/10839.html" TargetMode="External"/><Relationship Id="rId30" Type="http://schemas.openxmlformats.org/officeDocument/2006/relationships/hyperlink" Target="http://www.rospsy.ru/" TargetMode="External"/><Relationship Id="rId35" Type="http://schemas.openxmlformats.org/officeDocument/2006/relationships/hyperlink" Target="http://psy.1september.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868</TotalTime>
  <Pages>58</Pages>
  <Words>21156</Words>
  <Characters>120593</Characters>
  <Application>Microsoft Office Word</Application>
  <DocSecurity>0</DocSecurity>
  <Lines>1004</Lines>
  <Paragraphs>282</Paragraphs>
  <ScaleCrop>false</ScaleCrop>
  <Company>CtrlSoft</Company>
  <LinksUpToDate>false</LinksUpToDate>
  <CharactersWithSpaces>141467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328</cp:revision>
  <dcterms:created xsi:type="dcterms:W3CDTF">2021-03-07T17:53:00Z</dcterms:created>
  <dcterms:modified xsi:type="dcterms:W3CDTF">2022-09-09T12:00:00Z</dcterms:modified>
</cp:coreProperties>
</file>